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20" w:after="0" w:line="240" w:lineRule="auto"/>
        <w:outlineLvl w:val="0"/>
        <w:rPr>
          <w:rFonts w:ascii="Times New Roman" w:hAnsi="Times New Roman" w:eastAsia="Times New Roman"/>
          <w:b/>
          <w:bCs/>
          <w:kern w:val="24"/>
          <w:sz w:val="28"/>
          <w:szCs w:val="28"/>
          <w:lang w:val="en-US"/>
        </w:rPr>
      </w:pPr>
      <w:bookmarkStart w:id="0" w:name="_GoBack"/>
      <w:bookmarkEnd w:id="0"/>
    </w:p>
    <w:p>
      <w:pPr>
        <w:spacing w:before="120" w:line="276" w:lineRule="auto"/>
        <w:jc w:val="center"/>
        <w:outlineLvl w:val="0"/>
        <w:rPr>
          <w:rFonts w:ascii="Times New Roman" w:hAnsi="Times New Roman" w:eastAsia="Times New Roman"/>
          <w:b/>
          <w:bCs/>
          <w:kern w:val="24"/>
          <w:sz w:val="40"/>
          <w:szCs w:val="40"/>
        </w:rPr>
      </w:pPr>
      <w:r>
        <w:rPr>
          <w:rFonts w:ascii="Times New Roman" w:hAnsi="Times New Roman" w:eastAsia="Times New Roman"/>
          <w:b/>
          <w:bCs/>
          <w:kern w:val="24"/>
          <w:sz w:val="40"/>
          <w:szCs w:val="40"/>
        </w:rPr>
        <w:t>KẾ HOẠCH BÀI DẠY</w:t>
      </w:r>
    </w:p>
    <w:p>
      <w:pPr>
        <w:spacing w:before="120" w:line="276" w:lineRule="auto"/>
        <w:jc w:val="center"/>
        <w:outlineLvl w:val="0"/>
        <w:rPr>
          <w:rFonts w:hint="default" w:ascii="Times New Roman" w:hAnsi="Times New Roman" w:eastAsia="Times New Roman"/>
          <w:b/>
          <w:bCs/>
          <w:color w:val="0546EB"/>
          <w:kern w:val="24"/>
          <w:sz w:val="36"/>
          <w:szCs w:val="36"/>
          <w:lang w:val="vi-VN"/>
        </w:rPr>
      </w:pPr>
      <w:r>
        <w:rPr>
          <w:rFonts w:ascii="Times New Roman" w:hAnsi="Times New Roman" w:eastAsia="Times New Roman"/>
          <w:b/>
          <w:bCs/>
          <w:color w:val="0546EB"/>
          <w:kern w:val="24"/>
          <w:sz w:val="36"/>
          <w:szCs w:val="36"/>
        </w:rPr>
        <w:t>KHTN LỚP 6</w:t>
      </w:r>
    </w:p>
    <w:p>
      <w:pPr>
        <w:jc w:val="center"/>
        <w:rPr>
          <w:rFonts w:ascii="Times New Roman" w:hAnsi="Times New Roman" w:cs="Times New Roman"/>
          <w:b/>
          <w:color w:val="FF0000"/>
          <w:sz w:val="36"/>
          <w:szCs w:val="36"/>
          <w:lang w:val="vi-VN"/>
        </w:rPr>
      </w:pPr>
      <w:r>
        <w:rPr>
          <w:rFonts w:ascii="Times New Roman" w:hAnsi="Times New Roman" w:cs="Times New Roman"/>
          <w:b/>
          <w:color w:val="FF0000"/>
          <w:sz w:val="36"/>
          <w:szCs w:val="36"/>
          <w:lang w:val="vi-VN"/>
        </w:rPr>
        <w:t>CHỦ ĐỀ 8: ĐA DẠNG THẾ GIỚI SỐNG</w:t>
      </w:r>
    </w:p>
    <w:p>
      <w:pPr>
        <w:jc w:val="center"/>
        <w:rPr>
          <w:rFonts w:ascii="Times New Roman" w:hAnsi="Times New Roman" w:eastAsia="Arial"/>
          <w:b/>
          <w:sz w:val="28"/>
          <w:szCs w:val="28"/>
        </w:rPr>
      </w:pPr>
      <w:r>
        <w:rPr>
          <w:rFonts w:ascii="Times New Roman" w:hAnsi="Times New Roman" w:eastAsia="Arial"/>
          <w:b/>
          <w:sz w:val="28"/>
          <w:szCs w:val="28"/>
        </w:rPr>
        <w:t xml:space="preserve">SỰ ĐA DẠNG CÁC NHÓM SINH VẬT </w:t>
      </w:r>
    </w:p>
    <w:p>
      <w:pPr>
        <w:ind w:firstLine="3842" w:firstLineChars="1200"/>
        <w:jc w:val="left"/>
        <w:rPr>
          <w:rFonts w:hint="default" w:ascii="Times New Roman" w:hAnsi="Times New Roman" w:cs="Times New Roman"/>
          <w:b/>
          <w:color w:val="0546EB"/>
          <w:sz w:val="32"/>
          <w:szCs w:val="32"/>
          <w:lang w:val="vi-VN"/>
        </w:rPr>
      </w:pPr>
      <w:r>
        <w:rPr>
          <w:rFonts w:ascii="Times New Roman" w:hAnsi="Times New Roman" w:cs="Times New Roman"/>
          <w:b/>
          <w:color w:val="0546EB"/>
          <w:sz w:val="32"/>
          <w:szCs w:val="32"/>
          <w:lang w:val="vi-VN"/>
        </w:rPr>
        <w:t>NỘI DUNG 1: BÀI 2</w:t>
      </w:r>
      <w:r>
        <w:rPr>
          <w:rFonts w:hint="default" w:ascii="Times New Roman" w:hAnsi="Times New Roman" w:cs="Times New Roman"/>
          <w:b/>
          <w:color w:val="0546EB"/>
          <w:sz w:val="32"/>
          <w:szCs w:val="32"/>
          <w:lang w:val="vi-VN"/>
        </w:rPr>
        <w:t>4</w:t>
      </w:r>
      <w:r>
        <w:rPr>
          <w:rFonts w:ascii="Times New Roman" w:hAnsi="Times New Roman" w:cs="Times New Roman"/>
          <w:b/>
          <w:color w:val="0546EB"/>
          <w:sz w:val="32"/>
          <w:szCs w:val="32"/>
          <w:lang w:val="vi-VN"/>
        </w:rPr>
        <w:t xml:space="preserve"> </w:t>
      </w:r>
      <w:r>
        <w:rPr>
          <w:rFonts w:hint="default" w:ascii="Times New Roman" w:hAnsi="Times New Roman" w:cs="Times New Roman"/>
          <w:b/>
          <w:color w:val="0546EB"/>
          <w:sz w:val="32"/>
          <w:szCs w:val="32"/>
          <w:lang w:val="vi-VN"/>
        </w:rPr>
        <w:t>VIRUT</w:t>
      </w:r>
    </w:p>
    <w:p>
      <w:pPr>
        <w:spacing w:line="240" w:lineRule="auto"/>
        <w:jc w:val="left"/>
        <w:rPr>
          <w:rFonts w:ascii="Times New Roman" w:hAnsi="Times New Roman" w:eastAsia="Arial"/>
          <w:b/>
          <w:color w:val="385723" w:themeColor="accent6" w:themeShade="80"/>
          <w:sz w:val="28"/>
          <w:szCs w:val="28"/>
          <w:lang w:val="en-US"/>
        </w:rPr>
      </w:pPr>
      <w:r>
        <w:rPr>
          <w:rFonts w:hint="default" w:ascii="Times New Roman" w:hAnsi="Times New Roman" w:cs="Times New Roman"/>
          <w:b/>
          <w:color w:val="FF0000"/>
          <w:sz w:val="26"/>
          <w:szCs w:val="26"/>
          <w:lang w:val="en-US"/>
        </w:rPr>
        <w:t xml:space="preserve">            </w:t>
      </w:r>
      <w:r>
        <w:rPr>
          <w:rFonts w:hint="default" w:ascii="Times New Roman" w:hAnsi="Times New Roman" w:cs="Times New Roman"/>
          <w:b/>
          <w:color w:val="FF0000"/>
          <w:sz w:val="26"/>
          <w:szCs w:val="26"/>
          <w:lang w:val="vi-VN"/>
        </w:rPr>
        <w:t xml:space="preserve">                                              </w:t>
      </w:r>
      <w:r>
        <w:rPr>
          <w:rFonts w:ascii="Times New Roman" w:hAnsi="Times New Roman" w:cs="Times New Roman"/>
          <w:b/>
          <w:color w:val="385723" w:themeColor="accent6" w:themeShade="80"/>
          <w:sz w:val="32"/>
          <w:szCs w:val="32"/>
          <w:lang w:val="vi-VN"/>
        </w:rPr>
        <w:t>NỘI DUNG</w:t>
      </w:r>
      <w:r>
        <w:rPr>
          <w:rFonts w:hint="default" w:ascii="Times New Roman" w:hAnsi="Times New Roman" w:cs="Times New Roman"/>
          <w:b/>
          <w:color w:val="385723" w:themeColor="accent6" w:themeShade="80"/>
          <w:sz w:val="32"/>
          <w:szCs w:val="32"/>
          <w:lang w:val="en-US"/>
        </w:rPr>
        <w:t xml:space="preserve"> 2 :</w:t>
      </w:r>
      <w:r>
        <w:rPr>
          <w:rFonts w:hint="default" w:ascii="Times New Roman" w:hAnsi="Times New Roman" w:cs="Times New Roman"/>
          <w:b/>
          <w:color w:val="385723" w:themeColor="accent6" w:themeShade="80"/>
          <w:sz w:val="32"/>
          <w:szCs w:val="32"/>
          <w:lang w:val="vi-VN"/>
        </w:rPr>
        <w:t xml:space="preserve"> </w:t>
      </w:r>
      <w:r>
        <w:rPr>
          <w:rFonts w:ascii="Times New Roman" w:hAnsi="Times New Roman"/>
          <w:b/>
          <w:bCs/>
          <w:color w:val="385723" w:themeColor="accent6" w:themeShade="80"/>
          <w:sz w:val="32"/>
          <w:szCs w:val="32"/>
          <w:lang w:val="en-US"/>
        </w:rPr>
        <w:t>BÀI 2</w:t>
      </w:r>
      <w:r>
        <w:rPr>
          <w:rFonts w:hint="default" w:ascii="Times New Roman" w:hAnsi="Times New Roman"/>
          <w:b/>
          <w:bCs/>
          <w:color w:val="385723" w:themeColor="accent6" w:themeShade="80"/>
          <w:sz w:val="32"/>
          <w:szCs w:val="32"/>
          <w:lang w:val="vi-VN"/>
        </w:rPr>
        <w:t>5</w:t>
      </w:r>
      <w:r>
        <w:rPr>
          <w:rFonts w:ascii="Times New Roman" w:hAnsi="Times New Roman"/>
          <w:b/>
          <w:bCs/>
          <w:color w:val="385723" w:themeColor="accent6" w:themeShade="80"/>
          <w:sz w:val="32"/>
          <w:szCs w:val="32"/>
        </w:rPr>
        <w:t xml:space="preserve">: </w:t>
      </w:r>
      <w:r>
        <w:rPr>
          <w:rFonts w:ascii="Times New Roman" w:hAnsi="Times New Roman" w:eastAsia="Arial"/>
          <w:b/>
          <w:color w:val="385723" w:themeColor="accent6" w:themeShade="80"/>
          <w:sz w:val="28"/>
          <w:szCs w:val="28"/>
          <w:lang w:val="en-US"/>
        </w:rPr>
        <w:t>VI KHUẨN</w:t>
      </w:r>
    </w:p>
    <w:p>
      <w:pPr>
        <w:spacing w:line="240" w:lineRule="auto"/>
        <w:ind w:firstLine="3842" w:firstLineChars="1200"/>
        <w:jc w:val="left"/>
        <w:rPr>
          <w:rFonts w:ascii="Times New Roman" w:hAnsi="Times New Roman" w:eastAsia="Times New Roman"/>
          <w:b/>
          <w:bCs/>
          <w:iCs/>
          <w:color w:val="C55A11" w:themeColor="accent2" w:themeShade="BF"/>
          <w:kern w:val="24"/>
          <w:sz w:val="40"/>
          <w:szCs w:val="40"/>
          <w:lang w:val="en-US"/>
        </w:rPr>
      </w:pPr>
      <w:r>
        <w:rPr>
          <w:rFonts w:ascii="Times New Roman" w:hAnsi="Times New Roman" w:cs="Times New Roman"/>
          <w:b/>
          <w:color w:val="C55A11" w:themeColor="accent2" w:themeShade="BF"/>
          <w:sz w:val="32"/>
          <w:szCs w:val="32"/>
          <w:lang w:val="vi-VN"/>
        </w:rPr>
        <w:t>NỘI DUNG</w:t>
      </w:r>
      <w:r>
        <w:rPr>
          <w:rFonts w:hint="default" w:ascii="Times New Roman" w:hAnsi="Times New Roman" w:cs="Times New Roman"/>
          <w:b/>
          <w:color w:val="C55A11" w:themeColor="accent2" w:themeShade="BF"/>
          <w:sz w:val="32"/>
          <w:szCs w:val="32"/>
          <w:lang w:val="en-US"/>
        </w:rPr>
        <w:t xml:space="preserve"> </w:t>
      </w:r>
      <w:r>
        <w:rPr>
          <w:rFonts w:hint="default" w:ascii="Times New Roman" w:hAnsi="Times New Roman" w:cs="Times New Roman"/>
          <w:b/>
          <w:color w:val="C55A11" w:themeColor="accent2" w:themeShade="BF"/>
          <w:sz w:val="32"/>
          <w:szCs w:val="32"/>
          <w:lang w:val="vi-VN"/>
        </w:rPr>
        <w:t>3:</w:t>
      </w:r>
      <w:r>
        <w:rPr>
          <w:rFonts w:ascii="Times New Roman" w:hAnsi="Times New Roman" w:eastAsia="Arial"/>
          <w:b/>
          <w:color w:val="C55A11" w:themeColor="accent2" w:themeShade="BF"/>
          <w:sz w:val="40"/>
          <w:szCs w:val="40"/>
          <w:lang w:val="en-US"/>
        </w:rPr>
        <w:t>Thực hành quan sát Vi Khuẩn – Các bước làm sữa chua.</w:t>
      </w:r>
    </w:p>
    <w:p>
      <w:pPr>
        <w:spacing w:line="276" w:lineRule="auto"/>
        <w:jc w:val="left"/>
        <w:rPr>
          <w:rFonts w:hint="default" w:ascii="Times New Roman" w:hAnsi="Times New Roman"/>
          <w:b/>
          <w:bCs/>
          <w:color w:val="0000FF"/>
          <w:sz w:val="32"/>
          <w:szCs w:val="32"/>
          <w:lang w:val="vi-VN"/>
          <w14:textFill>
            <w14:gradFill>
              <w14:gsLst>
                <w14:gs w14:pos="0">
                  <w14:srgbClr w14:val="FE4444"/>
                </w14:gs>
                <w14:gs w14:pos="100000">
                  <w14:srgbClr w14:val="832B2B"/>
                </w14:gs>
              </w14:gsLst>
              <w14:lin w14:scaled="0"/>
            </w14:gradFill>
          </w14:textFill>
        </w:rPr>
      </w:pPr>
    </w:p>
    <w:p>
      <w:pPr>
        <w:spacing w:before="120" w:after="0" w:line="240" w:lineRule="auto"/>
        <w:jc w:val="center"/>
        <w:outlineLvl w:val="0"/>
        <w:rPr>
          <w:rFonts w:ascii="Times New Roman" w:hAnsi="Times New Roman" w:eastAsia="Times New Roman"/>
          <w:b/>
          <w:bCs/>
          <w:kern w:val="24"/>
          <w:sz w:val="28"/>
          <w:szCs w:val="28"/>
          <w:lang w:val="en-US"/>
        </w:rPr>
      </w:pP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1"/>
        <w:gridCol w:w="2641"/>
        <w:gridCol w:w="2641"/>
        <w:gridCol w:w="26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spacing w:line="240" w:lineRule="auto"/>
              <w:jc w:val="center"/>
              <w:rPr>
                <w:rFonts w:ascii="Times New Roman" w:hAnsi="Times New Roman"/>
                <w:b/>
                <w:sz w:val="28"/>
                <w:szCs w:val="28"/>
                <w:lang w:val="en-US"/>
              </w:rPr>
            </w:pPr>
            <w:r>
              <w:rPr>
                <w:rFonts w:ascii="Times New Roman" w:hAnsi="Times New Roman"/>
                <w:b/>
                <w:sz w:val="28"/>
                <w:szCs w:val="28"/>
                <w:lang w:val="en-US"/>
              </w:rPr>
              <w:t>THÀNH PHẦN NL, KHTN</w:t>
            </w:r>
          </w:p>
        </w:tc>
        <w:tc>
          <w:tcPr>
            <w:tcW w:w="2641" w:type="dxa"/>
            <w:shd w:val="clear" w:color="auto" w:fill="auto"/>
          </w:tcPr>
          <w:p>
            <w:pPr>
              <w:spacing w:line="240" w:lineRule="auto"/>
              <w:jc w:val="center"/>
              <w:rPr>
                <w:rFonts w:ascii="Times New Roman" w:hAnsi="Times New Roman"/>
                <w:b/>
                <w:sz w:val="28"/>
                <w:szCs w:val="28"/>
                <w:lang w:val="en-US"/>
              </w:rPr>
            </w:pPr>
            <w:r>
              <w:rPr>
                <w:rFonts w:ascii="Times New Roman" w:hAnsi="Times New Roman"/>
                <w:b/>
                <w:sz w:val="28"/>
                <w:szCs w:val="28"/>
                <w:lang w:val="en-US"/>
              </w:rPr>
              <w:t>YÊU CẦU CẦN ĐẠT</w:t>
            </w:r>
          </w:p>
        </w:tc>
        <w:tc>
          <w:tcPr>
            <w:tcW w:w="2641" w:type="dxa"/>
            <w:shd w:val="clear" w:color="auto" w:fill="auto"/>
          </w:tcPr>
          <w:p>
            <w:pPr>
              <w:spacing w:line="240" w:lineRule="auto"/>
              <w:jc w:val="center"/>
              <w:rPr>
                <w:rFonts w:ascii="Times New Roman" w:hAnsi="Times New Roman"/>
                <w:b/>
                <w:sz w:val="28"/>
                <w:szCs w:val="28"/>
                <w:lang w:val="en-US"/>
              </w:rPr>
            </w:pPr>
            <w:r>
              <w:rPr>
                <w:rFonts w:ascii="Times New Roman" w:hAnsi="Times New Roman"/>
                <w:b/>
                <w:sz w:val="28"/>
                <w:szCs w:val="28"/>
                <w:lang w:val="en-US"/>
              </w:rPr>
              <w:t>LOẠI NỘI DUNG KIẾN THỨC</w:t>
            </w:r>
          </w:p>
        </w:tc>
        <w:tc>
          <w:tcPr>
            <w:tcW w:w="2641" w:type="dxa"/>
            <w:shd w:val="clear" w:color="auto" w:fill="auto"/>
          </w:tcPr>
          <w:p>
            <w:pPr>
              <w:spacing w:line="240" w:lineRule="auto"/>
              <w:jc w:val="center"/>
              <w:rPr>
                <w:rFonts w:ascii="Times New Roman" w:hAnsi="Times New Roman"/>
                <w:b/>
                <w:sz w:val="28"/>
                <w:szCs w:val="28"/>
                <w:lang w:val="en-US"/>
              </w:rPr>
            </w:pPr>
            <w:r>
              <w:rPr>
                <w:rFonts w:ascii="Times New Roman" w:hAnsi="Times New Roman"/>
                <w:b/>
                <w:sz w:val="28"/>
                <w:szCs w:val="28"/>
                <w:lang w:val="en-US"/>
              </w:rPr>
              <w:t>ĐỊNH HƯỚNG PPDH/KHDH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spacing w:line="240" w:lineRule="auto"/>
              <w:jc w:val="center"/>
              <w:rPr>
                <w:rFonts w:ascii="Times New Roman" w:hAnsi="Times New Roman"/>
                <w:b/>
                <w:sz w:val="28"/>
                <w:szCs w:val="28"/>
                <w:lang w:val="en-US"/>
              </w:rPr>
            </w:pPr>
            <w:r>
              <w:rPr>
                <w:rFonts w:ascii="Times New Roman" w:hAnsi="Times New Roman"/>
                <w:b/>
                <w:sz w:val="28"/>
                <w:szCs w:val="28"/>
                <w:lang w:val="en-US"/>
              </w:rPr>
              <w:t>Nhận thức KHTN</w:t>
            </w:r>
          </w:p>
        </w:tc>
        <w:tc>
          <w:tcPr>
            <w:tcW w:w="2641" w:type="dxa"/>
            <w:shd w:val="clear" w:color="auto" w:fill="auto"/>
          </w:tcPr>
          <w:p>
            <w:pPr>
              <w:rPr>
                <w:rFonts w:ascii="Times New Roman" w:hAnsi="Times New Roman" w:eastAsia="SimSun"/>
                <w:color w:val="000000"/>
                <w:sz w:val="28"/>
                <w:szCs w:val="28"/>
                <w:lang w:val="en-US" w:eastAsia="zh-CN"/>
              </w:rPr>
            </w:pPr>
            <w:r>
              <w:rPr>
                <w:rFonts w:ascii="Times New Roman" w:hAnsi="Times New Roman" w:eastAsia="SimSun"/>
                <w:color w:val="000000"/>
                <w:sz w:val="28"/>
                <w:szCs w:val="28"/>
                <w:lang w:val="en-US" w:eastAsia="zh-CN"/>
              </w:rPr>
              <w:t xml:space="preserve">– Quan sát hình ảnh và mô tả được hình dạng và cấu tạo đơn giản của virus (gồm vật chất di truyền và lớp vỏ protein) và vi khuẩn. </w:t>
            </w:r>
          </w:p>
          <w:p>
            <w:pPr>
              <w:rPr>
                <w:rFonts w:ascii="Times New Roman" w:hAnsi="Times New Roman" w:eastAsia="SimSun"/>
                <w:color w:val="000000"/>
                <w:sz w:val="28"/>
                <w:szCs w:val="28"/>
                <w:lang w:val="en-US" w:eastAsia="zh-CN"/>
              </w:rPr>
            </w:pPr>
            <w:r>
              <w:rPr>
                <w:rFonts w:ascii="Times New Roman" w:hAnsi="Times New Roman" w:eastAsia="SimSun"/>
                <w:color w:val="000000"/>
                <w:sz w:val="28"/>
                <w:szCs w:val="28"/>
                <w:lang w:val="en-US" w:eastAsia="zh-CN"/>
              </w:rPr>
              <w:t xml:space="preserve">– Phân biệt được virus và vi khuẩn (chưa có cấu tạo tế bào và đã có cấu tạo tế bào). </w:t>
            </w:r>
          </w:p>
          <w:p>
            <w:pPr>
              <w:rPr>
                <w:rFonts w:ascii="Times New Roman" w:hAnsi="Times New Roman"/>
                <w:sz w:val="28"/>
                <w:szCs w:val="28"/>
              </w:rPr>
            </w:pPr>
            <w:r>
              <w:rPr>
                <w:rFonts w:ascii="Times New Roman" w:hAnsi="Times New Roman" w:eastAsia="SimSun"/>
                <w:color w:val="000000"/>
                <w:sz w:val="28"/>
                <w:szCs w:val="28"/>
                <w:lang w:val="en-US" w:eastAsia="zh-CN"/>
              </w:rPr>
              <w:t xml:space="preserve">– Dựa vào hình thái, nhận ra được sự đa dạng của vi khuẩn. </w:t>
            </w:r>
          </w:p>
          <w:p>
            <w:pPr>
              <w:rPr>
                <w:rFonts w:ascii="Times New Roman" w:hAnsi="Times New Roman" w:eastAsia="SimSun"/>
                <w:color w:val="000000"/>
                <w:sz w:val="28"/>
                <w:szCs w:val="28"/>
                <w:lang w:val="en-US" w:eastAsia="zh-CN"/>
              </w:rPr>
            </w:pPr>
            <w:r>
              <w:rPr>
                <w:rFonts w:ascii="Times New Roman" w:hAnsi="Times New Roman" w:eastAsia="SimSun"/>
                <w:color w:val="000000"/>
                <w:sz w:val="28"/>
                <w:szCs w:val="28"/>
                <w:lang w:val="en-US" w:eastAsia="zh-CN"/>
              </w:rPr>
              <w:t>– Nêu được một số bệnh do virus và vi khuẩn gây ra. Trình bày được một số cách phòng và chống bệnh do virus và vi khuẩn gây ra.</w:t>
            </w:r>
          </w:p>
          <w:p>
            <w:pPr>
              <w:pStyle w:val="15"/>
              <w:numPr>
                <w:ilvl w:val="0"/>
                <w:numId w:val="1"/>
              </w:numPr>
              <w:tabs>
                <w:tab w:val="left" w:pos="78"/>
              </w:tabs>
              <w:ind w:left="0" w:hanging="63"/>
              <w:rPr>
                <w:rFonts w:ascii="Times New Roman" w:hAnsi="Times New Roman" w:eastAsia="SimSun"/>
                <w:color w:val="000000"/>
                <w:sz w:val="28"/>
                <w:szCs w:val="28"/>
                <w:lang w:val="en-US" w:eastAsia="zh-CN"/>
              </w:rPr>
            </w:pPr>
            <w:r>
              <w:rPr>
                <w:rFonts w:ascii="Times New Roman" w:hAnsi="Times New Roman" w:eastAsia="SimSun"/>
                <w:color w:val="000000"/>
                <w:sz w:val="28"/>
                <w:szCs w:val="28"/>
                <w:lang w:val="en-US" w:eastAsia="zh-CN"/>
              </w:rPr>
              <w:t>Quan sát và vẽ được hình ảnh vi khuẩn. Nhận biết được một số loại vi khuẩn khác từ tiêu bản mẫu.</w:t>
            </w:r>
          </w:p>
          <w:p>
            <w:pPr>
              <w:pStyle w:val="15"/>
              <w:numPr>
                <w:ilvl w:val="0"/>
                <w:numId w:val="1"/>
              </w:numPr>
              <w:tabs>
                <w:tab w:val="left" w:pos="220"/>
              </w:tabs>
              <w:ind w:left="78" w:hanging="141"/>
              <w:rPr>
                <w:rFonts w:ascii="Times New Roman" w:hAnsi="Times New Roman" w:eastAsia="SimSun"/>
                <w:color w:val="000000"/>
                <w:sz w:val="28"/>
                <w:szCs w:val="28"/>
                <w:lang w:val="en-US" w:eastAsia="zh-CN"/>
              </w:rPr>
            </w:pPr>
            <w:r>
              <w:rPr>
                <w:rFonts w:ascii="Times New Roman" w:hAnsi="Times New Roman" w:eastAsia="SimSun"/>
                <w:color w:val="000000"/>
                <w:sz w:val="28"/>
                <w:szCs w:val="28"/>
                <w:lang w:val="en-US" w:eastAsia="zh-CN"/>
              </w:rPr>
              <w:t>Nêu được các bước làm sữa chua.</w:t>
            </w:r>
          </w:p>
          <w:p>
            <w:pPr>
              <w:spacing w:line="240" w:lineRule="auto"/>
              <w:rPr>
                <w:rFonts w:ascii="Times New Roman" w:hAnsi="Times New Roman"/>
                <w:bCs/>
                <w:sz w:val="28"/>
                <w:szCs w:val="28"/>
                <w:lang w:val="en-US"/>
              </w:rPr>
            </w:pPr>
          </w:p>
        </w:tc>
        <w:tc>
          <w:tcPr>
            <w:tcW w:w="2641" w:type="dxa"/>
            <w:shd w:val="clear" w:color="auto" w:fill="auto"/>
          </w:tcPr>
          <w:p>
            <w:pPr>
              <w:spacing w:line="240" w:lineRule="auto"/>
              <w:rPr>
                <w:rFonts w:ascii="Times New Roman" w:hAnsi="Times New Roman"/>
                <w:sz w:val="28"/>
                <w:szCs w:val="28"/>
                <w:lang w:val="en-US"/>
              </w:rPr>
            </w:pPr>
            <w:r>
              <w:rPr>
                <w:rFonts w:ascii="Times New Roman" w:hAnsi="Times New Roman"/>
                <w:sz w:val="28"/>
                <w:szCs w:val="28"/>
                <w:lang w:val="en-US"/>
              </w:rPr>
              <w:t>Cấu trúc – chức năng:</w:t>
            </w:r>
          </w:p>
          <w:p>
            <w:pPr>
              <w:spacing w:line="240" w:lineRule="auto"/>
              <w:rPr>
                <w:rFonts w:ascii="Times New Roman" w:hAnsi="Times New Roman"/>
                <w:sz w:val="28"/>
                <w:szCs w:val="28"/>
                <w:lang w:val="en-US"/>
              </w:rPr>
            </w:pPr>
            <w:r>
              <w:rPr>
                <w:rFonts w:ascii="Times New Roman" w:hAnsi="Times New Roman"/>
                <w:sz w:val="28"/>
                <w:szCs w:val="28"/>
                <w:lang w:val="en-US"/>
              </w:rPr>
              <w:t>+ Hình thái vi khuẩn.</w:t>
            </w:r>
          </w:p>
          <w:p>
            <w:pPr>
              <w:spacing w:line="240" w:lineRule="auto"/>
              <w:rPr>
                <w:rFonts w:ascii="Times New Roman" w:hAnsi="Times New Roman"/>
                <w:sz w:val="28"/>
                <w:szCs w:val="28"/>
                <w:lang w:val="en-US"/>
              </w:rPr>
            </w:pPr>
            <w:r>
              <w:rPr>
                <w:rFonts w:ascii="Times New Roman" w:hAnsi="Times New Roman"/>
                <w:sz w:val="28"/>
                <w:szCs w:val="28"/>
                <w:lang w:val="en-US"/>
              </w:rPr>
              <w:t>+ Đặc điểm nhận dang.</w:t>
            </w:r>
          </w:p>
          <w:p>
            <w:pPr>
              <w:spacing w:line="240" w:lineRule="auto"/>
              <w:rPr>
                <w:rFonts w:ascii="Times New Roman" w:hAnsi="Times New Roman"/>
                <w:sz w:val="28"/>
                <w:szCs w:val="28"/>
                <w:lang w:val="en-US"/>
              </w:rPr>
            </w:pPr>
            <w:r>
              <w:rPr>
                <w:rFonts w:ascii="Times New Roman" w:hAnsi="Times New Roman"/>
                <w:sz w:val="28"/>
                <w:szCs w:val="28"/>
                <w:lang w:val="en-US"/>
              </w:rPr>
              <w:t>+ Đa dạng của vi khuẩn.</w:t>
            </w:r>
          </w:p>
          <w:p>
            <w:pPr>
              <w:spacing w:line="240" w:lineRule="auto"/>
              <w:rPr>
                <w:rFonts w:ascii="Times New Roman" w:hAnsi="Times New Roman"/>
                <w:b/>
                <w:sz w:val="28"/>
                <w:szCs w:val="28"/>
                <w:lang w:val="en-US"/>
              </w:rPr>
            </w:pPr>
            <w:r>
              <w:rPr>
                <w:rFonts w:ascii="Times New Roman" w:hAnsi="Times New Roman"/>
                <w:sz w:val="28"/>
                <w:szCs w:val="28"/>
                <w:lang w:val="en-US"/>
              </w:rPr>
              <w:t>+ Một số bệnh do vi khuẩn gây ra.(loại kiến thức này mang tính chất mô tả sự kiện, hiện tượng và phân tích mối quan hệ giữa các sự vật hiện tượng đó)</w:t>
            </w:r>
          </w:p>
        </w:tc>
        <w:tc>
          <w:tcPr>
            <w:tcW w:w="2641" w:type="dxa"/>
            <w:shd w:val="clear" w:color="auto" w:fill="auto"/>
          </w:tcPr>
          <w:p>
            <w:pPr>
              <w:spacing w:after="0" w:line="240" w:lineRule="auto"/>
              <w:rPr>
                <w:rFonts w:ascii="Times New Roman" w:hAnsi="Times New Roman"/>
                <w:sz w:val="28"/>
                <w:szCs w:val="28"/>
                <w:lang w:val="en-US"/>
              </w:rPr>
            </w:pPr>
            <w:r>
              <w:rPr>
                <w:rFonts w:ascii="Times New Roman" w:hAnsi="Times New Roman"/>
                <w:sz w:val="28"/>
                <w:szCs w:val="28"/>
                <w:lang w:val="en-US"/>
              </w:rPr>
              <w:t>- PPDH:</w:t>
            </w:r>
          </w:p>
          <w:p>
            <w:pPr>
              <w:spacing w:after="0" w:line="240" w:lineRule="auto"/>
              <w:rPr>
                <w:rFonts w:ascii="Times New Roman" w:hAnsi="Times New Roman"/>
                <w:sz w:val="28"/>
                <w:szCs w:val="28"/>
                <w:lang w:val="en-US"/>
              </w:rPr>
            </w:pPr>
            <w:r>
              <w:rPr>
                <w:rFonts w:ascii="Times New Roman" w:hAnsi="Times New Roman"/>
                <w:sz w:val="28"/>
                <w:szCs w:val="28"/>
                <w:lang w:val="en-US"/>
              </w:rPr>
              <w:t>+ Dạy học trực quan(sử dụng tranh ảnh, vật mẫu, video, quan sát ngoài thiên nhiên)</w:t>
            </w:r>
          </w:p>
          <w:p>
            <w:pPr>
              <w:spacing w:after="0" w:line="240" w:lineRule="auto"/>
              <w:rPr>
                <w:rFonts w:ascii="Times New Roman" w:hAnsi="Times New Roman"/>
                <w:sz w:val="28"/>
                <w:szCs w:val="28"/>
                <w:lang w:val="en-US"/>
              </w:rPr>
            </w:pPr>
            <w:r>
              <w:rPr>
                <w:rFonts w:ascii="Times New Roman" w:hAnsi="Times New Roman"/>
                <w:sz w:val="28"/>
                <w:szCs w:val="28"/>
                <w:lang w:val="en-US"/>
              </w:rPr>
              <w:t>- Dạy học hợp tác.</w:t>
            </w:r>
          </w:p>
          <w:p>
            <w:pPr>
              <w:spacing w:after="0" w:line="240" w:lineRule="auto"/>
              <w:rPr>
                <w:rFonts w:ascii="Times New Roman" w:hAnsi="Times New Roman"/>
                <w:sz w:val="28"/>
                <w:szCs w:val="28"/>
                <w:lang w:val="en-US"/>
              </w:rPr>
            </w:pPr>
          </w:p>
          <w:p>
            <w:pPr>
              <w:spacing w:after="0" w:line="240" w:lineRule="auto"/>
              <w:rPr>
                <w:rFonts w:ascii="Times New Roman" w:hAnsi="Times New Roman"/>
                <w:sz w:val="28"/>
                <w:szCs w:val="28"/>
                <w:lang w:val="en-US"/>
              </w:rPr>
            </w:pPr>
            <w:r>
              <w:rPr>
                <w:rFonts w:ascii="Times New Roman" w:hAnsi="Times New Roman"/>
                <w:sz w:val="28"/>
                <w:szCs w:val="28"/>
                <w:lang w:val="en-US"/>
              </w:rPr>
              <w:t>- DHHT:</w:t>
            </w:r>
          </w:p>
          <w:p>
            <w:pPr>
              <w:spacing w:after="0" w:line="240" w:lineRule="auto"/>
              <w:rPr>
                <w:rFonts w:ascii="Times New Roman" w:hAnsi="Times New Roman"/>
                <w:sz w:val="28"/>
                <w:szCs w:val="28"/>
                <w:lang w:val="en-US"/>
              </w:rPr>
            </w:pPr>
            <w:r>
              <w:rPr>
                <w:rFonts w:ascii="Times New Roman" w:hAnsi="Times New Roman"/>
                <w:sz w:val="28"/>
                <w:szCs w:val="28"/>
                <w:lang w:val="en-US"/>
              </w:rPr>
              <w:t>+ Khăn trải bàn.</w:t>
            </w:r>
          </w:p>
          <w:p>
            <w:pPr>
              <w:spacing w:after="0" w:line="240" w:lineRule="auto"/>
              <w:rPr>
                <w:rFonts w:ascii="Times New Roman" w:hAnsi="Times New Roman"/>
                <w:sz w:val="28"/>
                <w:szCs w:val="28"/>
                <w:lang w:val="en-US"/>
              </w:rPr>
            </w:pPr>
            <w:r>
              <w:rPr>
                <w:rFonts w:ascii="Times New Roman" w:hAnsi="Times New Roman"/>
                <w:sz w:val="28"/>
                <w:szCs w:val="28"/>
                <w:lang w:val="en-US"/>
              </w:rPr>
              <w:t>+ Chia nhóm.</w:t>
            </w:r>
          </w:p>
          <w:p>
            <w:pPr>
              <w:spacing w:after="0" w:line="240" w:lineRule="auto"/>
              <w:rPr>
                <w:rFonts w:ascii="Times New Roman" w:hAnsi="Times New Roman"/>
                <w:sz w:val="28"/>
                <w:szCs w:val="28"/>
                <w:lang w:val="en-US"/>
              </w:rPr>
            </w:pPr>
            <w:r>
              <w:rPr>
                <w:rFonts w:ascii="Times New Roman" w:hAnsi="Times New Roman"/>
                <w:sz w:val="28"/>
                <w:szCs w:val="28"/>
                <w:lang w:val="en-US"/>
              </w:rPr>
              <w:t>+ Các mảnh ghép</w:t>
            </w:r>
          </w:p>
          <w:p>
            <w:pPr>
              <w:spacing w:after="0" w:line="240" w:lineRule="auto"/>
              <w:rPr>
                <w:rFonts w:ascii="Times New Roman" w:hAnsi="Times New Roman"/>
                <w:sz w:val="28"/>
                <w:szCs w:val="28"/>
                <w:lang w:val="en-US"/>
              </w:rPr>
            </w:pPr>
            <w:r>
              <w:rPr>
                <w:rFonts w:ascii="Times New Roman" w:hAnsi="Times New Roman"/>
                <w:sz w:val="28"/>
                <w:szCs w:val="28"/>
                <w:lang w:val="en-US"/>
              </w:rPr>
              <w:t>+ Sơ đồ tư duy.</w:t>
            </w:r>
          </w:p>
          <w:p>
            <w:pPr>
              <w:spacing w:after="0" w:line="240" w:lineRule="auto"/>
              <w:rPr>
                <w:rFonts w:ascii="Times New Roman" w:hAnsi="Times New Roman"/>
                <w:b/>
                <w:sz w:val="28"/>
                <w:szCs w:val="28"/>
                <w:lang w:val="en-US"/>
              </w:rPr>
            </w:pPr>
            <w:r>
              <w:rPr>
                <w:rFonts w:ascii="Times New Roman" w:hAnsi="Times New Roman"/>
                <w:sz w:val="28"/>
                <w:szCs w:val="28"/>
                <w:lang w:val="en-US"/>
              </w:rPr>
              <w:t>+ Công não – động não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spacing w:line="240" w:lineRule="auto"/>
              <w:jc w:val="center"/>
              <w:rPr>
                <w:rFonts w:ascii="Times New Roman" w:hAnsi="Times New Roman"/>
                <w:b/>
                <w:sz w:val="28"/>
                <w:szCs w:val="28"/>
                <w:lang w:val="en-US"/>
              </w:rPr>
            </w:pPr>
            <w:r>
              <w:rPr>
                <w:rFonts w:ascii="Times New Roman" w:hAnsi="Times New Roman"/>
                <w:b/>
                <w:sz w:val="28"/>
                <w:szCs w:val="28"/>
                <w:lang w:val="en-US"/>
              </w:rPr>
              <w:t>Tìm hiểu tự nhiên</w:t>
            </w:r>
          </w:p>
        </w:tc>
        <w:tc>
          <w:tcPr>
            <w:tcW w:w="2641" w:type="dxa"/>
            <w:shd w:val="clear" w:color="auto" w:fill="auto"/>
          </w:tcPr>
          <w:p>
            <w:pPr>
              <w:rPr>
                <w:rFonts w:ascii="Times New Roman" w:hAnsi="Times New Roman"/>
                <w:sz w:val="28"/>
                <w:szCs w:val="28"/>
              </w:rPr>
            </w:pPr>
            <w:r>
              <w:rPr>
                <w:rFonts w:ascii="Times New Roman" w:hAnsi="Times New Roman" w:eastAsia="SimSun"/>
                <w:color w:val="000000"/>
                <w:sz w:val="28"/>
                <w:szCs w:val="28"/>
                <w:lang w:val="en-US" w:eastAsia="zh-CN"/>
              </w:rPr>
              <w:t xml:space="preserve"> Thực hành quan sát và vẽ được hình vi khuẩn quan sát được dưới kính hiển vi quang học.</w:t>
            </w:r>
          </w:p>
          <w:p>
            <w:pPr>
              <w:spacing w:line="240" w:lineRule="auto"/>
              <w:rPr>
                <w:rFonts w:ascii="Times New Roman" w:hAnsi="Times New Roman"/>
                <w:sz w:val="28"/>
                <w:szCs w:val="28"/>
                <w:lang w:val="en-US"/>
              </w:rPr>
            </w:pPr>
          </w:p>
        </w:tc>
        <w:tc>
          <w:tcPr>
            <w:tcW w:w="2641" w:type="dxa"/>
            <w:shd w:val="clear" w:color="auto" w:fill="auto"/>
          </w:tcPr>
          <w:p>
            <w:pPr>
              <w:spacing w:line="240" w:lineRule="auto"/>
              <w:rPr>
                <w:rFonts w:ascii="Times New Roman" w:hAnsi="Times New Roman"/>
                <w:sz w:val="28"/>
                <w:szCs w:val="28"/>
                <w:lang w:val="en-US"/>
              </w:rPr>
            </w:pPr>
            <w:r>
              <w:rPr>
                <w:rFonts w:ascii="Times New Roman" w:hAnsi="Times New Roman"/>
                <w:sz w:val="28"/>
                <w:szCs w:val="28"/>
                <w:lang w:val="en-US"/>
              </w:rPr>
              <w:t>Cấu trúc – chức năng:</w:t>
            </w:r>
          </w:p>
          <w:p>
            <w:pPr>
              <w:spacing w:line="240" w:lineRule="auto"/>
              <w:rPr>
                <w:rFonts w:ascii="Times New Roman" w:hAnsi="Times New Roman"/>
                <w:sz w:val="28"/>
                <w:szCs w:val="28"/>
                <w:lang w:val="en-US"/>
              </w:rPr>
            </w:pPr>
            <w:r>
              <w:rPr>
                <w:rFonts w:ascii="Times New Roman" w:hAnsi="Times New Roman"/>
                <w:sz w:val="28"/>
                <w:szCs w:val="28"/>
                <w:lang w:val="en-US"/>
              </w:rPr>
              <w:t>Hình thái của vi khuẩn  (loại kiến thức này yêu cầu hs phải làm TN quan sát,  điều tra, so sánh…) thông qua đó để tìm hiểu kiến thức, lập được KH giải quyết vấn đề theo quy trình cơ bản)</w:t>
            </w:r>
          </w:p>
        </w:tc>
        <w:tc>
          <w:tcPr>
            <w:tcW w:w="2641" w:type="dxa"/>
            <w:shd w:val="clear" w:color="auto" w:fill="auto"/>
          </w:tcPr>
          <w:p>
            <w:pPr>
              <w:spacing w:after="0" w:line="240" w:lineRule="auto"/>
              <w:rPr>
                <w:rFonts w:ascii="Times New Roman" w:hAnsi="Times New Roman"/>
                <w:sz w:val="28"/>
                <w:szCs w:val="28"/>
                <w:lang w:val="en-US"/>
              </w:rPr>
            </w:pPr>
            <w:r>
              <w:rPr>
                <w:rFonts w:ascii="Times New Roman" w:hAnsi="Times New Roman"/>
                <w:sz w:val="28"/>
                <w:szCs w:val="28"/>
                <w:lang w:val="en-US"/>
              </w:rPr>
              <w:t>- PPDH:</w:t>
            </w:r>
          </w:p>
          <w:p>
            <w:pPr>
              <w:spacing w:after="0" w:line="240" w:lineRule="auto"/>
              <w:rPr>
                <w:rFonts w:ascii="Times New Roman" w:hAnsi="Times New Roman"/>
                <w:sz w:val="28"/>
                <w:szCs w:val="28"/>
                <w:lang w:val="en-US"/>
              </w:rPr>
            </w:pPr>
            <w:r>
              <w:rPr>
                <w:rFonts w:ascii="Times New Roman" w:hAnsi="Times New Roman"/>
                <w:sz w:val="28"/>
                <w:szCs w:val="28"/>
                <w:lang w:val="en-US"/>
              </w:rPr>
              <w:t>+ Dạy học khám phá.</w:t>
            </w:r>
          </w:p>
          <w:p>
            <w:pPr>
              <w:spacing w:after="0" w:line="240" w:lineRule="auto"/>
              <w:rPr>
                <w:rFonts w:ascii="Times New Roman" w:hAnsi="Times New Roman"/>
                <w:sz w:val="28"/>
                <w:szCs w:val="28"/>
                <w:lang w:val="en-US"/>
              </w:rPr>
            </w:pPr>
            <w:r>
              <w:rPr>
                <w:rFonts w:ascii="Times New Roman" w:hAnsi="Times New Roman"/>
                <w:sz w:val="28"/>
                <w:szCs w:val="28"/>
                <w:lang w:val="en-US"/>
              </w:rPr>
              <w:t>+ Dạy học hợp tác</w:t>
            </w:r>
          </w:p>
          <w:p>
            <w:pPr>
              <w:spacing w:after="0" w:line="240" w:lineRule="auto"/>
              <w:rPr>
                <w:rFonts w:ascii="Times New Roman" w:hAnsi="Times New Roman"/>
                <w:sz w:val="28"/>
                <w:szCs w:val="28"/>
                <w:lang w:val="en-US"/>
              </w:rPr>
            </w:pPr>
            <w:r>
              <w:rPr>
                <w:rFonts w:ascii="Times New Roman" w:hAnsi="Times New Roman"/>
                <w:sz w:val="28"/>
                <w:szCs w:val="28"/>
                <w:lang w:val="en-US"/>
              </w:rPr>
              <w:t>- KTDH:</w:t>
            </w:r>
          </w:p>
          <w:p>
            <w:pPr>
              <w:spacing w:after="0" w:line="240" w:lineRule="auto"/>
              <w:rPr>
                <w:rFonts w:ascii="Times New Roman" w:hAnsi="Times New Roman"/>
                <w:sz w:val="28"/>
                <w:szCs w:val="28"/>
                <w:lang w:val="en-US"/>
              </w:rPr>
            </w:pPr>
            <w:r>
              <w:rPr>
                <w:rFonts w:ascii="Times New Roman" w:hAnsi="Times New Roman"/>
                <w:sz w:val="28"/>
                <w:szCs w:val="28"/>
                <w:lang w:val="en-US"/>
              </w:rPr>
              <w:t>+ Chia nhóm.</w:t>
            </w:r>
          </w:p>
          <w:p>
            <w:pPr>
              <w:spacing w:after="0" w:line="240" w:lineRule="auto"/>
              <w:rPr>
                <w:rFonts w:ascii="Times New Roman" w:hAnsi="Times New Roman"/>
                <w:sz w:val="28"/>
                <w:szCs w:val="28"/>
                <w:lang w:val="en-US"/>
              </w:rPr>
            </w:pPr>
            <w:r>
              <w:rPr>
                <w:rFonts w:ascii="Times New Roman" w:hAnsi="Times New Roman"/>
                <w:sz w:val="28"/>
                <w:szCs w:val="28"/>
                <w:lang w:val="en-US"/>
              </w:rPr>
              <w:t>+ Phòng tranh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spacing w:line="240" w:lineRule="auto"/>
              <w:jc w:val="center"/>
              <w:rPr>
                <w:rFonts w:ascii="Times New Roman" w:hAnsi="Times New Roman"/>
                <w:b/>
                <w:sz w:val="28"/>
                <w:szCs w:val="28"/>
                <w:lang w:val="en-US"/>
              </w:rPr>
            </w:pPr>
            <w:r>
              <w:rPr>
                <w:rFonts w:ascii="Times New Roman" w:hAnsi="Times New Roman"/>
                <w:b/>
                <w:sz w:val="28"/>
                <w:szCs w:val="28"/>
                <w:lang w:val="en-US"/>
              </w:rPr>
              <w:t>Vận dụng kiến thức kỹ năng đã học</w:t>
            </w:r>
          </w:p>
        </w:tc>
        <w:tc>
          <w:tcPr>
            <w:tcW w:w="2641" w:type="dxa"/>
            <w:shd w:val="clear" w:color="auto" w:fill="auto"/>
          </w:tcPr>
          <w:p>
            <w:pPr>
              <w:rPr>
                <w:rFonts w:ascii="Times New Roman" w:hAnsi="Times New Roman"/>
                <w:sz w:val="28"/>
                <w:szCs w:val="28"/>
              </w:rPr>
            </w:pPr>
            <w:r>
              <w:rPr>
                <w:rFonts w:ascii="Times New Roman" w:hAnsi="Times New Roman" w:eastAsia="SimSun"/>
                <w:color w:val="000000"/>
                <w:sz w:val="28"/>
                <w:szCs w:val="28"/>
                <w:lang w:val="en-US" w:eastAsia="zh-CN"/>
              </w:rPr>
              <w:t xml:space="preserve">Nêu được một số vai trò và ứng dụng virus và vi khuẩn trong thực tiễn. </w:t>
            </w:r>
          </w:p>
          <w:p>
            <w:pPr>
              <w:rPr>
                <w:rFonts w:ascii="Times New Roman" w:hAnsi="Times New Roman"/>
                <w:sz w:val="28"/>
                <w:szCs w:val="28"/>
              </w:rPr>
            </w:pPr>
            <w:r>
              <w:rPr>
                <w:rFonts w:ascii="Times New Roman" w:hAnsi="Times New Roman" w:eastAsia="SimSun"/>
                <w:color w:val="000000"/>
                <w:sz w:val="28"/>
                <w:szCs w:val="28"/>
                <w:lang w:val="en-US" w:eastAsia="zh-CN"/>
              </w:rPr>
              <w:t xml:space="preserve">– Vận dụng được hiểu biết về virus và vi khuẩn vào giải thích một số hiện tượng trong thực tiễn (ví dụ: vì sao thức ăn để lâu bị ôi thiu và không nên ăn thức ăn ôi thiu; biết cách làm sữa chua, ...). </w:t>
            </w:r>
          </w:p>
          <w:p>
            <w:pPr>
              <w:spacing w:line="240" w:lineRule="auto"/>
              <w:rPr>
                <w:rFonts w:ascii="Times New Roman" w:hAnsi="Times New Roman"/>
                <w:sz w:val="28"/>
                <w:szCs w:val="28"/>
                <w:lang w:val="en-US"/>
              </w:rPr>
            </w:pPr>
          </w:p>
        </w:tc>
        <w:tc>
          <w:tcPr>
            <w:tcW w:w="2641" w:type="dxa"/>
            <w:shd w:val="clear" w:color="auto" w:fill="auto"/>
          </w:tcPr>
          <w:p>
            <w:pPr>
              <w:spacing w:line="240" w:lineRule="auto"/>
              <w:rPr>
                <w:rFonts w:ascii="Times New Roman" w:hAnsi="Times New Roman"/>
                <w:sz w:val="28"/>
                <w:szCs w:val="28"/>
                <w:lang w:val="en-US"/>
              </w:rPr>
            </w:pPr>
            <w:r>
              <w:rPr>
                <w:rFonts w:ascii="Times New Roman" w:hAnsi="Times New Roman"/>
                <w:sz w:val="28"/>
                <w:szCs w:val="28"/>
                <w:lang w:val="en-US"/>
              </w:rPr>
              <w:t>Kiến thức ứng dụng(loại kiến thức này HS phải tự tìm tòi nội dung kiến thức và sau đó vận dụng vào thực tiễn, đề ra các biện pháp giải quyết các vấn đề thực tiễn)</w:t>
            </w:r>
          </w:p>
        </w:tc>
        <w:tc>
          <w:tcPr>
            <w:tcW w:w="2641" w:type="dxa"/>
            <w:shd w:val="clear" w:color="auto" w:fill="auto"/>
          </w:tcPr>
          <w:p>
            <w:pPr>
              <w:spacing w:after="0" w:line="240" w:lineRule="auto"/>
              <w:rPr>
                <w:rFonts w:ascii="Times New Roman" w:hAnsi="Times New Roman"/>
                <w:sz w:val="28"/>
                <w:szCs w:val="28"/>
                <w:lang w:val="en-US"/>
              </w:rPr>
            </w:pPr>
            <w:r>
              <w:rPr>
                <w:rFonts w:ascii="Times New Roman" w:hAnsi="Times New Roman"/>
                <w:sz w:val="28"/>
                <w:szCs w:val="28"/>
                <w:lang w:val="en-US"/>
              </w:rPr>
              <w:t>- PPDH:</w:t>
            </w:r>
          </w:p>
          <w:p>
            <w:pPr>
              <w:spacing w:after="0" w:line="240" w:lineRule="auto"/>
              <w:rPr>
                <w:rFonts w:ascii="Times New Roman" w:hAnsi="Times New Roman"/>
                <w:sz w:val="28"/>
                <w:szCs w:val="28"/>
                <w:lang w:val="en-US"/>
              </w:rPr>
            </w:pPr>
            <w:r>
              <w:rPr>
                <w:rFonts w:ascii="Times New Roman" w:hAnsi="Times New Roman"/>
                <w:sz w:val="28"/>
                <w:szCs w:val="28"/>
                <w:lang w:val="en-US"/>
              </w:rPr>
              <w:t>+ Dạy học dựa trên dự án.</w:t>
            </w:r>
          </w:p>
          <w:p>
            <w:pPr>
              <w:spacing w:after="0" w:line="240" w:lineRule="auto"/>
              <w:rPr>
                <w:rFonts w:ascii="Times New Roman" w:hAnsi="Times New Roman"/>
                <w:sz w:val="28"/>
                <w:szCs w:val="28"/>
                <w:lang w:val="en-US"/>
              </w:rPr>
            </w:pPr>
            <w:r>
              <w:rPr>
                <w:rFonts w:ascii="Times New Roman" w:hAnsi="Times New Roman"/>
                <w:sz w:val="28"/>
                <w:szCs w:val="28"/>
                <w:lang w:val="en-US"/>
              </w:rPr>
              <w:t>- Dạy học định hướng Stem.</w:t>
            </w:r>
          </w:p>
          <w:p>
            <w:pPr>
              <w:spacing w:after="0" w:line="240" w:lineRule="auto"/>
              <w:rPr>
                <w:rFonts w:ascii="Times New Roman" w:hAnsi="Times New Roman"/>
                <w:sz w:val="28"/>
                <w:szCs w:val="28"/>
                <w:lang w:val="en-US"/>
              </w:rPr>
            </w:pPr>
          </w:p>
          <w:p>
            <w:pPr>
              <w:spacing w:after="0" w:line="240" w:lineRule="auto"/>
              <w:rPr>
                <w:rFonts w:ascii="Times New Roman" w:hAnsi="Times New Roman"/>
                <w:sz w:val="28"/>
                <w:szCs w:val="28"/>
                <w:lang w:val="en-US"/>
              </w:rPr>
            </w:pPr>
            <w:r>
              <w:rPr>
                <w:rFonts w:ascii="Times New Roman" w:hAnsi="Times New Roman"/>
                <w:sz w:val="28"/>
                <w:szCs w:val="28"/>
                <w:lang w:val="en-US"/>
              </w:rPr>
              <w:t>- KTDH:</w:t>
            </w:r>
          </w:p>
          <w:p>
            <w:pPr>
              <w:spacing w:after="0" w:line="240" w:lineRule="auto"/>
              <w:rPr>
                <w:rFonts w:ascii="Times New Roman" w:hAnsi="Times New Roman"/>
                <w:sz w:val="28"/>
                <w:szCs w:val="28"/>
                <w:lang w:val="en-US"/>
              </w:rPr>
            </w:pPr>
            <w:r>
              <w:rPr>
                <w:rFonts w:ascii="Times New Roman" w:hAnsi="Times New Roman"/>
                <w:sz w:val="28"/>
                <w:szCs w:val="28"/>
                <w:lang w:val="en-US"/>
              </w:rPr>
              <w:t>Chia nhóm</w:t>
            </w:r>
          </w:p>
          <w:p>
            <w:pPr>
              <w:spacing w:after="0" w:line="240" w:lineRule="auto"/>
              <w:rPr>
                <w:rFonts w:ascii="Times New Roman" w:hAnsi="Times New Roman"/>
                <w:sz w:val="28"/>
                <w:szCs w:val="28"/>
                <w:lang w:val="en-US"/>
              </w:rPr>
            </w:pPr>
            <w:r>
              <w:rPr>
                <w:rFonts w:ascii="Times New Roman" w:hAnsi="Times New Roman"/>
                <w:sz w:val="28"/>
                <w:szCs w:val="28"/>
                <w:lang w:val="en-US"/>
              </w:rPr>
              <w:t>Phân vai</w:t>
            </w:r>
          </w:p>
          <w:p>
            <w:pPr>
              <w:spacing w:after="0" w:line="240" w:lineRule="auto"/>
              <w:rPr>
                <w:rFonts w:ascii="Times New Roman" w:hAnsi="Times New Roman"/>
                <w:sz w:val="28"/>
                <w:szCs w:val="28"/>
                <w:lang w:val="en-US"/>
              </w:rPr>
            </w:pPr>
            <w:r>
              <w:rPr>
                <w:rFonts w:ascii="Times New Roman" w:hAnsi="Times New Roman"/>
                <w:sz w:val="28"/>
                <w:szCs w:val="28"/>
                <w:lang w:val="en-US"/>
              </w:rPr>
              <w:t>KWL</w:t>
            </w:r>
          </w:p>
        </w:tc>
      </w:tr>
    </w:tbl>
    <w:p>
      <w:pPr>
        <w:spacing w:line="240" w:lineRule="auto"/>
        <w:jc w:val="center"/>
        <w:rPr>
          <w:rFonts w:ascii="Times New Roman" w:hAnsi="Times New Roman"/>
          <w:b/>
          <w:sz w:val="28"/>
          <w:szCs w:val="28"/>
        </w:rPr>
      </w:pPr>
    </w:p>
    <w:p>
      <w:pPr>
        <w:tabs>
          <w:tab w:val="left" w:pos="3915"/>
        </w:tabs>
        <w:spacing w:after="0" w:line="240" w:lineRule="auto"/>
        <w:jc w:val="both"/>
        <w:rPr>
          <w:rFonts w:ascii="Times New Roman" w:hAnsi="Times New Roman" w:eastAsia="Times New Roman"/>
          <w:sz w:val="28"/>
          <w:szCs w:val="28"/>
          <w:lang w:val="en-US"/>
        </w:rPr>
      </w:pPr>
      <w:r>
        <w:rPr>
          <w:rFonts w:ascii="Times New Roman" w:hAnsi="Times New Roman" w:eastAsia="Times New Roman"/>
          <w:b/>
          <w:bCs/>
          <w:kern w:val="24"/>
          <w:sz w:val="28"/>
          <w:szCs w:val="28"/>
          <w:lang w:val="en-US"/>
        </w:rPr>
        <w:t>I. MỤC TIÊU DẠY HỌC</w:t>
      </w:r>
      <w:r>
        <w:rPr>
          <w:rFonts w:ascii="Times New Roman" w:hAnsi="Times New Roman" w:eastAsia="Times New Roman"/>
          <w:b/>
          <w:bCs/>
          <w:kern w:val="24"/>
          <w:sz w:val="28"/>
          <w:szCs w:val="28"/>
          <w:lang w:val="en-US"/>
        </w:rPr>
        <w:tab/>
      </w:r>
    </w:p>
    <w:tbl>
      <w:tblPr>
        <w:tblStyle w:val="4"/>
        <w:tblW w:w="1034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5954"/>
        <w:gridCol w:w="850"/>
        <w:gridCol w:w="18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restart"/>
            <w:shd w:val="clear" w:color="auto" w:fill="auto"/>
          </w:tcPr>
          <w:p>
            <w:pPr>
              <w:tabs>
                <w:tab w:val="left" w:pos="12758"/>
              </w:tabs>
              <w:spacing w:after="0" w:line="240" w:lineRule="auto"/>
              <w:rPr>
                <w:rFonts w:ascii="Times New Roman" w:hAnsi="Times New Roman" w:eastAsia="Times New Roman"/>
                <w:b/>
                <w:kern w:val="24"/>
                <w:sz w:val="28"/>
                <w:szCs w:val="28"/>
                <w:lang w:val="en-US"/>
              </w:rPr>
            </w:pPr>
            <w:r>
              <w:rPr>
                <w:rFonts w:ascii="Times New Roman" w:hAnsi="Times New Roman" w:eastAsia="Times New Roman"/>
                <w:b/>
                <w:kern w:val="24"/>
                <w:sz w:val="28"/>
                <w:szCs w:val="28"/>
                <w:lang w:val="en-US"/>
              </w:rPr>
              <w:t>Phẩm chất, năng lực</w:t>
            </w:r>
          </w:p>
        </w:tc>
        <w:tc>
          <w:tcPr>
            <w:tcW w:w="5954" w:type="dxa"/>
            <w:vMerge w:val="restart"/>
            <w:shd w:val="clear" w:color="auto" w:fill="auto"/>
          </w:tcPr>
          <w:p>
            <w:pPr>
              <w:tabs>
                <w:tab w:val="left" w:pos="12758"/>
              </w:tabs>
              <w:spacing w:after="0" w:line="240" w:lineRule="auto"/>
              <w:jc w:val="center"/>
              <w:rPr>
                <w:rFonts w:ascii="Times New Roman" w:hAnsi="Times New Roman" w:eastAsia="Times New Roman"/>
                <w:b/>
                <w:kern w:val="24"/>
                <w:sz w:val="28"/>
                <w:szCs w:val="28"/>
                <w:lang w:val="en-US"/>
              </w:rPr>
            </w:pPr>
            <w:r>
              <w:rPr>
                <w:rFonts w:ascii="Times New Roman" w:hAnsi="Times New Roman" w:eastAsia="Times New Roman"/>
                <w:b/>
                <w:kern w:val="24"/>
                <w:sz w:val="28"/>
                <w:szCs w:val="28"/>
                <w:lang w:val="en-US"/>
              </w:rPr>
              <w:t>YÊU CẦU CẦN ĐẠT</w:t>
            </w:r>
          </w:p>
        </w:tc>
        <w:tc>
          <w:tcPr>
            <w:tcW w:w="2690" w:type="dxa"/>
            <w:gridSpan w:val="2"/>
          </w:tcPr>
          <w:p>
            <w:pPr>
              <w:tabs>
                <w:tab w:val="left" w:pos="12758"/>
              </w:tabs>
              <w:spacing w:before="20" w:after="20" w:line="240" w:lineRule="auto"/>
              <w:jc w:val="center"/>
              <w:rPr>
                <w:rFonts w:ascii="Times New Roman" w:hAnsi="Times New Roman"/>
                <w:b/>
                <w:kern w:val="24"/>
                <w:sz w:val="28"/>
                <w:szCs w:val="28"/>
                <w:lang w:val="en-US" w:eastAsia="en-GB"/>
              </w:rPr>
            </w:pPr>
            <w:r>
              <w:rPr>
                <w:rFonts w:ascii="Times New Roman" w:hAnsi="Times New Roman"/>
                <w:b/>
                <w:kern w:val="24"/>
                <w:sz w:val="28"/>
                <w:szCs w:val="28"/>
                <w:lang w:val="en-US" w:eastAsia="en-GB"/>
              </w:rPr>
              <w:t>(STT) của YCCĐ</w:t>
            </w:r>
          </w:p>
          <w:p>
            <w:pPr>
              <w:tabs>
                <w:tab w:val="left" w:pos="12758"/>
              </w:tabs>
              <w:spacing w:before="20" w:after="20" w:line="240" w:lineRule="auto"/>
              <w:jc w:val="center"/>
              <w:rPr>
                <w:rFonts w:ascii="Times New Roman" w:hAnsi="Times New Roman"/>
                <w:b/>
                <w:kern w:val="24"/>
                <w:sz w:val="28"/>
                <w:szCs w:val="28"/>
                <w:lang w:val="en-US" w:eastAsia="en-GB"/>
              </w:rPr>
            </w:pPr>
            <w:r>
              <w:rPr>
                <w:rFonts w:ascii="Times New Roman" w:hAnsi="Times New Roman"/>
                <w:b/>
                <w:kern w:val="24"/>
                <w:sz w:val="28"/>
                <w:szCs w:val="28"/>
                <w:lang w:val="en-US" w:eastAsia="en-GB"/>
              </w:rPr>
              <w:t>hoặc dạng mã hoá của YCCĐ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shd w:val="clear" w:color="auto" w:fill="auto"/>
          </w:tcPr>
          <w:p>
            <w:pPr>
              <w:tabs>
                <w:tab w:val="left" w:pos="12758"/>
              </w:tabs>
              <w:spacing w:after="0" w:line="240" w:lineRule="auto"/>
              <w:rPr>
                <w:rFonts w:ascii="Times New Roman" w:hAnsi="Times New Roman" w:eastAsia="Times New Roman"/>
                <w:b/>
                <w:kern w:val="24"/>
                <w:sz w:val="28"/>
                <w:szCs w:val="28"/>
                <w:lang w:val="en-US"/>
              </w:rPr>
            </w:pPr>
          </w:p>
        </w:tc>
        <w:tc>
          <w:tcPr>
            <w:tcW w:w="5954" w:type="dxa"/>
            <w:vMerge w:val="continue"/>
            <w:shd w:val="clear" w:color="auto" w:fill="auto"/>
          </w:tcPr>
          <w:p>
            <w:pPr>
              <w:tabs>
                <w:tab w:val="left" w:pos="12758"/>
              </w:tabs>
              <w:spacing w:after="0" w:line="240" w:lineRule="auto"/>
              <w:jc w:val="center"/>
              <w:rPr>
                <w:rFonts w:ascii="Times New Roman" w:hAnsi="Times New Roman" w:eastAsia="Times New Roman"/>
                <w:b/>
                <w:kern w:val="24"/>
                <w:sz w:val="28"/>
                <w:szCs w:val="28"/>
                <w:lang w:val="en-US"/>
              </w:rPr>
            </w:pPr>
          </w:p>
        </w:tc>
        <w:tc>
          <w:tcPr>
            <w:tcW w:w="850" w:type="dxa"/>
          </w:tcPr>
          <w:p>
            <w:pPr>
              <w:tabs>
                <w:tab w:val="left" w:pos="12758"/>
              </w:tabs>
              <w:spacing w:after="0" w:line="240" w:lineRule="auto"/>
              <w:jc w:val="center"/>
              <w:rPr>
                <w:rFonts w:ascii="Times New Roman" w:hAnsi="Times New Roman" w:eastAsia="Times New Roman"/>
                <w:b/>
                <w:kern w:val="24"/>
                <w:sz w:val="28"/>
                <w:szCs w:val="28"/>
                <w:lang w:val="en-US"/>
              </w:rPr>
            </w:pPr>
            <w:r>
              <w:rPr>
                <w:rFonts w:ascii="Times New Roman" w:hAnsi="Times New Roman" w:eastAsia="Times New Roman"/>
                <w:b/>
                <w:kern w:val="24"/>
                <w:sz w:val="28"/>
                <w:szCs w:val="28"/>
                <w:lang w:val="en-US"/>
              </w:rPr>
              <w:t>(STT)</w:t>
            </w:r>
          </w:p>
        </w:tc>
        <w:tc>
          <w:tcPr>
            <w:tcW w:w="1840" w:type="dxa"/>
            <w:shd w:val="clear" w:color="auto" w:fill="auto"/>
          </w:tcPr>
          <w:p>
            <w:pPr>
              <w:tabs>
                <w:tab w:val="left" w:pos="12758"/>
              </w:tabs>
              <w:spacing w:after="0" w:line="240" w:lineRule="auto"/>
              <w:jc w:val="center"/>
              <w:rPr>
                <w:rFonts w:ascii="Times New Roman" w:hAnsi="Times New Roman" w:eastAsia="Times New Roman"/>
                <w:b/>
                <w:kern w:val="24"/>
                <w:sz w:val="28"/>
                <w:szCs w:val="28"/>
                <w:lang w:val="en-US"/>
              </w:rPr>
            </w:pPr>
            <w:r>
              <w:rPr>
                <w:rFonts w:ascii="Times New Roman" w:hAnsi="Times New Roman" w:eastAsia="Times New Roman"/>
                <w:b/>
                <w:kern w:val="24"/>
                <w:sz w:val="28"/>
                <w:szCs w:val="28"/>
                <w:lang w:val="en-US"/>
              </w:rPr>
              <w:t>Dạng mã hoá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5" w:type="dxa"/>
            <w:gridSpan w:val="4"/>
          </w:tcPr>
          <w:p>
            <w:pPr>
              <w:tabs>
                <w:tab w:val="left" w:pos="12758"/>
              </w:tabs>
              <w:spacing w:after="0" w:line="240" w:lineRule="auto"/>
              <w:jc w:val="center"/>
              <w:rPr>
                <w:rFonts w:ascii="Times New Roman" w:hAnsi="Times New Roman" w:eastAsia="Times New Roman"/>
                <w:kern w:val="24"/>
                <w:sz w:val="28"/>
                <w:szCs w:val="28"/>
                <w:lang w:val="en-US"/>
              </w:rPr>
            </w:pPr>
            <w:r>
              <w:rPr>
                <w:rFonts w:ascii="Times New Roman" w:hAnsi="Times New Roman" w:eastAsia="Times New Roman"/>
                <w:b/>
                <w:kern w:val="24"/>
                <w:sz w:val="28"/>
                <w:szCs w:val="28"/>
                <w:lang w:val="en-US"/>
              </w:rPr>
              <w:t>NĂNG LỰC KHOA HỌC TỰ NHIÊN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restart"/>
            <w:shd w:val="clear" w:color="auto" w:fill="auto"/>
          </w:tcPr>
          <w:p>
            <w:pPr>
              <w:tabs>
                <w:tab w:val="left" w:pos="12758"/>
              </w:tabs>
              <w:spacing w:after="0" w:line="240" w:lineRule="auto"/>
              <w:jc w:val="center"/>
              <w:rPr>
                <w:rFonts w:ascii="Times New Roman" w:hAnsi="Times New Roman" w:eastAsia="Times New Roman"/>
                <w:b/>
                <w:kern w:val="24"/>
                <w:sz w:val="28"/>
                <w:szCs w:val="28"/>
                <w:lang w:val="en-US"/>
              </w:rPr>
            </w:pPr>
            <w:r>
              <w:rPr>
                <w:rFonts w:ascii="Times New Roman" w:hAnsi="Times New Roman"/>
                <w:b/>
                <w:sz w:val="28"/>
                <w:szCs w:val="28"/>
              </w:rPr>
              <w:t>Nhận thức KHTN</w:t>
            </w:r>
          </w:p>
        </w:tc>
        <w:tc>
          <w:tcPr>
            <w:tcW w:w="5954" w:type="dxa"/>
            <w:shd w:val="clear" w:color="auto" w:fill="auto"/>
          </w:tcPr>
          <w:p>
            <w:pPr>
              <w:pStyle w:val="15"/>
              <w:numPr>
                <w:ilvl w:val="0"/>
                <w:numId w:val="1"/>
              </w:numPr>
              <w:tabs>
                <w:tab w:val="left" w:pos="78"/>
              </w:tabs>
              <w:ind w:left="0" w:hanging="63"/>
              <w:rPr>
                <w:rFonts w:ascii="Times New Roman" w:hAnsi="Times New Roman" w:eastAsia="SimSun"/>
                <w:color w:val="000000"/>
                <w:sz w:val="28"/>
                <w:szCs w:val="28"/>
                <w:lang w:val="en-US" w:eastAsia="zh-CN"/>
              </w:rPr>
            </w:pPr>
            <w:r>
              <w:rPr>
                <w:rFonts w:ascii="Times New Roman" w:hAnsi="Times New Roman" w:eastAsia="SimSun"/>
                <w:color w:val="000000"/>
                <w:sz w:val="28"/>
                <w:szCs w:val="28"/>
                <w:lang w:val="en-US" w:eastAsia="zh-CN"/>
              </w:rPr>
              <w:t>Quan sát hình ảnh và mô tả được hình dạng và cấu tạo đơn giản của virus (gồm vật chất di truyền và lớp vỏ protein) và vi khuẩn.</w:t>
            </w:r>
          </w:p>
          <w:p>
            <w:pPr>
              <w:pStyle w:val="15"/>
              <w:numPr>
                <w:ilvl w:val="0"/>
                <w:numId w:val="1"/>
              </w:numPr>
              <w:tabs>
                <w:tab w:val="left" w:pos="78"/>
              </w:tabs>
              <w:ind w:left="0" w:hanging="63"/>
              <w:rPr>
                <w:rFonts w:ascii="Times New Roman" w:hAnsi="Times New Roman" w:eastAsia="SimSun"/>
                <w:color w:val="000000"/>
                <w:sz w:val="28"/>
                <w:szCs w:val="28"/>
                <w:lang w:val="en-US" w:eastAsia="zh-CN"/>
              </w:rPr>
            </w:pPr>
            <w:r>
              <w:rPr>
                <w:rFonts w:ascii="Times New Roman" w:hAnsi="Times New Roman" w:eastAsia="SimSun"/>
                <w:color w:val="000000"/>
                <w:sz w:val="28"/>
                <w:szCs w:val="28"/>
                <w:lang w:val="en-US" w:eastAsia="zh-CN"/>
              </w:rPr>
              <w:t xml:space="preserve"> Quan sát và vẽ được hình ảnh vi khuẩn. Nhận biết được một số loại vi khuẩn khác từ tiêu bản mẫu.</w:t>
            </w:r>
          </w:p>
        </w:tc>
        <w:tc>
          <w:tcPr>
            <w:tcW w:w="850" w:type="dxa"/>
          </w:tcPr>
          <w:p>
            <w:pPr>
              <w:tabs>
                <w:tab w:val="left" w:pos="12758"/>
              </w:tabs>
              <w:spacing w:after="0" w:line="240" w:lineRule="auto"/>
              <w:jc w:val="center"/>
              <w:rPr>
                <w:rFonts w:ascii="Times New Roman" w:hAnsi="Times New Roman" w:eastAsia="Times New Roman"/>
                <w:kern w:val="24"/>
                <w:sz w:val="28"/>
                <w:szCs w:val="28"/>
                <w:lang w:val="en-US"/>
              </w:rPr>
            </w:pPr>
            <w:r>
              <w:rPr>
                <w:rFonts w:ascii="Times New Roman" w:hAnsi="Times New Roman" w:eastAsia="Times New Roman"/>
                <w:kern w:val="24"/>
                <w:sz w:val="28"/>
                <w:szCs w:val="28"/>
                <w:lang w:val="en-US"/>
              </w:rPr>
              <w:t>(1)</w:t>
            </w:r>
          </w:p>
        </w:tc>
        <w:tc>
          <w:tcPr>
            <w:tcW w:w="1840" w:type="dxa"/>
            <w:shd w:val="clear" w:color="auto" w:fill="auto"/>
          </w:tcPr>
          <w:p>
            <w:pPr>
              <w:spacing w:line="240" w:lineRule="auto"/>
              <w:jc w:val="center"/>
              <w:rPr>
                <w:rFonts w:ascii="Times New Roman" w:hAnsi="Times New Roman"/>
                <w:sz w:val="28"/>
                <w:szCs w:val="28"/>
              </w:rPr>
            </w:pPr>
            <w:r>
              <w:rPr>
                <w:rFonts w:ascii="Times New Roman" w:hAnsi="Times New Roman"/>
                <w:sz w:val="28"/>
                <w:szCs w:val="28"/>
              </w:rPr>
              <w:t>KHTN 1.1</w:t>
            </w:r>
          </w:p>
          <w:p>
            <w:pPr>
              <w:tabs>
                <w:tab w:val="left" w:pos="12758"/>
              </w:tabs>
              <w:spacing w:after="0" w:line="240" w:lineRule="auto"/>
              <w:jc w:val="center"/>
              <w:rPr>
                <w:rFonts w:ascii="Times New Roman" w:hAnsi="Times New Roman" w:eastAsia="Times New Roman"/>
                <w:kern w:val="24"/>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shd w:val="clear" w:color="auto" w:fill="auto"/>
          </w:tcPr>
          <w:p>
            <w:pPr>
              <w:tabs>
                <w:tab w:val="left" w:pos="12758"/>
              </w:tabs>
              <w:spacing w:after="0" w:line="240" w:lineRule="auto"/>
              <w:jc w:val="center"/>
              <w:rPr>
                <w:rFonts w:ascii="Times New Roman" w:hAnsi="Times New Roman" w:eastAsia="Times New Roman"/>
                <w:kern w:val="24"/>
                <w:sz w:val="28"/>
                <w:szCs w:val="28"/>
                <w:lang w:val="en-US"/>
              </w:rPr>
            </w:pPr>
          </w:p>
        </w:tc>
        <w:tc>
          <w:tcPr>
            <w:tcW w:w="5954" w:type="dxa"/>
            <w:shd w:val="clear" w:color="auto" w:fill="auto"/>
          </w:tcPr>
          <w:p>
            <w:pPr>
              <w:rPr>
                <w:rFonts w:ascii="Times New Roman" w:hAnsi="Times New Roman"/>
                <w:sz w:val="28"/>
                <w:szCs w:val="28"/>
                <w:lang w:val="en-US"/>
              </w:rPr>
            </w:pPr>
            <w:r>
              <w:rPr>
                <w:rFonts w:ascii="Times New Roman" w:hAnsi="Times New Roman" w:eastAsia="SimSun"/>
                <w:color w:val="000000"/>
                <w:sz w:val="28"/>
                <w:szCs w:val="28"/>
                <w:lang w:val="en-US" w:eastAsia="zh-CN"/>
              </w:rPr>
              <w:t>-Phân biệt được virus và vi khuẩn (chưa có cấu tạo tế bào và đã có cấu tạo tế bào).</w:t>
            </w:r>
          </w:p>
        </w:tc>
        <w:tc>
          <w:tcPr>
            <w:tcW w:w="850" w:type="dxa"/>
          </w:tcPr>
          <w:p>
            <w:pPr>
              <w:tabs>
                <w:tab w:val="left" w:pos="12758"/>
              </w:tabs>
              <w:spacing w:after="0" w:line="240" w:lineRule="auto"/>
              <w:jc w:val="center"/>
              <w:rPr>
                <w:rFonts w:ascii="Times New Roman" w:hAnsi="Times New Roman" w:eastAsia="Times New Roman"/>
                <w:kern w:val="24"/>
                <w:sz w:val="28"/>
                <w:szCs w:val="28"/>
                <w:lang w:val="en-US"/>
              </w:rPr>
            </w:pPr>
            <w:r>
              <w:rPr>
                <w:rFonts w:ascii="Times New Roman" w:hAnsi="Times New Roman" w:eastAsia="Times New Roman"/>
                <w:kern w:val="24"/>
                <w:sz w:val="28"/>
                <w:szCs w:val="28"/>
                <w:lang w:val="en-US"/>
              </w:rPr>
              <w:t>(2)</w:t>
            </w:r>
          </w:p>
        </w:tc>
        <w:tc>
          <w:tcPr>
            <w:tcW w:w="1840" w:type="dxa"/>
            <w:shd w:val="clear" w:color="auto" w:fill="auto"/>
          </w:tcPr>
          <w:p>
            <w:pPr>
              <w:spacing w:line="240" w:lineRule="auto"/>
              <w:jc w:val="center"/>
              <w:rPr>
                <w:rFonts w:ascii="Times New Roman" w:hAnsi="Times New Roman"/>
                <w:sz w:val="28"/>
                <w:szCs w:val="28"/>
                <w:lang w:val="en-US"/>
              </w:rPr>
            </w:pPr>
            <w:r>
              <w:rPr>
                <w:rFonts w:ascii="Times New Roman" w:hAnsi="Times New Roman"/>
                <w:sz w:val="28"/>
                <w:szCs w:val="28"/>
              </w:rPr>
              <w:t>KHTN 1.</w:t>
            </w:r>
            <w:r>
              <w:rPr>
                <w:rFonts w:ascii="Times New Roman" w:hAnsi="Times New Roman"/>
                <w:sz w:val="28"/>
                <w:szCs w:val="28"/>
                <w:lang w:val="en-US"/>
              </w:rPr>
              <w:t>3</w:t>
            </w:r>
          </w:p>
          <w:p>
            <w:pPr>
              <w:tabs>
                <w:tab w:val="left" w:pos="12758"/>
              </w:tabs>
              <w:spacing w:after="0" w:line="240" w:lineRule="auto"/>
              <w:jc w:val="center"/>
              <w:rPr>
                <w:rFonts w:ascii="Times New Roman" w:hAnsi="Times New Roman" w:eastAsia="Times New Roman"/>
                <w:kern w:val="24"/>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shd w:val="clear" w:color="auto" w:fill="auto"/>
          </w:tcPr>
          <w:p>
            <w:pPr>
              <w:tabs>
                <w:tab w:val="left" w:pos="12758"/>
              </w:tabs>
              <w:spacing w:after="0" w:line="240" w:lineRule="auto"/>
              <w:jc w:val="center"/>
              <w:rPr>
                <w:rFonts w:ascii="Times New Roman" w:hAnsi="Times New Roman" w:eastAsia="Times New Roman"/>
                <w:kern w:val="24"/>
                <w:sz w:val="28"/>
                <w:szCs w:val="28"/>
                <w:lang w:val="en-US"/>
              </w:rPr>
            </w:pPr>
          </w:p>
        </w:tc>
        <w:tc>
          <w:tcPr>
            <w:tcW w:w="5954" w:type="dxa"/>
            <w:shd w:val="clear" w:color="auto" w:fill="auto"/>
          </w:tcPr>
          <w:p>
            <w:pPr>
              <w:rPr>
                <w:rFonts w:ascii="Times New Roman" w:hAnsi="Times New Roman"/>
                <w:sz w:val="28"/>
                <w:szCs w:val="28"/>
                <w:lang w:val="en-US"/>
              </w:rPr>
            </w:pPr>
            <w:r>
              <w:rPr>
                <w:rFonts w:ascii="Times New Roman" w:hAnsi="Times New Roman" w:eastAsia="Times New Roman"/>
                <w:sz w:val="28"/>
                <w:szCs w:val="28"/>
              </w:rPr>
              <w:t>-</w:t>
            </w:r>
            <w:r>
              <w:rPr>
                <w:rFonts w:ascii="Times New Roman" w:hAnsi="Times New Roman" w:eastAsia="SimSun"/>
                <w:color w:val="000000"/>
                <w:sz w:val="28"/>
                <w:szCs w:val="28"/>
                <w:lang w:val="en-US" w:eastAsia="zh-CN"/>
              </w:rPr>
              <w:t xml:space="preserve">Dựa vào hình thái, nhận ra được sự đa dạng của </w:t>
            </w:r>
            <w:r>
              <w:rPr>
                <w:rFonts w:hint="default" w:ascii="Times New Roman" w:hAnsi="Times New Roman" w:eastAsia="SimSun"/>
                <w:color w:val="000000"/>
                <w:sz w:val="28"/>
                <w:szCs w:val="28"/>
                <w:lang w:val="vi-VN" w:eastAsia="zh-CN"/>
              </w:rPr>
              <w:t xml:space="preserve">virut, </w:t>
            </w:r>
            <w:r>
              <w:rPr>
                <w:rFonts w:ascii="Times New Roman" w:hAnsi="Times New Roman" w:eastAsia="SimSun"/>
                <w:color w:val="000000"/>
                <w:sz w:val="28"/>
                <w:szCs w:val="28"/>
                <w:lang w:val="en-US" w:eastAsia="zh-CN"/>
              </w:rPr>
              <w:t>vi khuẩn.</w:t>
            </w:r>
          </w:p>
        </w:tc>
        <w:tc>
          <w:tcPr>
            <w:tcW w:w="850" w:type="dxa"/>
          </w:tcPr>
          <w:p>
            <w:pPr>
              <w:tabs>
                <w:tab w:val="left" w:pos="12758"/>
              </w:tabs>
              <w:spacing w:after="0" w:line="240" w:lineRule="auto"/>
              <w:jc w:val="center"/>
              <w:rPr>
                <w:rFonts w:ascii="Times New Roman" w:hAnsi="Times New Roman" w:eastAsia="Times New Roman"/>
                <w:kern w:val="24"/>
                <w:sz w:val="28"/>
                <w:szCs w:val="28"/>
                <w:lang w:val="en-US"/>
              </w:rPr>
            </w:pPr>
            <w:r>
              <w:rPr>
                <w:rFonts w:ascii="Times New Roman" w:hAnsi="Times New Roman" w:eastAsia="Times New Roman"/>
                <w:kern w:val="24"/>
                <w:sz w:val="28"/>
                <w:szCs w:val="28"/>
                <w:lang w:val="en-US"/>
              </w:rPr>
              <w:t>(3)</w:t>
            </w:r>
          </w:p>
        </w:tc>
        <w:tc>
          <w:tcPr>
            <w:tcW w:w="1840" w:type="dxa"/>
            <w:shd w:val="clear" w:color="auto" w:fill="auto"/>
          </w:tcPr>
          <w:p>
            <w:pPr>
              <w:spacing w:line="240" w:lineRule="auto"/>
              <w:jc w:val="center"/>
              <w:rPr>
                <w:rFonts w:ascii="Times New Roman" w:hAnsi="Times New Roman"/>
                <w:sz w:val="28"/>
                <w:szCs w:val="28"/>
                <w:lang w:val="en-US"/>
              </w:rPr>
            </w:pPr>
            <w:r>
              <w:rPr>
                <w:rFonts w:ascii="Times New Roman" w:hAnsi="Times New Roman"/>
                <w:sz w:val="28"/>
                <w:szCs w:val="28"/>
              </w:rPr>
              <w:t>KHTN 1.</w:t>
            </w:r>
            <w:r>
              <w:rPr>
                <w:rFonts w:ascii="Times New Roman" w:hAnsi="Times New Roman"/>
                <w:sz w:val="28"/>
                <w:szCs w:val="28"/>
                <w:lang w:val="en-US"/>
              </w:rPr>
              <w:t>2</w:t>
            </w:r>
          </w:p>
          <w:p>
            <w:pPr>
              <w:tabs>
                <w:tab w:val="left" w:pos="12758"/>
              </w:tabs>
              <w:spacing w:after="0" w:line="240" w:lineRule="auto"/>
              <w:jc w:val="center"/>
              <w:rPr>
                <w:rFonts w:ascii="Times New Roman" w:hAnsi="Times New Roman" w:eastAsia="Times New Roman"/>
                <w:kern w:val="24"/>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8" w:hRule="atLeast"/>
        </w:trPr>
        <w:tc>
          <w:tcPr>
            <w:tcW w:w="1701" w:type="dxa"/>
            <w:vMerge w:val="continue"/>
            <w:shd w:val="clear" w:color="auto" w:fill="auto"/>
          </w:tcPr>
          <w:p>
            <w:pPr>
              <w:tabs>
                <w:tab w:val="left" w:pos="12758"/>
              </w:tabs>
              <w:spacing w:after="0" w:line="240" w:lineRule="auto"/>
              <w:jc w:val="center"/>
              <w:rPr>
                <w:rFonts w:ascii="Times New Roman" w:hAnsi="Times New Roman" w:eastAsia="Times New Roman"/>
                <w:kern w:val="24"/>
                <w:sz w:val="28"/>
                <w:szCs w:val="28"/>
                <w:lang w:val="en-US"/>
              </w:rPr>
            </w:pPr>
          </w:p>
        </w:tc>
        <w:tc>
          <w:tcPr>
            <w:tcW w:w="5954" w:type="dxa"/>
            <w:shd w:val="clear" w:color="auto" w:fill="auto"/>
          </w:tcPr>
          <w:p>
            <w:pPr>
              <w:rPr>
                <w:rFonts w:ascii="Times New Roman" w:hAnsi="Times New Roman"/>
                <w:sz w:val="28"/>
                <w:szCs w:val="28"/>
                <w:lang w:val="en-US"/>
              </w:rPr>
            </w:pPr>
            <w:r>
              <w:rPr>
                <w:rFonts w:ascii="Times New Roman" w:hAnsi="Times New Roman" w:eastAsia="SimSun"/>
                <w:color w:val="000000"/>
                <w:sz w:val="28"/>
                <w:szCs w:val="28"/>
                <w:lang w:val="en-US" w:eastAsia="zh-CN"/>
              </w:rPr>
              <w:t>- Nêu được một số bệnh do virus và vi khuẩn gây ra. Trình bày được một số cách phòng và chống bệnh do virus và vi khuẩn gây ra.</w:t>
            </w:r>
          </w:p>
        </w:tc>
        <w:tc>
          <w:tcPr>
            <w:tcW w:w="850" w:type="dxa"/>
          </w:tcPr>
          <w:p>
            <w:pPr>
              <w:tabs>
                <w:tab w:val="left" w:pos="12758"/>
              </w:tabs>
              <w:spacing w:after="0" w:line="240" w:lineRule="auto"/>
              <w:jc w:val="center"/>
              <w:rPr>
                <w:rFonts w:ascii="Times New Roman" w:hAnsi="Times New Roman" w:eastAsia="Times New Roman"/>
                <w:kern w:val="24"/>
                <w:sz w:val="28"/>
                <w:szCs w:val="28"/>
                <w:lang w:val="en-US"/>
              </w:rPr>
            </w:pPr>
            <w:r>
              <w:rPr>
                <w:rFonts w:ascii="Times New Roman" w:hAnsi="Times New Roman" w:eastAsia="Times New Roman"/>
                <w:kern w:val="24"/>
                <w:sz w:val="28"/>
                <w:szCs w:val="28"/>
                <w:lang w:val="en-US"/>
              </w:rPr>
              <w:t>(4)</w:t>
            </w:r>
          </w:p>
        </w:tc>
        <w:tc>
          <w:tcPr>
            <w:tcW w:w="1840" w:type="dxa"/>
            <w:shd w:val="clear" w:color="auto" w:fill="auto"/>
          </w:tcPr>
          <w:p>
            <w:pPr>
              <w:spacing w:line="240" w:lineRule="auto"/>
              <w:jc w:val="center"/>
              <w:rPr>
                <w:rFonts w:ascii="Times New Roman" w:hAnsi="Times New Roman"/>
                <w:sz w:val="28"/>
                <w:szCs w:val="28"/>
                <w:lang w:val="en-US"/>
              </w:rPr>
            </w:pPr>
            <w:r>
              <w:rPr>
                <w:rFonts w:ascii="Times New Roman" w:hAnsi="Times New Roman"/>
                <w:sz w:val="28"/>
                <w:szCs w:val="28"/>
              </w:rPr>
              <w:t>KHTN 1.</w:t>
            </w:r>
            <w:r>
              <w:rPr>
                <w:rFonts w:ascii="Times New Roman" w:hAnsi="Times New Roman"/>
                <w:sz w:val="28"/>
                <w:szCs w:val="28"/>
                <w:lang w:val="en-US"/>
              </w:rPr>
              <w:t>4</w:t>
            </w:r>
          </w:p>
          <w:p>
            <w:pPr>
              <w:tabs>
                <w:tab w:val="left" w:pos="12758"/>
              </w:tabs>
              <w:spacing w:after="0" w:line="240" w:lineRule="auto"/>
              <w:jc w:val="center"/>
              <w:rPr>
                <w:rFonts w:ascii="Times New Roman" w:hAnsi="Times New Roman" w:eastAsia="Times New Roman"/>
                <w:kern w:val="24"/>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shd w:val="clear" w:color="auto" w:fill="auto"/>
          </w:tcPr>
          <w:p>
            <w:pPr>
              <w:spacing w:line="240" w:lineRule="auto"/>
              <w:jc w:val="center"/>
              <w:rPr>
                <w:rFonts w:ascii="Times New Roman" w:hAnsi="Times New Roman"/>
                <w:b/>
                <w:sz w:val="28"/>
                <w:szCs w:val="28"/>
              </w:rPr>
            </w:pPr>
            <w:r>
              <w:rPr>
                <w:rFonts w:ascii="Times New Roman" w:hAnsi="Times New Roman"/>
                <w:b/>
                <w:sz w:val="28"/>
                <w:szCs w:val="28"/>
              </w:rPr>
              <w:t xml:space="preserve">Tìm hiểu </w:t>
            </w:r>
          </w:p>
          <w:p>
            <w:pPr>
              <w:spacing w:line="240" w:lineRule="auto"/>
              <w:jc w:val="center"/>
              <w:rPr>
                <w:rFonts w:ascii="Times New Roman" w:hAnsi="Times New Roman" w:eastAsia="Times New Roman"/>
                <w:kern w:val="24"/>
                <w:sz w:val="28"/>
                <w:szCs w:val="28"/>
                <w:lang w:val="en-US"/>
              </w:rPr>
            </w:pPr>
            <w:r>
              <w:rPr>
                <w:rFonts w:ascii="Times New Roman" w:hAnsi="Times New Roman"/>
                <w:b/>
                <w:sz w:val="28"/>
                <w:szCs w:val="28"/>
              </w:rPr>
              <w:t>tự nhiên</w:t>
            </w:r>
          </w:p>
        </w:tc>
        <w:tc>
          <w:tcPr>
            <w:tcW w:w="5954" w:type="dxa"/>
            <w:shd w:val="clear" w:color="auto" w:fill="auto"/>
          </w:tcPr>
          <w:p>
            <w:pPr>
              <w:rPr>
                <w:rFonts w:ascii="Times New Roman" w:hAnsi="Times New Roman"/>
                <w:sz w:val="28"/>
                <w:szCs w:val="28"/>
              </w:rPr>
            </w:pPr>
            <w:r>
              <w:rPr>
                <w:rFonts w:ascii="Times New Roman" w:hAnsi="Times New Roman" w:eastAsia="SimSun"/>
                <w:color w:val="000000"/>
                <w:sz w:val="28"/>
                <w:szCs w:val="28"/>
                <w:lang w:val="en-US" w:eastAsia="zh-CN"/>
              </w:rPr>
              <w:t>-Thực hành quan sát và vẽ được hình vi khuẩn quan sát được dưới kính hiển vi quang học.</w:t>
            </w:r>
          </w:p>
          <w:p>
            <w:pPr>
              <w:spacing w:line="240" w:lineRule="auto"/>
              <w:rPr>
                <w:rFonts w:ascii="Times New Roman" w:hAnsi="Times New Roman"/>
                <w:sz w:val="28"/>
                <w:szCs w:val="28"/>
              </w:rPr>
            </w:pPr>
          </w:p>
        </w:tc>
        <w:tc>
          <w:tcPr>
            <w:tcW w:w="850" w:type="dxa"/>
          </w:tcPr>
          <w:p>
            <w:pPr>
              <w:tabs>
                <w:tab w:val="left" w:pos="12758"/>
              </w:tabs>
              <w:spacing w:after="0" w:line="240" w:lineRule="auto"/>
              <w:jc w:val="center"/>
              <w:rPr>
                <w:rFonts w:ascii="Times New Roman" w:hAnsi="Times New Roman" w:eastAsia="Times New Roman"/>
                <w:kern w:val="24"/>
                <w:sz w:val="28"/>
                <w:szCs w:val="28"/>
                <w:lang w:val="en-US"/>
              </w:rPr>
            </w:pPr>
            <w:r>
              <w:rPr>
                <w:rFonts w:ascii="Times New Roman" w:hAnsi="Times New Roman" w:eastAsia="Times New Roman"/>
                <w:kern w:val="24"/>
                <w:sz w:val="28"/>
                <w:szCs w:val="28"/>
                <w:lang w:val="en-US"/>
              </w:rPr>
              <w:t>(5)</w:t>
            </w:r>
          </w:p>
        </w:tc>
        <w:tc>
          <w:tcPr>
            <w:tcW w:w="1840" w:type="dxa"/>
            <w:shd w:val="clear" w:color="auto" w:fill="auto"/>
          </w:tcPr>
          <w:p>
            <w:pPr>
              <w:tabs>
                <w:tab w:val="left" w:pos="12758"/>
              </w:tabs>
              <w:spacing w:after="0" w:line="240" w:lineRule="auto"/>
              <w:jc w:val="center"/>
              <w:rPr>
                <w:rFonts w:ascii="Times New Roman" w:hAnsi="Times New Roman" w:eastAsia="Times New Roman"/>
                <w:kern w:val="24"/>
                <w:sz w:val="28"/>
                <w:szCs w:val="28"/>
                <w:lang w:val="en-US"/>
              </w:rPr>
            </w:pPr>
            <w:r>
              <w:rPr>
                <w:rFonts w:ascii="Times New Roman" w:hAnsi="Times New Roman"/>
                <w:sz w:val="28"/>
                <w:szCs w:val="28"/>
              </w:rPr>
              <w:t>KHTN 2.</w:t>
            </w:r>
            <w:r>
              <w:rPr>
                <w:rFonts w:ascii="Times New Roman" w:hAnsi="Times New Roman"/>
                <w:sz w:val="28"/>
                <w:szCs w:val="28"/>
                <w:lang w:val="en-US"/>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restart"/>
            <w:shd w:val="clear" w:color="auto" w:fill="auto"/>
          </w:tcPr>
          <w:p>
            <w:pPr>
              <w:spacing w:line="240" w:lineRule="auto"/>
              <w:jc w:val="center"/>
              <w:rPr>
                <w:rFonts w:ascii="Times New Roman" w:hAnsi="Times New Roman"/>
                <w:b/>
                <w:sz w:val="28"/>
                <w:szCs w:val="28"/>
                <w:lang w:val="en-US"/>
              </w:rPr>
            </w:pPr>
            <w:r>
              <w:rPr>
                <w:rFonts w:ascii="Times New Roman" w:hAnsi="Times New Roman"/>
                <w:b/>
                <w:sz w:val="28"/>
                <w:szCs w:val="28"/>
                <w:lang w:val="en-US"/>
              </w:rPr>
              <w:t xml:space="preserve">Vận dụng kiến thức kỹ năng đã học </w:t>
            </w:r>
          </w:p>
        </w:tc>
        <w:tc>
          <w:tcPr>
            <w:tcW w:w="5954" w:type="dxa"/>
            <w:shd w:val="clear" w:color="auto" w:fill="auto"/>
          </w:tcPr>
          <w:p>
            <w:pPr>
              <w:spacing w:line="240" w:lineRule="auto"/>
              <w:rPr>
                <w:rFonts w:ascii="Times New Roman" w:hAnsi="Times New Roman"/>
                <w:sz w:val="28"/>
                <w:szCs w:val="28"/>
              </w:rPr>
            </w:pPr>
            <w:r>
              <w:rPr>
                <w:rFonts w:ascii="Times New Roman" w:hAnsi="Times New Roman" w:eastAsia="SimSun"/>
                <w:color w:val="000000"/>
                <w:sz w:val="28"/>
                <w:szCs w:val="28"/>
                <w:lang w:val="en-US" w:eastAsia="zh-CN"/>
              </w:rPr>
              <w:t>- Nêu được một số vai trò và ứng dụng virus và vi khuẩn trong thực tiễn.</w:t>
            </w:r>
          </w:p>
        </w:tc>
        <w:tc>
          <w:tcPr>
            <w:tcW w:w="850" w:type="dxa"/>
          </w:tcPr>
          <w:p>
            <w:pPr>
              <w:tabs>
                <w:tab w:val="left" w:pos="12758"/>
              </w:tabs>
              <w:spacing w:after="0" w:line="240" w:lineRule="auto"/>
              <w:jc w:val="center"/>
              <w:rPr>
                <w:rFonts w:ascii="Times New Roman" w:hAnsi="Times New Roman" w:eastAsia="Times New Roman"/>
                <w:kern w:val="24"/>
                <w:sz w:val="28"/>
                <w:szCs w:val="28"/>
                <w:lang w:val="en-US"/>
              </w:rPr>
            </w:pPr>
            <w:r>
              <w:rPr>
                <w:rFonts w:ascii="Times New Roman" w:hAnsi="Times New Roman" w:eastAsia="Times New Roman"/>
                <w:kern w:val="24"/>
                <w:sz w:val="28"/>
                <w:szCs w:val="28"/>
                <w:lang w:val="en-US"/>
              </w:rPr>
              <w:t>(6)</w:t>
            </w:r>
          </w:p>
        </w:tc>
        <w:tc>
          <w:tcPr>
            <w:tcW w:w="1840" w:type="dxa"/>
            <w:shd w:val="clear" w:color="auto" w:fill="auto"/>
          </w:tcPr>
          <w:p>
            <w:pPr>
              <w:spacing w:line="240" w:lineRule="auto"/>
              <w:jc w:val="center"/>
              <w:rPr>
                <w:rFonts w:ascii="Times New Roman" w:hAnsi="Times New Roman"/>
                <w:sz w:val="28"/>
                <w:szCs w:val="28"/>
                <w:lang w:val="en-US"/>
              </w:rPr>
            </w:pPr>
            <w:r>
              <w:rPr>
                <w:rFonts w:ascii="Times New Roman" w:hAnsi="Times New Roman"/>
                <w:sz w:val="28"/>
                <w:szCs w:val="28"/>
              </w:rPr>
              <w:t xml:space="preserve">KHTN </w:t>
            </w:r>
            <w:r>
              <w:rPr>
                <w:rFonts w:ascii="Times New Roman" w:hAnsi="Times New Roman"/>
                <w:sz w:val="28"/>
                <w:szCs w:val="28"/>
                <w:lang w:val="en-US"/>
              </w:rPr>
              <w:t>3.1</w:t>
            </w:r>
          </w:p>
          <w:p>
            <w:pPr>
              <w:tabs>
                <w:tab w:val="left" w:pos="12758"/>
              </w:tabs>
              <w:spacing w:after="0" w:line="240" w:lineRule="auto"/>
              <w:jc w:val="center"/>
              <w:rPr>
                <w:rFonts w:ascii="Times New Roman" w:hAnsi="Times New Roman" w:eastAsia="Times New Roman"/>
                <w:kern w:val="24"/>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01" w:type="dxa"/>
            <w:vMerge w:val="continue"/>
            <w:shd w:val="clear" w:color="auto" w:fill="auto"/>
          </w:tcPr>
          <w:p>
            <w:pPr>
              <w:spacing w:line="240" w:lineRule="auto"/>
              <w:jc w:val="center"/>
              <w:rPr>
                <w:rFonts w:ascii="Times New Roman" w:hAnsi="Times New Roman"/>
                <w:b/>
                <w:sz w:val="28"/>
                <w:szCs w:val="28"/>
                <w:lang w:val="en-US"/>
              </w:rPr>
            </w:pPr>
          </w:p>
        </w:tc>
        <w:tc>
          <w:tcPr>
            <w:tcW w:w="5954" w:type="dxa"/>
            <w:shd w:val="clear" w:color="auto" w:fill="auto"/>
          </w:tcPr>
          <w:p>
            <w:pPr>
              <w:rPr>
                <w:rFonts w:ascii="Times New Roman" w:hAnsi="Times New Roman" w:eastAsia="SimSun"/>
                <w:color w:val="000000"/>
                <w:sz w:val="28"/>
                <w:szCs w:val="28"/>
                <w:lang w:val="en-US" w:eastAsia="zh-CN"/>
              </w:rPr>
            </w:pPr>
            <w:r>
              <w:rPr>
                <w:rFonts w:ascii="Times New Roman" w:hAnsi="Times New Roman" w:eastAsia="SimSun"/>
                <w:color w:val="000000"/>
                <w:sz w:val="28"/>
                <w:szCs w:val="28"/>
                <w:lang w:val="en-US" w:eastAsia="zh-CN"/>
              </w:rPr>
              <w:t>- Vận dụng được hiểu biết về virus và vi khuẩn vào giải thích một số hiện tượng trong thực tiễn (ví dụ: vì sao thức ăn để lâu bị ôi thiu và không nên ăn thức ăn ôi thiu; biết cách làm sữa chua, ...)</w:t>
            </w:r>
          </w:p>
          <w:p>
            <w:pPr>
              <w:rPr>
                <w:rFonts w:ascii="Times New Roman" w:hAnsi="Times New Roman" w:eastAsia="Times New Roman"/>
                <w:sz w:val="28"/>
                <w:szCs w:val="28"/>
              </w:rPr>
            </w:pPr>
            <w:r>
              <w:rPr>
                <w:rFonts w:ascii="Times New Roman" w:hAnsi="Times New Roman" w:eastAsia="SimSun"/>
                <w:color w:val="000000" w:themeColor="text1"/>
                <w:sz w:val="28"/>
                <w:szCs w:val="28"/>
                <w:lang w:val="en-US" w:eastAsia="zh-CN"/>
                <w14:textFill>
                  <w14:solidFill>
                    <w14:schemeClr w14:val="tx1"/>
                  </w14:solidFill>
                </w14:textFill>
              </w:rPr>
              <w:t>Vẽ tranh tuyên truyền phòng chống dịch bệnh do vi rut gây ra.</w:t>
            </w:r>
          </w:p>
        </w:tc>
        <w:tc>
          <w:tcPr>
            <w:tcW w:w="850" w:type="dxa"/>
          </w:tcPr>
          <w:p>
            <w:pPr>
              <w:tabs>
                <w:tab w:val="left" w:pos="12758"/>
              </w:tabs>
              <w:spacing w:after="0" w:line="240" w:lineRule="auto"/>
              <w:jc w:val="center"/>
              <w:rPr>
                <w:rFonts w:ascii="Times New Roman" w:hAnsi="Times New Roman" w:eastAsia="Times New Roman"/>
                <w:kern w:val="24"/>
                <w:sz w:val="28"/>
                <w:szCs w:val="28"/>
                <w:lang w:val="en-US"/>
              </w:rPr>
            </w:pPr>
            <w:r>
              <w:rPr>
                <w:rFonts w:ascii="Times New Roman" w:hAnsi="Times New Roman" w:eastAsia="Times New Roman"/>
                <w:kern w:val="24"/>
                <w:sz w:val="28"/>
                <w:szCs w:val="28"/>
                <w:lang w:val="en-US"/>
              </w:rPr>
              <w:t>(7)</w:t>
            </w:r>
          </w:p>
        </w:tc>
        <w:tc>
          <w:tcPr>
            <w:tcW w:w="1840" w:type="dxa"/>
            <w:shd w:val="clear" w:color="auto" w:fill="auto"/>
          </w:tcPr>
          <w:p>
            <w:pPr>
              <w:tabs>
                <w:tab w:val="left" w:pos="12758"/>
              </w:tabs>
              <w:spacing w:after="0" w:line="240" w:lineRule="auto"/>
              <w:jc w:val="center"/>
              <w:rPr>
                <w:rFonts w:ascii="Times New Roman" w:hAnsi="Times New Roman"/>
                <w:sz w:val="28"/>
                <w:szCs w:val="28"/>
                <w:lang w:val="en-US"/>
              </w:rPr>
            </w:pPr>
            <w:r>
              <w:rPr>
                <w:rFonts w:ascii="Times New Roman" w:hAnsi="Times New Roman"/>
                <w:sz w:val="28"/>
                <w:szCs w:val="28"/>
              </w:rPr>
              <w:t xml:space="preserve">KHTN </w:t>
            </w:r>
            <w:r>
              <w:rPr>
                <w:rFonts w:ascii="Times New Roman" w:hAnsi="Times New Roman"/>
                <w:sz w:val="28"/>
                <w:szCs w:val="28"/>
                <w:lang w:val="en-US"/>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5" w:type="dxa"/>
            <w:gridSpan w:val="4"/>
          </w:tcPr>
          <w:p>
            <w:pPr>
              <w:tabs>
                <w:tab w:val="left" w:pos="12758"/>
              </w:tabs>
              <w:spacing w:after="0" w:line="240" w:lineRule="auto"/>
              <w:jc w:val="center"/>
              <w:rPr>
                <w:rFonts w:ascii="Times New Roman" w:hAnsi="Times New Roman" w:eastAsia="Times New Roman"/>
                <w:b/>
                <w:kern w:val="24"/>
                <w:sz w:val="28"/>
                <w:szCs w:val="28"/>
                <w:lang w:val="en-US"/>
              </w:rPr>
            </w:pPr>
          </w:p>
          <w:p>
            <w:pPr>
              <w:tabs>
                <w:tab w:val="left" w:pos="12758"/>
              </w:tabs>
              <w:spacing w:after="0" w:line="240" w:lineRule="auto"/>
              <w:jc w:val="center"/>
              <w:rPr>
                <w:rFonts w:ascii="Times New Roman" w:hAnsi="Times New Roman" w:eastAsia="Times New Roman"/>
                <w:b/>
                <w:kern w:val="24"/>
                <w:sz w:val="28"/>
                <w:szCs w:val="28"/>
                <w:lang w:val="en-US"/>
              </w:rPr>
            </w:pPr>
            <w:r>
              <w:rPr>
                <w:rFonts w:ascii="Times New Roman" w:hAnsi="Times New Roman" w:eastAsia="Times New Roman"/>
                <w:b/>
                <w:kern w:val="24"/>
                <w:sz w:val="28"/>
                <w:szCs w:val="28"/>
                <w:lang w:val="en-US"/>
              </w:rPr>
              <w:t>NĂNG LỰC CHUNG</w:t>
            </w:r>
          </w:p>
          <w:p>
            <w:pPr>
              <w:tabs>
                <w:tab w:val="left" w:pos="12758"/>
              </w:tabs>
              <w:spacing w:after="0" w:line="240" w:lineRule="auto"/>
              <w:jc w:val="center"/>
              <w:rPr>
                <w:rFonts w:ascii="Times New Roman" w:hAnsi="Times New Roman" w:eastAsia="Times New Roman"/>
                <w:b/>
                <w:kern w:val="24"/>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restart"/>
            <w:shd w:val="clear" w:color="auto" w:fill="auto"/>
          </w:tcPr>
          <w:p>
            <w:pPr>
              <w:tabs>
                <w:tab w:val="left" w:pos="12758"/>
              </w:tabs>
              <w:spacing w:after="0" w:line="240" w:lineRule="auto"/>
              <w:jc w:val="center"/>
              <w:rPr>
                <w:rFonts w:ascii="Times New Roman" w:hAnsi="Times New Roman" w:eastAsia="Times New Roman"/>
                <w:b/>
                <w:kern w:val="24"/>
                <w:sz w:val="28"/>
                <w:szCs w:val="28"/>
                <w:lang w:val="en-US"/>
              </w:rPr>
            </w:pPr>
            <w:r>
              <w:rPr>
                <w:rFonts w:ascii="Times New Roman" w:hAnsi="Times New Roman"/>
                <w:b/>
                <w:sz w:val="28"/>
                <w:szCs w:val="28"/>
              </w:rPr>
              <w:t>Tự chủ</w:t>
            </w:r>
            <w:r>
              <w:rPr>
                <w:rFonts w:ascii="Times New Roman" w:hAnsi="Times New Roman"/>
                <w:b/>
                <w:sz w:val="28"/>
                <w:szCs w:val="28"/>
                <w:lang w:val="en-US"/>
              </w:rPr>
              <w:t xml:space="preserve"> - tự học</w:t>
            </w:r>
          </w:p>
        </w:tc>
        <w:tc>
          <w:tcPr>
            <w:tcW w:w="5954" w:type="dxa"/>
            <w:shd w:val="clear" w:color="auto" w:fill="auto"/>
          </w:tcPr>
          <w:p>
            <w:pPr>
              <w:tabs>
                <w:tab w:val="left" w:pos="12758"/>
              </w:tabs>
              <w:spacing w:after="0" w:line="240" w:lineRule="auto"/>
              <w:jc w:val="both"/>
              <w:rPr>
                <w:rFonts w:ascii="Times New Roman" w:hAnsi="Times New Roman" w:eastAsia="Times New Roman"/>
                <w:kern w:val="24"/>
                <w:sz w:val="28"/>
                <w:szCs w:val="28"/>
                <w:lang w:val="en-US"/>
              </w:rPr>
            </w:pPr>
            <w:r>
              <w:rPr>
                <w:rFonts w:ascii="Times New Roman" w:hAnsi="Times New Roman" w:eastAsia="Times New Roman"/>
                <w:w w:val="96"/>
                <w:sz w:val="28"/>
                <w:szCs w:val="28"/>
              </w:rPr>
              <w:t>Biết chủ động, tích cực thực hiện những công việc của bản thân trong học tập và trong cuộc</w:t>
            </w:r>
            <w:r>
              <w:rPr>
                <w:rFonts w:ascii="Times New Roman" w:hAnsi="Times New Roman" w:eastAsia="Times New Roman"/>
                <w:w w:val="94"/>
                <w:sz w:val="28"/>
                <w:szCs w:val="28"/>
              </w:rPr>
              <w:t xml:space="preserve"> sống; không đồng tình với những hành vi sống</w:t>
            </w:r>
            <w:r>
              <w:rPr>
                <w:rFonts w:ascii="Times New Roman" w:hAnsi="Times New Roman" w:eastAsia="Times New Roman"/>
                <w:sz w:val="28"/>
                <w:szCs w:val="28"/>
              </w:rPr>
              <w:t xml:space="preserve"> dựa dẫm, ỷ lại.</w:t>
            </w:r>
          </w:p>
        </w:tc>
        <w:tc>
          <w:tcPr>
            <w:tcW w:w="850" w:type="dxa"/>
          </w:tcPr>
          <w:p>
            <w:pPr>
              <w:tabs>
                <w:tab w:val="left" w:pos="12758"/>
              </w:tabs>
              <w:spacing w:after="0" w:line="240" w:lineRule="auto"/>
              <w:jc w:val="center"/>
              <w:rPr>
                <w:rFonts w:ascii="Times New Roman" w:hAnsi="Times New Roman" w:eastAsia="Times New Roman"/>
                <w:kern w:val="24"/>
                <w:sz w:val="28"/>
                <w:szCs w:val="28"/>
                <w:lang w:val="en-US"/>
              </w:rPr>
            </w:pPr>
            <w:r>
              <w:rPr>
                <w:rFonts w:ascii="Times New Roman" w:hAnsi="Times New Roman" w:eastAsia="Times New Roman"/>
                <w:kern w:val="24"/>
                <w:sz w:val="28"/>
                <w:szCs w:val="28"/>
                <w:lang w:val="en-US"/>
              </w:rPr>
              <w:t>(8)</w:t>
            </w:r>
          </w:p>
        </w:tc>
        <w:tc>
          <w:tcPr>
            <w:tcW w:w="1840" w:type="dxa"/>
            <w:shd w:val="clear" w:color="auto" w:fill="auto"/>
          </w:tcPr>
          <w:p>
            <w:pPr>
              <w:tabs>
                <w:tab w:val="left" w:pos="12758"/>
              </w:tabs>
              <w:spacing w:after="0" w:line="240" w:lineRule="auto"/>
              <w:jc w:val="center"/>
              <w:rPr>
                <w:rFonts w:ascii="Times New Roman" w:hAnsi="Times New Roman" w:eastAsia="Times New Roman"/>
                <w:kern w:val="24"/>
                <w:sz w:val="28"/>
                <w:szCs w:val="28"/>
                <w:lang w:val="en-US"/>
              </w:rPr>
            </w:pPr>
            <w:r>
              <w:rPr>
                <w:rFonts w:ascii="Times New Roman" w:hAnsi="Times New Roman"/>
                <w:sz w:val="28"/>
                <w:szCs w:val="28"/>
              </w:rPr>
              <w:t xml:space="preserve">TC </w:t>
            </w:r>
            <w:r>
              <w:rPr>
                <w:rFonts w:ascii="Times New Roman" w:hAnsi="Times New Roman"/>
                <w:sz w:val="28"/>
                <w:szCs w:val="28"/>
                <w:lang w:val="en-US"/>
              </w:rPr>
              <w:t xml:space="preserve">TH </w:t>
            </w:r>
            <w:r>
              <w:rPr>
                <w:rFonts w:ascii="Times New Roman" w:hAnsi="Times New Roman"/>
                <w:sz w:val="28"/>
                <w:szCs w:val="2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shd w:val="clear" w:color="auto" w:fill="auto"/>
          </w:tcPr>
          <w:p>
            <w:pPr>
              <w:tabs>
                <w:tab w:val="left" w:pos="12758"/>
              </w:tabs>
              <w:spacing w:after="0" w:line="240" w:lineRule="auto"/>
              <w:jc w:val="center"/>
              <w:rPr>
                <w:rFonts w:ascii="Times New Roman" w:hAnsi="Times New Roman"/>
                <w:b/>
                <w:sz w:val="28"/>
                <w:szCs w:val="28"/>
              </w:rPr>
            </w:pPr>
          </w:p>
        </w:tc>
        <w:tc>
          <w:tcPr>
            <w:tcW w:w="5954" w:type="dxa"/>
            <w:shd w:val="clear" w:color="auto" w:fill="auto"/>
          </w:tcPr>
          <w:p>
            <w:pPr>
              <w:tabs>
                <w:tab w:val="left" w:pos="12758"/>
              </w:tabs>
              <w:spacing w:after="0" w:line="240" w:lineRule="auto"/>
              <w:jc w:val="both"/>
              <w:rPr>
                <w:rFonts w:ascii="Times New Roman" w:hAnsi="Times New Roman" w:eastAsia="Times New Roman"/>
                <w:w w:val="96"/>
                <w:sz w:val="28"/>
                <w:szCs w:val="28"/>
              </w:rPr>
            </w:pPr>
            <w:r>
              <w:rPr>
                <w:rFonts w:ascii="Times New Roman" w:hAnsi="Times New Roman" w:eastAsia="Times New Roman"/>
                <w:sz w:val="28"/>
                <w:szCs w:val="28"/>
              </w:rPr>
              <w:t>Vận dụng được một cách linh hoạt những kiến thức, kĩ năng đã học hoặc kinh nghiệm đã có để giải quyết vấn đề trong những tình huống mới.</w:t>
            </w:r>
          </w:p>
        </w:tc>
        <w:tc>
          <w:tcPr>
            <w:tcW w:w="850" w:type="dxa"/>
          </w:tcPr>
          <w:p>
            <w:pPr>
              <w:tabs>
                <w:tab w:val="left" w:pos="12758"/>
              </w:tabs>
              <w:spacing w:after="0" w:line="240" w:lineRule="auto"/>
              <w:jc w:val="center"/>
              <w:rPr>
                <w:rFonts w:ascii="Times New Roman" w:hAnsi="Times New Roman" w:eastAsia="Times New Roman"/>
                <w:kern w:val="24"/>
                <w:sz w:val="28"/>
                <w:szCs w:val="28"/>
                <w:lang w:val="en-US"/>
              </w:rPr>
            </w:pPr>
            <w:r>
              <w:rPr>
                <w:rFonts w:ascii="Times New Roman" w:hAnsi="Times New Roman" w:eastAsia="Times New Roman"/>
                <w:kern w:val="24"/>
                <w:sz w:val="28"/>
                <w:szCs w:val="28"/>
                <w:lang w:val="en-US"/>
              </w:rPr>
              <w:t>(9)</w:t>
            </w:r>
          </w:p>
        </w:tc>
        <w:tc>
          <w:tcPr>
            <w:tcW w:w="1840" w:type="dxa"/>
            <w:shd w:val="clear" w:color="auto" w:fill="auto"/>
          </w:tcPr>
          <w:p>
            <w:pPr>
              <w:tabs>
                <w:tab w:val="left" w:pos="12758"/>
              </w:tabs>
              <w:spacing w:after="0" w:line="240" w:lineRule="auto"/>
              <w:jc w:val="center"/>
              <w:rPr>
                <w:rFonts w:ascii="Times New Roman" w:hAnsi="Times New Roman"/>
                <w:sz w:val="28"/>
                <w:szCs w:val="28"/>
                <w:lang w:val="en-US"/>
              </w:rPr>
            </w:pPr>
            <w:r>
              <w:rPr>
                <w:rFonts w:ascii="Times New Roman" w:hAnsi="Times New Roman"/>
                <w:sz w:val="28"/>
                <w:szCs w:val="28"/>
                <w:lang w:val="en-US"/>
              </w:rPr>
              <w:t>TC TH 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restart"/>
          </w:tcPr>
          <w:p>
            <w:pPr>
              <w:spacing w:line="240" w:lineRule="auto"/>
              <w:jc w:val="center"/>
              <w:rPr>
                <w:rFonts w:ascii="Times New Roman" w:hAnsi="Times New Roman"/>
                <w:b/>
                <w:sz w:val="28"/>
                <w:szCs w:val="28"/>
              </w:rPr>
            </w:pPr>
            <w:r>
              <w:rPr>
                <w:rFonts w:ascii="Times New Roman" w:hAnsi="Times New Roman"/>
                <w:b/>
                <w:sz w:val="28"/>
                <w:szCs w:val="28"/>
              </w:rPr>
              <w:t>Hợp tác</w:t>
            </w:r>
          </w:p>
        </w:tc>
        <w:tc>
          <w:tcPr>
            <w:tcW w:w="5954" w:type="dxa"/>
          </w:tcPr>
          <w:p>
            <w:pPr>
              <w:spacing w:line="240" w:lineRule="auto"/>
              <w:rPr>
                <w:rFonts w:ascii="Times New Roman" w:hAnsi="Times New Roman"/>
                <w:sz w:val="28"/>
                <w:szCs w:val="28"/>
              </w:rPr>
            </w:pPr>
            <w:r>
              <w:rPr>
                <w:rFonts w:ascii="Times New Roman" w:hAnsi="Times New Roman" w:eastAsia="Times New Roman"/>
                <w:w w:val="99"/>
                <w:sz w:val="28"/>
                <w:szCs w:val="28"/>
              </w:rPr>
              <w:t>Biết lắng nghe và có phản hồi tích cực trong</w:t>
            </w:r>
            <w:r>
              <w:rPr>
                <w:rFonts w:ascii="Times New Roman" w:hAnsi="Times New Roman" w:eastAsia="Times New Roman"/>
                <w:sz w:val="28"/>
                <w:szCs w:val="28"/>
              </w:rPr>
              <w:t xml:space="preserve"> giao tiếp; nhận biết được ngữ cảnh giao tiếp</w:t>
            </w:r>
            <w:r>
              <w:rPr>
                <w:rFonts w:ascii="Times New Roman" w:hAnsi="Times New Roman" w:eastAsia="Times New Roman"/>
                <w:w w:val="99"/>
                <w:sz w:val="28"/>
                <w:szCs w:val="28"/>
              </w:rPr>
              <w:t xml:space="preserve"> và đặc điểm, thái độ của đối tượng giao tiếp.</w:t>
            </w:r>
          </w:p>
        </w:tc>
        <w:tc>
          <w:tcPr>
            <w:tcW w:w="850" w:type="dxa"/>
          </w:tcPr>
          <w:p>
            <w:pPr>
              <w:spacing w:line="240" w:lineRule="auto"/>
              <w:jc w:val="center"/>
              <w:rPr>
                <w:rFonts w:ascii="Times New Roman" w:hAnsi="Times New Roman"/>
                <w:sz w:val="28"/>
                <w:szCs w:val="28"/>
                <w:lang w:val="en-US"/>
              </w:rPr>
            </w:pPr>
            <w:r>
              <w:rPr>
                <w:rFonts w:ascii="Times New Roman" w:hAnsi="Times New Roman"/>
                <w:sz w:val="28"/>
                <w:szCs w:val="28"/>
                <w:lang w:val="en-US"/>
              </w:rPr>
              <w:t>(10)</w:t>
            </w:r>
          </w:p>
        </w:tc>
        <w:tc>
          <w:tcPr>
            <w:tcW w:w="1840" w:type="dxa"/>
            <w:shd w:val="clear" w:color="auto" w:fill="auto"/>
          </w:tcPr>
          <w:p>
            <w:pPr>
              <w:tabs>
                <w:tab w:val="left" w:pos="12758"/>
              </w:tabs>
              <w:spacing w:after="0" w:line="240" w:lineRule="auto"/>
              <w:jc w:val="center"/>
              <w:rPr>
                <w:rFonts w:ascii="Times New Roman" w:hAnsi="Times New Roman" w:eastAsia="Times New Roman"/>
                <w:kern w:val="24"/>
                <w:sz w:val="28"/>
                <w:szCs w:val="28"/>
                <w:lang w:val="en-US"/>
              </w:rPr>
            </w:pPr>
            <w:r>
              <w:rPr>
                <w:rFonts w:ascii="Times New Roman" w:hAnsi="Times New Roman" w:eastAsia="Times New Roman"/>
                <w:sz w:val="28"/>
                <w:szCs w:val="28"/>
              </w:rPr>
              <w:t>GT-HT.1.5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tcPr>
          <w:p>
            <w:pPr>
              <w:spacing w:line="240" w:lineRule="auto"/>
              <w:jc w:val="center"/>
              <w:rPr>
                <w:rFonts w:ascii="Times New Roman" w:hAnsi="Times New Roman"/>
                <w:b/>
                <w:sz w:val="28"/>
                <w:szCs w:val="28"/>
              </w:rPr>
            </w:pPr>
          </w:p>
        </w:tc>
        <w:tc>
          <w:tcPr>
            <w:tcW w:w="5954" w:type="dxa"/>
          </w:tcPr>
          <w:p>
            <w:pPr>
              <w:spacing w:line="240" w:lineRule="auto"/>
              <w:rPr>
                <w:rFonts w:ascii="Times New Roman" w:hAnsi="Times New Roman" w:eastAsia="Times New Roman"/>
                <w:w w:val="99"/>
                <w:sz w:val="28"/>
                <w:szCs w:val="28"/>
              </w:rPr>
            </w:pPr>
            <w:r>
              <w:rPr>
                <w:rFonts w:ascii="Times New Roman" w:hAnsi="Times New Roman" w:eastAsia="Times New Roman"/>
                <w:sz w:val="28"/>
                <w:szCs w:val="28"/>
              </w:rPr>
              <w:t>Hiểu rõ nhiệm vụ của nhóm; đánh giá được khả năng của mình và tự nhận công việc phù hợp với bản thân.</w:t>
            </w:r>
          </w:p>
        </w:tc>
        <w:tc>
          <w:tcPr>
            <w:tcW w:w="850" w:type="dxa"/>
          </w:tcPr>
          <w:p>
            <w:pPr>
              <w:spacing w:line="240" w:lineRule="auto"/>
              <w:jc w:val="center"/>
              <w:rPr>
                <w:rFonts w:ascii="Times New Roman" w:hAnsi="Times New Roman"/>
                <w:sz w:val="28"/>
                <w:szCs w:val="28"/>
                <w:lang w:val="en-US"/>
              </w:rPr>
            </w:pPr>
            <w:r>
              <w:rPr>
                <w:rFonts w:ascii="Times New Roman" w:hAnsi="Times New Roman"/>
                <w:sz w:val="28"/>
                <w:szCs w:val="28"/>
                <w:lang w:val="en-US"/>
              </w:rPr>
              <w:t>(11)</w:t>
            </w:r>
          </w:p>
        </w:tc>
        <w:tc>
          <w:tcPr>
            <w:tcW w:w="1840" w:type="dxa"/>
            <w:shd w:val="clear" w:color="auto" w:fill="auto"/>
          </w:tcPr>
          <w:p>
            <w:pPr>
              <w:tabs>
                <w:tab w:val="left" w:pos="12758"/>
              </w:tabs>
              <w:spacing w:after="0" w:line="240" w:lineRule="auto"/>
              <w:jc w:val="center"/>
              <w:rPr>
                <w:rFonts w:ascii="Times New Roman" w:hAnsi="Times New Roman" w:eastAsia="Times New Roman"/>
                <w:sz w:val="28"/>
                <w:szCs w:val="28"/>
              </w:rPr>
            </w:pPr>
            <w:r>
              <w:rPr>
                <w:rFonts w:ascii="Times New Roman" w:hAnsi="Times New Roman" w:eastAsia="Times New Roman"/>
                <w:sz w:val="28"/>
                <w:szCs w:val="28"/>
              </w:rPr>
              <w:t>GT-HT.4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spacing w:line="240" w:lineRule="auto"/>
              <w:jc w:val="center"/>
              <w:rPr>
                <w:rFonts w:ascii="Times New Roman" w:hAnsi="Times New Roman"/>
                <w:b/>
                <w:sz w:val="28"/>
                <w:szCs w:val="28"/>
              </w:rPr>
            </w:pPr>
            <w:r>
              <w:rPr>
                <w:rFonts w:ascii="Times New Roman" w:hAnsi="Times New Roman" w:eastAsia="Times New Roman"/>
                <w:b/>
                <w:sz w:val="28"/>
                <w:szCs w:val="28"/>
              </w:rPr>
              <w:t>Giải quyết vấn đề và sáng tạo</w:t>
            </w:r>
          </w:p>
        </w:tc>
        <w:tc>
          <w:tcPr>
            <w:tcW w:w="5954" w:type="dxa"/>
          </w:tcPr>
          <w:p>
            <w:pPr>
              <w:spacing w:line="240" w:lineRule="auto"/>
              <w:rPr>
                <w:rFonts w:ascii="Times New Roman" w:hAnsi="Times New Roman" w:eastAsia="Times New Roman"/>
                <w:sz w:val="28"/>
                <w:szCs w:val="28"/>
              </w:rPr>
            </w:pPr>
            <w:r>
              <w:rPr>
                <w:rFonts w:ascii="Times New Roman" w:hAnsi="Times New Roman" w:eastAsia="Times New Roman"/>
                <w:sz w:val="28"/>
                <w:szCs w:val="28"/>
              </w:rPr>
              <w:t>Phân tích được tình huống trong học tập; phát hiện và nêu được tình huống có vấn đề trong học tập.</w:t>
            </w:r>
          </w:p>
        </w:tc>
        <w:tc>
          <w:tcPr>
            <w:tcW w:w="850" w:type="dxa"/>
          </w:tcPr>
          <w:p>
            <w:pPr>
              <w:spacing w:line="240" w:lineRule="auto"/>
              <w:jc w:val="center"/>
              <w:rPr>
                <w:rFonts w:ascii="Times New Roman" w:hAnsi="Times New Roman"/>
                <w:sz w:val="28"/>
                <w:szCs w:val="28"/>
                <w:lang w:val="en-US"/>
              </w:rPr>
            </w:pPr>
            <w:r>
              <w:rPr>
                <w:rFonts w:ascii="Times New Roman" w:hAnsi="Times New Roman"/>
                <w:sz w:val="28"/>
                <w:szCs w:val="28"/>
                <w:lang w:val="en-US"/>
              </w:rPr>
              <w:t>(12)</w:t>
            </w:r>
          </w:p>
        </w:tc>
        <w:tc>
          <w:tcPr>
            <w:tcW w:w="1840" w:type="dxa"/>
            <w:shd w:val="clear" w:color="auto" w:fill="auto"/>
          </w:tcPr>
          <w:p>
            <w:pPr>
              <w:tabs>
                <w:tab w:val="left" w:pos="12758"/>
              </w:tabs>
              <w:spacing w:after="0" w:line="240" w:lineRule="auto"/>
              <w:jc w:val="center"/>
              <w:rPr>
                <w:rFonts w:ascii="Times New Roman" w:hAnsi="Times New Roman" w:eastAsia="Times New Roman"/>
                <w:sz w:val="28"/>
                <w:szCs w:val="28"/>
              </w:rPr>
            </w:pPr>
            <w:r>
              <w:rPr>
                <w:rFonts w:ascii="Times New Roman" w:hAnsi="Times New Roman" w:eastAsia="Times New Roman"/>
                <w:sz w:val="28"/>
                <w:szCs w:val="28"/>
              </w:rPr>
              <w:t>GQ-ST.2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5" w:type="dxa"/>
            <w:gridSpan w:val="4"/>
          </w:tcPr>
          <w:p>
            <w:pPr>
              <w:tabs>
                <w:tab w:val="left" w:pos="12758"/>
              </w:tabs>
              <w:spacing w:after="0" w:line="240" w:lineRule="auto"/>
              <w:jc w:val="center"/>
              <w:rPr>
                <w:rFonts w:ascii="Times New Roman" w:hAnsi="Times New Roman" w:eastAsia="Times New Roman"/>
                <w:b/>
                <w:kern w:val="24"/>
                <w:sz w:val="28"/>
                <w:szCs w:val="28"/>
                <w:lang w:val="en-US"/>
              </w:rPr>
            </w:pPr>
          </w:p>
          <w:p>
            <w:pPr>
              <w:tabs>
                <w:tab w:val="left" w:pos="12758"/>
              </w:tabs>
              <w:spacing w:after="0" w:line="240" w:lineRule="auto"/>
              <w:jc w:val="center"/>
              <w:rPr>
                <w:rFonts w:ascii="Times New Roman" w:hAnsi="Times New Roman" w:eastAsia="Times New Roman"/>
                <w:b/>
                <w:kern w:val="24"/>
                <w:sz w:val="28"/>
                <w:szCs w:val="28"/>
                <w:lang w:val="en-US"/>
              </w:rPr>
            </w:pPr>
            <w:r>
              <w:rPr>
                <w:rFonts w:ascii="Times New Roman" w:hAnsi="Times New Roman" w:eastAsia="Times New Roman"/>
                <w:b/>
                <w:kern w:val="24"/>
                <w:sz w:val="28"/>
                <w:szCs w:val="28"/>
                <w:lang w:val="en-US"/>
              </w:rPr>
              <w:t>PHẨM CHẤT CHỦ YẾU</w:t>
            </w:r>
          </w:p>
          <w:p>
            <w:pPr>
              <w:tabs>
                <w:tab w:val="left" w:pos="12758"/>
              </w:tabs>
              <w:spacing w:after="0" w:line="240" w:lineRule="auto"/>
              <w:jc w:val="center"/>
              <w:rPr>
                <w:rFonts w:ascii="Times New Roman" w:hAnsi="Times New Roman" w:eastAsia="Times New Roman"/>
                <w:b/>
                <w:kern w:val="24"/>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spacing w:line="240" w:lineRule="auto"/>
              <w:jc w:val="center"/>
              <w:rPr>
                <w:rFonts w:ascii="Times New Roman" w:hAnsi="Times New Roman"/>
                <w:b/>
                <w:sz w:val="28"/>
                <w:szCs w:val="28"/>
              </w:rPr>
            </w:pPr>
            <w:r>
              <w:rPr>
                <w:rFonts w:ascii="Times New Roman" w:hAnsi="Times New Roman" w:eastAsia="Times New Roman"/>
                <w:b/>
                <w:sz w:val="28"/>
                <w:szCs w:val="28"/>
              </w:rPr>
              <w:t>Chăm chỉ</w:t>
            </w:r>
          </w:p>
        </w:tc>
        <w:tc>
          <w:tcPr>
            <w:tcW w:w="5954" w:type="dxa"/>
          </w:tcPr>
          <w:p>
            <w:pPr>
              <w:spacing w:after="0" w:line="240" w:lineRule="auto"/>
              <w:rPr>
                <w:rFonts w:ascii="Times New Roman" w:hAnsi="Times New Roman" w:eastAsia="Times New Roman"/>
                <w:b/>
                <w:sz w:val="28"/>
                <w:szCs w:val="28"/>
                <w:lang w:val="en-US"/>
              </w:rPr>
            </w:pPr>
            <w:r>
              <w:rPr>
                <w:rFonts w:ascii="Times New Roman" w:hAnsi="Times New Roman" w:eastAsia="Times New Roman"/>
                <w:b/>
                <w:sz w:val="28"/>
                <w:szCs w:val="28"/>
              </w:rPr>
              <w:t>Ham học:</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Luôn cố gắng vươn lên đạt kết quả tốt trong học tập.</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Thích đọc sách, báo, tìm tư liệu trên mạng Internet để mở rộng hiểu biết.</w:t>
            </w:r>
          </w:p>
          <w:p>
            <w:pPr>
              <w:spacing w:after="0" w:line="240" w:lineRule="auto"/>
              <w:rPr>
                <w:rFonts w:ascii="Times New Roman" w:hAnsi="Times New Roman"/>
                <w:sz w:val="28"/>
                <w:szCs w:val="28"/>
                <w:lang w:val="en-US"/>
              </w:rPr>
            </w:pPr>
            <w:r>
              <w:rPr>
                <w:rFonts w:ascii="Times New Roman" w:hAnsi="Times New Roman" w:eastAsia="Times New Roman"/>
                <w:sz w:val="28"/>
                <w:szCs w:val="28"/>
              </w:rPr>
              <w:t>- Có ý thức vận dụng kiến thức, kĩ năng học được ở nhà trường, trong sách báo và từ các nguồn tin cậy khác vào học tập và đời sống hằng ngày.</w:t>
            </w:r>
          </w:p>
        </w:tc>
        <w:tc>
          <w:tcPr>
            <w:tcW w:w="850" w:type="dxa"/>
          </w:tcPr>
          <w:p>
            <w:pPr>
              <w:spacing w:after="0" w:line="240" w:lineRule="auto"/>
              <w:jc w:val="center"/>
              <w:rPr>
                <w:rFonts w:ascii="Times New Roman" w:hAnsi="Times New Roman"/>
                <w:sz w:val="28"/>
                <w:szCs w:val="28"/>
                <w:lang w:val="en-US"/>
              </w:rPr>
            </w:pPr>
            <w:r>
              <w:rPr>
                <w:rFonts w:ascii="Times New Roman" w:hAnsi="Times New Roman"/>
                <w:sz w:val="28"/>
                <w:szCs w:val="28"/>
                <w:lang w:val="en-US"/>
              </w:rPr>
              <w:t>(13)</w:t>
            </w:r>
          </w:p>
        </w:tc>
        <w:tc>
          <w:tcPr>
            <w:tcW w:w="1840" w:type="dxa"/>
            <w:shd w:val="clear" w:color="auto" w:fill="auto"/>
          </w:tcPr>
          <w:p>
            <w:pPr>
              <w:tabs>
                <w:tab w:val="left" w:pos="12758"/>
              </w:tabs>
              <w:spacing w:after="0" w:line="240" w:lineRule="auto"/>
              <w:jc w:val="center"/>
              <w:rPr>
                <w:rFonts w:ascii="Times New Roman" w:hAnsi="Times New Roman" w:eastAsia="Times New Roman"/>
                <w:kern w:val="24"/>
                <w:sz w:val="28"/>
                <w:szCs w:val="28"/>
                <w:lang w:val="en-US"/>
              </w:rPr>
            </w:pPr>
            <w:r>
              <w:rPr>
                <w:rFonts w:ascii="Times New Roman" w:hAnsi="Times New Roman" w:eastAsia="Times New Roman"/>
                <w:sz w:val="28"/>
                <w:szCs w:val="28"/>
              </w:rPr>
              <w:t>CC.1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spacing w:line="240" w:lineRule="auto"/>
              <w:jc w:val="center"/>
              <w:rPr>
                <w:rFonts w:ascii="Times New Roman" w:hAnsi="Times New Roman"/>
                <w:b/>
                <w:sz w:val="28"/>
                <w:szCs w:val="28"/>
              </w:rPr>
            </w:pPr>
            <w:r>
              <w:rPr>
                <w:rFonts w:ascii="Times New Roman" w:hAnsi="Times New Roman" w:eastAsia="Times New Roman"/>
                <w:b/>
                <w:sz w:val="28"/>
                <w:szCs w:val="28"/>
              </w:rPr>
              <w:t>Trách nhiệm</w:t>
            </w:r>
          </w:p>
        </w:tc>
        <w:tc>
          <w:tcPr>
            <w:tcW w:w="5954" w:type="dxa"/>
          </w:tcPr>
          <w:p>
            <w:pPr>
              <w:spacing w:line="240" w:lineRule="auto"/>
              <w:rPr>
                <w:rFonts w:ascii="Times New Roman" w:hAnsi="Times New Roman"/>
                <w:sz w:val="28"/>
                <w:szCs w:val="28"/>
                <w:lang w:val="en-US"/>
              </w:rPr>
            </w:pPr>
            <w:r>
              <w:rPr>
                <w:rFonts w:ascii="Times New Roman" w:hAnsi="Times New Roman" w:eastAsia="Times New Roman"/>
                <w:sz w:val="28"/>
                <w:szCs w:val="28"/>
              </w:rPr>
              <w:t>Có thói quen giữ gìn vệ sinh, rèn luyện thân thể, chăm sóc sức khoẻ.</w:t>
            </w:r>
            <w:r>
              <w:rPr>
                <w:rFonts w:ascii="Times New Roman" w:hAnsi="Times New Roman" w:eastAsia="Times New Roman"/>
                <w:sz w:val="28"/>
                <w:szCs w:val="28"/>
                <w:lang w:val="en-US"/>
              </w:rPr>
              <w:t xml:space="preserve"> </w:t>
            </w:r>
          </w:p>
        </w:tc>
        <w:tc>
          <w:tcPr>
            <w:tcW w:w="850" w:type="dxa"/>
          </w:tcPr>
          <w:p>
            <w:pPr>
              <w:spacing w:line="240" w:lineRule="auto"/>
              <w:jc w:val="center"/>
              <w:rPr>
                <w:rFonts w:ascii="Times New Roman" w:hAnsi="Times New Roman"/>
                <w:sz w:val="28"/>
                <w:szCs w:val="28"/>
                <w:lang w:val="en-US"/>
              </w:rPr>
            </w:pPr>
            <w:r>
              <w:rPr>
                <w:rFonts w:ascii="Times New Roman" w:hAnsi="Times New Roman"/>
                <w:sz w:val="28"/>
                <w:szCs w:val="28"/>
                <w:lang w:val="en-US"/>
              </w:rPr>
              <w:t>(14)</w:t>
            </w:r>
          </w:p>
        </w:tc>
        <w:tc>
          <w:tcPr>
            <w:tcW w:w="1840" w:type="dxa"/>
            <w:shd w:val="clear" w:color="auto" w:fill="auto"/>
          </w:tcPr>
          <w:p>
            <w:pPr>
              <w:tabs>
                <w:tab w:val="left" w:pos="12758"/>
              </w:tabs>
              <w:spacing w:after="0" w:line="240" w:lineRule="auto"/>
              <w:jc w:val="center"/>
              <w:rPr>
                <w:rFonts w:ascii="Times New Roman" w:hAnsi="Times New Roman"/>
                <w:sz w:val="28"/>
                <w:szCs w:val="28"/>
              </w:rPr>
            </w:pPr>
            <w:r>
              <w:rPr>
                <w:rFonts w:ascii="Times New Roman" w:hAnsi="Times New Roman" w:eastAsia="Times New Roman"/>
                <w:sz w:val="28"/>
                <w:szCs w:val="28"/>
              </w:rPr>
              <w:t>TN.1.1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spacing w:line="240" w:lineRule="auto"/>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Trung thực</w:t>
            </w:r>
          </w:p>
        </w:tc>
        <w:tc>
          <w:tcPr>
            <w:tcW w:w="5954" w:type="dxa"/>
          </w:tcPr>
          <w:p>
            <w:pPr>
              <w:spacing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Trung thực trong học tập, báo cáo thí nghiệm.</w:t>
            </w:r>
          </w:p>
        </w:tc>
        <w:tc>
          <w:tcPr>
            <w:tcW w:w="850" w:type="dxa"/>
          </w:tcPr>
          <w:p>
            <w:pPr>
              <w:spacing w:line="240" w:lineRule="auto"/>
              <w:jc w:val="center"/>
              <w:rPr>
                <w:rFonts w:ascii="Times New Roman" w:hAnsi="Times New Roman"/>
                <w:sz w:val="28"/>
                <w:szCs w:val="28"/>
                <w:lang w:val="en-US"/>
              </w:rPr>
            </w:pPr>
            <w:r>
              <w:rPr>
                <w:rFonts w:ascii="Times New Roman" w:hAnsi="Times New Roman"/>
                <w:sz w:val="28"/>
                <w:szCs w:val="28"/>
                <w:lang w:val="en-US"/>
              </w:rPr>
              <w:t>(15)</w:t>
            </w:r>
          </w:p>
        </w:tc>
        <w:tc>
          <w:tcPr>
            <w:tcW w:w="1840" w:type="dxa"/>
            <w:shd w:val="clear" w:color="auto" w:fill="auto"/>
          </w:tcPr>
          <w:p>
            <w:pPr>
              <w:tabs>
                <w:tab w:val="left" w:pos="12758"/>
              </w:tabs>
              <w:spacing w:after="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lang w:val="en-US"/>
              </w:rPr>
              <w:t>TT 1.1</w:t>
            </w:r>
          </w:p>
        </w:tc>
      </w:tr>
    </w:tbl>
    <w:p>
      <w:pPr>
        <w:tabs>
          <w:tab w:val="left" w:pos="12758"/>
        </w:tabs>
        <w:spacing w:after="0" w:line="240" w:lineRule="auto"/>
        <w:jc w:val="both"/>
        <w:rPr>
          <w:rFonts w:ascii="Times New Roman" w:hAnsi="Times New Roman" w:eastAsia="Times New Roman"/>
          <w:b/>
          <w:bCs/>
          <w:kern w:val="24"/>
          <w:sz w:val="28"/>
          <w:szCs w:val="28"/>
          <w:lang w:val="en-US"/>
        </w:rPr>
      </w:pPr>
    </w:p>
    <w:p>
      <w:pPr>
        <w:tabs>
          <w:tab w:val="left" w:pos="12758"/>
        </w:tabs>
        <w:spacing w:after="0" w:line="240" w:lineRule="auto"/>
        <w:jc w:val="both"/>
        <w:rPr>
          <w:rFonts w:ascii="Times New Roman" w:hAnsi="Times New Roman" w:eastAsia="Times New Roman"/>
          <w:b/>
          <w:bCs/>
          <w:kern w:val="24"/>
          <w:sz w:val="28"/>
          <w:szCs w:val="28"/>
          <w:lang w:val="en-US"/>
        </w:rPr>
      </w:pPr>
      <w:r>
        <w:rPr>
          <w:rFonts w:ascii="Times New Roman" w:hAnsi="Times New Roman" w:eastAsia="Times New Roman"/>
          <w:b/>
          <w:bCs/>
          <w:kern w:val="24"/>
          <w:sz w:val="28"/>
          <w:szCs w:val="28"/>
          <w:lang w:val="en-US"/>
        </w:rPr>
        <w:t>II. THIẾT BỊ DẠY HỌC VÀ HỌC LIỆU</w:t>
      </w:r>
    </w:p>
    <w:p>
      <w:pPr>
        <w:ind w:firstLine="3842" w:firstLineChars="1200"/>
        <w:jc w:val="left"/>
        <w:rPr>
          <w:rFonts w:ascii="Times New Roman" w:hAnsi="Times New Roman" w:cs="Times New Roman"/>
          <w:b/>
          <w:color w:val="0546EB"/>
          <w:sz w:val="32"/>
          <w:szCs w:val="32"/>
          <w:lang w:val="vi-VN"/>
        </w:rPr>
      </w:pPr>
    </w:p>
    <w:p>
      <w:pPr>
        <w:ind w:firstLine="3842" w:firstLineChars="1200"/>
        <w:jc w:val="left"/>
        <w:rPr>
          <w:rFonts w:hint="default" w:ascii="Times New Roman" w:hAnsi="Times New Roman" w:cs="Times New Roman"/>
          <w:b/>
          <w:color w:val="0546EB"/>
          <w:sz w:val="32"/>
          <w:szCs w:val="32"/>
          <w:lang w:val="vi-VN"/>
        </w:rPr>
      </w:pPr>
      <w:r>
        <w:rPr>
          <w:rFonts w:ascii="Times New Roman" w:hAnsi="Times New Roman" w:cs="Times New Roman"/>
          <w:b/>
          <w:color w:val="0546EB"/>
          <w:sz w:val="32"/>
          <w:szCs w:val="32"/>
          <w:lang w:val="vi-VN"/>
        </w:rPr>
        <w:t>NỘI DUNG 1: BÀI 2</w:t>
      </w:r>
      <w:r>
        <w:rPr>
          <w:rFonts w:hint="default" w:ascii="Times New Roman" w:hAnsi="Times New Roman" w:cs="Times New Roman"/>
          <w:b/>
          <w:color w:val="0546EB"/>
          <w:sz w:val="32"/>
          <w:szCs w:val="32"/>
          <w:lang w:val="vi-VN"/>
        </w:rPr>
        <w:t>4</w:t>
      </w:r>
      <w:r>
        <w:rPr>
          <w:rFonts w:ascii="Times New Roman" w:hAnsi="Times New Roman" w:cs="Times New Roman"/>
          <w:b/>
          <w:color w:val="0546EB"/>
          <w:sz w:val="32"/>
          <w:szCs w:val="32"/>
          <w:lang w:val="vi-VN"/>
        </w:rPr>
        <w:t xml:space="preserve"> </w:t>
      </w:r>
      <w:r>
        <w:rPr>
          <w:rFonts w:hint="default" w:ascii="Times New Roman" w:hAnsi="Times New Roman" w:cs="Times New Roman"/>
          <w:b/>
          <w:color w:val="0546EB"/>
          <w:sz w:val="32"/>
          <w:szCs w:val="32"/>
          <w:lang w:val="vi-VN"/>
        </w:rPr>
        <w:t>VIRUT</w:t>
      </w:r>
    </w:p>
    <w:p>
      <w:pPr>
        <w:tabs>
          <w:tab w:val="left" w:pos="12758"/>
        </w:tabs>
        <w:spacing w:after="0" w:line="240" w:lineRule="auto"/>
        <w:jc w:val="both"/>
        <w:rPr>
          <w:rFonts w:ascii="Times New Roman" w:hAnsi="Times New Roman" w:eastAsia="Times New Roman"/>
          <w:b/>
          <w:bCs/>
          <w:kern w:val="24"/>
          <w:sz w:val="28"/>
          <w:szCs w:val="28"/>
          <w:lang w:val="en-US"/>
        </w:rPr>
      </w:pPr>
    </w:p>
    <w:tbl>
      <w:tblPr>
        <w:tblStyle w:val="13"/>
        <w:tblW w:w="105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21"/>
        <w:gridCol w:w="3521"/>
        <w:gridCol w:w="3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tcPr>
          <w:p>
            <w:pPr>
              <w:tabs>
                <w:tab w:val="left" w:pos="12758"/>
              </w:tabs>
              <w:spacing w:after="0" w:line="240" w:lineRule="auto"/>
              <w:jc w:val="both"/>
              <w:rPr>
                <w:rFonts w:ascii="Times New Roman" w:hAnsi="Times New Roman" w:eastAsia="Times New Roman"/>
                <w:bCs/>
                <w:color w:val="000000" w:themeColor="text1"/>
                <w:kern w:val="24"/>
                <w:sz w:val="28"/>
                <w:szCs w:val="28"/>
                <w:lang w:val="en-US"/>
                <w14:textFill>
                  <w14:solidFill>
                    <w14:schemeClr w14:val="tx1"/>
                  </w14:solidFill>
                </w14:textFill>
              </w:rPr>
            </w:pPr>
            <w:r>
              <w:rPr>
                <w:rFonts w:ascii="Times New Roman" w:hAnsi="Times New Roman" w:eastAsia="Times New Roman"/>
                <w:b/>
                <w:bCs/>
                <w:color w:val="000000" w:themeColor="text1"/>
                <w:kern w:val="24"/>
                <w:sz w:val="28"/>
                <w:szCs w:val="28"/>
                <w:lang w:val="en-US"/>
                <w14:textFill>
                  <w14:solidFill>
                    <w14:schemeClr w14:val="tx1"/>
                  </w14:solidFill>
                </w14:textFill>
              </w:rPr>
              <w:t>Hoạt động 1:</w:t>
            </w:r>
            <w:r>
              <w:rPr>
                <w:rFonts w:ascii="Times New Roman" w:hAnsi="Times New Roman" w:eastAsia="Times New Roman"/>
                <w:bCs/>
                <w:color w:val="000000" w:themeColor="text1"/>
                <w:kern w:val="24"/>
                <w:sz w:val="28"/>
                <w:szCs w:val="28"/>
                <w:lang w:val="en-US"/>
                <w14:textFill>
                  <w14:solidFill>
                    <w14:schemeClr w14:val="tx1"/>
                  </w14:solidFill>
                </w14:textFill>
              </w:rPr>
              <w:t xml:space="preserve"> Khởi động</w:t>
            </w:r>
          </w:p>
        </w:tc>
        <w:tc>
          <w:tcPr>
            <w:tcW w:w="3521" w:type="dxa"/>
          </w:tcPr>
          <w:p>
            <w:pPr>
              <w:tabs>
                <w:tab w:val="left" w:pos="12758"/>
              </w:tabs>
              <w:spacing w:after="0" w:line="240" w:lineRule="auto"/>
              <w:jc w:val="both"/>
              <w:rPr>
                <w:rFonts w:ascii="Times New Roman" w:hAnsi="Times New Roman" w:eastAsia="Times New Roman"/>
                <w:bCs/>
                <w:color w:val="000000" w:themeColor="text1"/>
                <w:kern w:val="24"/>
                <w:sz w:val="28"/>
                <w:szCs w:val="28"/>
                <w:lang w:val="vi-VN"/>
                <w14:textFill>
                  <w14:solidFill>
                    <w14:schemeClr w14:val="tx1"/>
                  </w14:solidFill>
                </w14:textFill>
              </w:rPr>
            </w:pPr>
            <w:r>
              <w:rPr>
                <w:rFonts w:ascii="Times New Roman" w:hAnsi="Times New Roman" w:eastAsia="Times New Roman"/>
                <w:bCs/>
                <w:color w:val="000000" w:themeColor="text1"/>
                <w:kern w:val="24"/>
                <w:sz w:val="28"/>
                <w:szCs w:val="28"/>
                <w:lang w:val="vi-VN"/>
                <w14:textFill>
                  <w14:solidFill>
                    <w14:schemeClr w14:val="tx1"/>
                  </w14:solidFill>
                </w14:textFill>
              </w:rPr>
              <w:t>Máy chiếu, máy tính,</w:t>
            </w:r>
            <w:r>
              <w:rPr>
                <w:rFonts w:ascii="Times New Roman" w:hAnsi="Times New Roman" w:eastAsia="Times New Roman"/>
                <w:bCs/>
                <w:color w:val="000000" w:themeColor="text1"/>
                <w:kern w:val="24"/>
                <w:sz w:val="28"/>
                <w:szCs w:val="28"/>
                <w:lang w:val="en-US"/>
                <w14:textFill>
                  <w14:solidFill>
                    <w14:schemeClr w14:val="tx1"/>
                  </w14:solidFill>
                </w14:textFill>
              </w:rPr>
              <w:t xml:space="preserve"> video về bệnh cúm gà H5N1, virut Corona, virut HIV,…</w:t>
            </w:r>
          </w:p>
        </w:tc>
        <w:tc>
          <w:tcPr>
            <w:tcW w:w="3522" w:type="dxa"/>
          </w:tcPr>
          <w:p>
            <w:pPr>
              <w:tabs>
                <w:tab w:val="left" w:pos="12758"/>
              </w:tabs>
              <w:spacing w:after="0" w:line="240" w:lineRule="auto"/>
              <w:jc w:val="both"/>
              <w:rPr>
                <w:rFonts w:ascii="Times New Roman" w:hAnsi="Times New Roman" w:eastAsia="Times New Roman"/>
                <w:bCs/>
                <w:color w:val="000000" w:themeColor="text1"/>
                <w:kern w:val="24"/>
                <w:sz w:val="28"/>
                <w:szCs w:val="28"/>
                <w:lang w:val="vi-VN"/>
                <w14:textFill>
                  <w14:solidFill>
                    <w14:schemeClr w14:val="tx1"/>
                  </w14:solidFill>
                </w14:textFill>
              </w:rPr>
            </w:pPr>
            <w:r>
              <w:rPr>
                <w:rFonts w:ascii="Times New Roman" w:hAnsi="Times New Roman" w:eastAsia="Times New Roman"/>
                <w:color w:val="000000" w:themeColor="text1"/>
                <w:kern w:val="24"/>
                <w:sz w:val="28"/>
                <w:szCs w:val="28"/>
                <w:lang w:val="en-US"/>
                <w14:textFill>
                  <w14:solidFill>
                    <w14:schemeClr w14:val="tx1"/>
                  </w14:solidFill>
                </w14:textFill>
              </w:rPr>
              <w:t>Tài liệu KHTN</w:t>
            </w:r>
            <w:r>
              <w:rPr>
                <w:rFonts w:ascii="Times New Roman" w:hAnsi="Times New Roman" w:eastAsia="Times New Roman"/>
                <w:color w:val="000000" w:themeColor="text1"/>
                <w:kern w:val="24"/>
                <w:sz w:val="28"/>
                <w:szCs w:val="28"/>
                <w:lang w:val="vi-VN"/>
                <w14:textFill>
                  <w14:solidFill>
                    <w14:schemeClr w14:val="tx1"/>
                  </w14:solidFill>
                </w14:textFill>
              </w:rPr>
              <w:t xml:space="preserve">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tcPr>
          <w:p>
            <w:pPr>
              <w:tabs>
                <w:tab w:val="left" w:pos="12758"/>
              </w:tabs>
              <w:spacing w:after="0" w:line="240" w:lineRule="auto"/>
              <w:jc w:val="both"/>
              <w:rPr>
                <w:rFonts w:ascii="Times New Roman" w:hAnsi="Times New Roman" w:eastAsia="Times New Roman"/>
                <w:bCs/>
                <w:color w:val="000000" w:themeColor="text1"/>
                <w:kern w:val="24"/>
                <w:sz w:val="28"/>
                <w:szCs w:val="28"/>
                <w:lang w:val="en-US"/>
                <w14:textFill>
                  <w14:solidFill>
                    <w14:schemeClr w14:val="tx1"/>
                  </w14:solidFill>
                </w14:textFill>
              </w:rPr>
            </w:pPr>
            <w:r>
              <w:rPr>
                <w:rFonts w:ascii="Times New Roman" w:hAnsi="Times New Roman" w:eastAsia="Times New Roman"/>
                <w:b/>
                <w:bCs/>
                <w:color w:val="000000" w:themeColor="text1"/>
                <w:kern w:val="24"/>
                <w:sz w:val="28"/>
                <w:szCs w:val="28"/>
                <w:lang w:val="en-US"/>
                <w14:textFill>
                  <w14:solidFill>
                    <w14:schemeClr w14:val="tx1"/>
                  </w14:solidFill>
                </w14:textFill>
              </w:rPr>
              <w:t xml:space="preserve">Hoạt động 2: </w:t>
            </w:r>
            <w:r>
              <w:rPr>
                <w:rFonts w:ascii="Times New Roman" w:hAnsi="Times New Roman" w:eastAsia="Times New Roman"/>
                <w:bCs/>
                <w:color w:val="000000" w:themeColor="text1"/>
                <w:kern w:val="24"/>
                <w:sz w:val="28"/>
                <w:szCs w:val="28"/>
                <w:lang w:val="en-US"/>
                <w14:textFill>
                  <w14:solidFill>
                    <w14:schemeClr w14:val="tx1"/>
                  </w14:solidFill>
                </w14:textFill>
              </w:rPr>
              <w:t>Đặc điểm Vi rut</w:t>
            </w:r>
          </w:p>
          <w:p>
            <w:pPr>
              <w:tabs>
                <w:tab w:val="left" w:pos="12758"/>
              </w:tabs>
              <w:spacing w:after="0" w:line="240" w:lineRule="auto"/>
              <w:jc w:val="both"/>
              <w:rPr>
                <w:rFonts w:ascii="Times New Roman" w:hAnsi="Times New Roman" w:eastAsia="Times New Roman"/>
                <w:bCs/>
                <w:color w:val="000000" w:themeColor="text1"/>
                <w:kern w:val="24"/>
                <w:sz w:val="28"/>
                <w:szCs w:val="28"/>
                <w:lang w:val="en-US"/>
                <w14:textFill>
                  <w14:solidFill>
                    <w14:schemeClr w14:val="tx1"/>
                  </w14:solidFill>
                </w14:textFill>
              </w:rPr>
            </w:pPr>
            <w:r>
              <w:rPr>
                <w:rFonts w:ascii="Times New Roman" w:hAnsi="Times New Roman" w:eastAsia="Times New Roman"/>
                <w:bCs/>
                <w:color w:val="000000" w:themeColor="text1"/>
                <w:kern w:val="24"/>
                <w:sz w:val="28"/>
                <w:szCs w:val="28"/>
                <w:lang w:val="en-US"/>
                <w14:textFill>
                  <w14:solidFill>
                    <w14:schemeClr w14:val="tx1"/>
                  </w14:solidFill>
                </w14:textFill>
              </w:rPr>
              <w:t xml:space="preserve">Quan sát  tìm hiểu </w:t>
            </w:r>
            <w:r>
              <w:rPr>
                <w:rFonts w:ascii="Times New Roman" w:hAnsi="Times New Roman" w:eastAsia="Times New Roman"/>
                <w:bCs/>
                <w:color w:val="000000" w:themeColor="text1"/>
                <w:kern w:val="24"/>
                <w:sz w:val="28"/>
                <w:szCs w:val="28"/>
                <w:lang w:val="vi-VN"/>
                <w14:textFill>
                  <w14:solidFill>
                    <w14:schemeClr w14:val="tx1"/>
                  </w14:solidFill>
                </w14:textFill>
              </w:rPr>
              <w:t xml:space="preserve">hình dạng, cấu tạo </w:t>
            </w:r>
            <w:r>
              <w:rPr>
                <w:rFonts w:ascii="Times New Roman" w:hAnsi="Times New Roman" w:eastAsia="Times New Roman"/>
                <w:bCs/>
                <w:color w:val="000000" w:themeColor="text1"/>
                <w:kern w:val="24"/>
                <w:sz w:val="28"/>
                <w:szCs w:val="28"/>
                <w:lang w:val="en-US"/>
                <w14:textFill>
                  <w14:solidFill>
                    <w14:schemeClr w14:val="tx1"/>
                  </w14:solidFill>
                </w14:textFill>
              </w:rPr>
              <w:t>một số loại vi rut.</w:t>
            </w:r>
          </w:p>
          <w:p>
            <w:pPr>
              <w:tabs>
                <w:tab w:val="left" w:pos="12758"/>
              </w:tabs>
              <w:spacing w:after="0" w:line="240" w:lineRule="auto"/>
              <w:jc w:val="both"/>
              <w:rPr>
                <w:rFonts w:ascii="Times New Roman" w:hAnsi="Times New Roman" w:eastAsia="Times New Roman"/>
                <w:b/>
                <w:bCs/>
                <w:color w:val="000000" w:themeColor="text1"/>
                <w:kern w:val="24"/>
                <w:sz w:val="28"/>
                <w:szCs w:val="28"/>
                <w:lang w:val="en-US"/>
                <w14:textFill>
                  <w14:solidFill>
                    <w14:schemeClr w14:val="tx1"/>
                  </w14:solidFill>
                </w14:textFill>
              </w:rPr>
            </w:pPr>
            <w:r>
              <w:rPr>
                <w:rFonts w:ascii="Times New Roman" w:hAnsi="Times New Roman" w:eastAsia="Times New Roman"/>
                <w:bCs/>
                <w:color w:val="000000" w:themeColor="text1"/>
                <w:kern w:val="24"/>
                <w:sz w:val="28"/>
                <w:szCs w:val="28"/>
                <w:lang w:val="en-US"/>
                <w14:textFill>
                  <w14:solidFill>
                    <w14:schemeClr w14:val="tx1"/>
                  </w14:solidFill>
                </w14:textFill>
              </w:rPr>
              <w:t>Tìm hiểu một số bệnh do Vi rut</w:t>
            </w:r>
          </w:p>
        </w:tc>
        <w:tc>
          <w:tcPr>
            <w:tcW w:w="3521" w:type="dxa"/>
          </w:tcPr>
          <w:p>
            <w:pPr>
              <w:tabs>
                <w:tab w:val="left" w:pos="12758"/>
              </w:tabs>
              <w:spacing w:after="0" w:line="240" w:lineRule="auto"/>
              <w:jc w:val="both"/>
              <w:rPr>
                <w:rFonts w:ascii="Times New Roman" w:hAnsi="Times New Roman" w:eastAsia="Times New Roman"/>
                <w:b/>
                <w:bCs/>
                <w:color w:val="000000" w:themeColor="text1"/>
                <w:kern w:val="24"/>
                <w:sz w:val="28"/>
                <w:szCs w:val="28"/>
                <w:lang w:val="en-US"/>
                <w14:textFill>
                  <w14:solidFill>
                    <w14:schemeClr w14:val="tx1"/>
                  </w14:solidFill>
                </w14:textFill>
              </w:rPr>
            </w:pPr>
            <w:r>
              <w:rPr>
                <w:rFonts w:ascii="Times New Roman" w:hAnsi="Times New Roman"/>
                <w:color w:val="000000" w:themeColor="text1"/>
                <w:sz w:val="28"/>
                <w:szCs w:val="28"/>
                <w:lang w:val="en-US"/>
                <w14:textFill>
                  <w14:solidFill>
                    <w14:schemeClr w14:val="tx1"/>
                  </w14:solidFill>
                </w14:textFill>
              </w:rPr>
              <w:t>Máy chiếu, file hình ảnh, tranh ảnh, phiếu học tập, giấy</w:t>
            </w:r>
            <w:r>
              <w:rPr>
                <w:rFonts w:ascii="Times New Roman" w:hAnsi="Times New Roman"/>
                <w:color w:val="000000" w:themeColor="text1"/>
                <w:sz w:val="28"/>
                <w:szCs w:val="28"/>
                <w:vertAlign w:val="subscript"/>
                <w:lang w:val="en-US"/>
                <w14:textFill>
                  <w14:solidFill>
                    <w14:schemeClr w14:val="tx1"/>
                  </w14:solidFill>
                </w14:textFill>
              </w:rPr>
              <w:t>, video  về vi rut.</w:t>
            </w:r>
          </w:p>
        </w:tc>
        <w:tc>
          <w:tcPr>
            <w:tcW w:w="3522" w:type="dxa"/>
          </w:tcPr>
          <w:p>
            <w:pPr>
              <w:tabs>
                <w:tab w:val="left" w:pos="12758"/>
              </w:tabs>
              <w:spacing w:after="0" w:line="240" w:lineRule="auto"/>
              <w:jc w:val="both"/>
              <w:rPr>
                <w:rFonts w:ascii="Times New Roman" w:hAnsi="Times New Roman"/>
                <w:color w:val="000000" w:themeColor="text1"/>
                <w:sz w:val="28"/>
                <w:szCs w:val="28"/>
                <w:vertAlign w:val="subscript"/>
                <w:lang w:val="en-US"/>
                <w14:textFill>
                  <w14:solidFill>
                    <w14:schemeClr w14:val="tx1"/>
                  </w14:solidFill>
                </w14:textFill>
              </w:rPr>
            </w:pPr>
            <w:r>
              <w:rPr>
                <w:rFonts w:ascii="Times New Roman" w:hAnsi="Times New Roman" w:eastAsia="Times New Roman"/>
                <w:color w:val="000000" w:themeColor="text1"/>
                <w:kern w:val="24"/>
                <w:sz w:val="28"/>
                <w:szCs w:val="28"/>
                <w:lang w:val="en-US"/>
                <w14:textFill>
                  <w14:solidFill>
                    <w14:schemeClr w14:val="tx1"/>
                  </w14:solidFill>
                </w14:textFill>
              </w:rPr>
              <w:t>Tài liệu KHTN</w:t>
            </w:r>
            <w:r>
              <w:rPr>
                <w:rFonts w:ascii="Times New Roman" w:hAnsi="Times New Roman" w:eastAsia="Times New Roman"/>
                <w:color w:val="000000" w:themeColor="text1"/>
                <w:kern w:val="24"/>
                <w:sz w:val="28"/>
                <w:szCs w:val="28"/>
                <w:lang w:val="vi-VN"/>
                <w14:textFill>
                  <w14:solidFill>
                    <w14:schemeClr w14:val="tx1"/>
                  </w14:solidFill>
                </w14:textFill>
              </w:rPr>
              <w:t xml:space="preserve">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tcPr>
          <w:p>
            <w:pPr>
              <w:spacing w:after="0" w:line="240" w:lineRule="auto"/>
              <w:jc w:val="center"/>
              <w:rPr>
                <w:rFonts w:ascii="Times New Roman" w:hAnsi="Times New Roman" w:eastAsia="Times New Roman"/>
                <w:bCs/>
                <w:color w:val="000000" w:themeColor="text1"/>
                <w:kern w:val="24"/>
                <w:sz w:val="28"/>
                <w:szCs w:val="28"/>
                <w:lang w:val="en-US"/>
                <w14:textFill>
                  <w14:solidFill>
                    <w14:schemeClr w14:val="tx1"/>
                  </w14:solidFill>
                </w14:textFill>
              </w:rPr>
            </w:pPr>
            <w:r>
              <w:rPr>
                <w:rFonts w:ascii="Times New Roman" w:hAnsi="Times New Roman" w:eastAsia="Times New Roman"/>
                <w:b/>
                <w:bCs/>
                <w:color w:val="000000" w:themeColor="text1"/>
                <w:kern w:val="24"/>
                <w:sz w:val="28"/>
                <w:szCs w:val="28"/>
                <w:lang w:val="en-US"/>
                <w14:textFill>
                  <w14:solidFill>
                    <w14:schemeClr w14:val="tx1"/>
                  </w14:solidFill>
                </w14:textFill>
              </w:rPr>
              <w:t xml:space="preserve">Hoạt động 3: </w:t>
            </w:r>
            <w:r>
              <w:rPr>
                <w:rFonts w:ascii="Times New Roman" w:hAnsi="Times New Roman" w:eastAsia="Times New Roman"/>
                <w:bCs/>
                <w:color w:val="000000" w:themeColor="text1"/>
                <w:kern w:val="24"/>
                <w:sz w:val="28"/>
                <w:szCs w:val="28"/>
                <w:lang w:val="en-US"/>
                <w14:textFill>
                  <w14:solidFill>
                    <w14:schemeClr w14:val="tx1"/>
                  </w14:solidFill>
                </w14:textFill>
              </w:rPr>
              <w:t>Vai trò của vi rut và cách phòng tránh bệnh do vi rut gây ra.</w:t>
            </w:r>
          </w:p>
          <w:p>
            <w:pPr>
              <w:spacing w:after="0" w:line="240" w:lineRule="auto"/>
              <w:rPr>
                <w:rFonts w:ascii="Times New Roman" w:hAnsi="Times New Roman" w:eastAsia="Times New Roman"/>
                <w:b/>
                <w:bCs/>
                <w:color w:val="000000" w:themeColor="text1"/>
                <w:kern w:val="24"/>
                <w:sz w:val="28"/>
                <w:szCs w:val="28"/>
                <w:lang w:val="en-US"/>
                <w14:textFill>
                  <w14:solidFill>
                    <w14:schemeClr w14:val="tx1"/>
                  </w14:solidFill>
                </w14:textFill>
              </w:rPr>
            </w:pPr>
          </w:p>
        </w:tc>
        <w:tc>
          <w:tcPr>
            <w:tcW w:w="3521" w:type="dxa"/>
          </w:tcPr>
          <w:p>
            <w:pPr>
              <w:tabs>
                <w:tab w:val="left" w:pos="12758"/>
              </w:tabs>
              <w:spacing w:after="0" w:line="240" w:lineRule="auto"/>
              <w:jc w:val="both"/>
              <w:rPr>
                <w:rFonts w:ascii="Times New Roman" w:hAnsi="Times New Roman" w:eastAsia="Times New Roman"/>
                <w:bCs/>
                <w:color w:val="000000" w:themeColor="text1"/>
                <w:kern w:val="24"/>
                <w:sz w:val="28"/>
                <w:szCs w:val="28"/>
                <w:lang w:val="en-US"/>
                <w14:textFill>
                  <w14:solidFill>
                    <w14:schemeClr w14:val="tx1"/>
                  </w14:solidFill>
                </w14:textFill>
              </w:rPr>
            </w:pPr>
            <w:r>
              <w:rPr>
                <w:rFonts w:ascii="Times New Roman" w:hAnsi="Times New Roman" w:eastAsia="Times New Roman"/>
                <w:bCs/>
                <w:color w:val="000000" w:themeColor="text1"/>
                <w:kern w:val="24"/>
                <w:sz w:val="28"/>
                <w:szCs w:val="28"/>
                <w:lang w:val="en-US"/>
                <w14:textFill>
                  <w14:solidFill>
                    <w14:schemeClr w14:val="tx1"/>
                  </w14:solidFill>
                </w14:textFill>
              </w:rPr>
              <w:t xml:space="preserve"> </w:t>
            </w:r>
            <w:r>
              <w:rPr>
                <w:rFonts w:ascii="Times New Roman" w:hAnsi="Times New Roman" w:eastAsia="Times New Roman"/>
                <w:bCs/>
                <w:color w:val="000000" w:themeColor="text1"/>
                <w:kern w:val="24"/>
                <w:sz w:val="28"/>
                <w:szCs w:val="28"/>
                <w:lang w:val="vi-VN"/>
                <w14:textFill>
                  <w14:solidFill>
                    <w14:schemeClr w14:val="tx1"/>
                  </w14:solidFill>
                </w14:textFill>
              </w:rPr>
              <w:t>Máy tính, máy chiếu</w:t>
            </w:r>
            <w:r>
              <w:rPr>
                <w:rFonts w:ascii="Times New Roman" w:hAnsi="Times New Roman" w:eastAsia="Times New Roman"/>
                <w:bCs/>
                <w:color w:val="000000" w:themeColor="text1"/>
                <w:kern w:val="24"/>
                <w:sz w:val="28"/>
                <w:szCs w:val="28"/>
                <w:lang w:val="en-US"/>
                <w14:textFill>
                  <w14:solidFill>
                    <w14:schemeClr w14:val="tx1"/>
                  </w14:solidFill>
                </w14:textFill>
              </w:rPr>
              <w:t>.</w:t>
            </w:r>
          </w:p>
          <w:p>
            <w:pPr>
              <w:tabs>
                <w:tab w:val="left" w:pos="12758"/>
              </w:tabs>
              <w:spacing w:after="0" w:line="240" w:lineRule="auto"/>
              <w:jc w:val="both"/>
              <w:rPr>
                <w:rFonts w:ascii="Times New Roman" w:hAnsi="Times New Roman" w:eastAsia="Times New Roman"/>
                <w:bCs/>
                <w:color w:val="000000" w:themeColor="text1"/>
                <w:kern w:val="24"/>
                <w:sz w:val="28"/>
                <w:szCs w:val="28"/>
                <w:lang w:val="en-US"/>
                <w14:textFill>
                  <w14:solidFill>
                    <w14:schemeClr w14:val="tx1"/>
                  </w14:solidFill>
                </w14:textFill>
              </w:rPr>
            </w:pPr>
            <w:r>
              <w:rPr>
                <w:rFonts w:ascii="Times New Roman" w:hAnsi="Times New Roman" w:eastAsia="Times New Roman"/>
                <w:bCs/>
                <w:color w:val="000000" w:themeColor="text1"/>
                <w:kern w:val="24"/>
                <w:sz w:val="28"/>
                <w:szCs w:val="28"/>
                <w:lang w:val="en-US"/>
                <w14:textFill>
                  <w14:solidFill>
                    <w14:schemeClr w14:val="tx1"/>
                  </w14:solidFill>
                </w14:textFill>
              </w:rPr>
              <w:t xml:space="preserve">Video </w:t>
            </w:r>
          </w:p>
          <w:p>
            <w:pPr>
              <w:tabs>
                <w:tab w:val="left" w:pos="12758"/>
              </w:tabs>
              <w:spacing w:after="0" w:line="240" w:lineRule="auto"/>
              <w:jc w:val="both"/>
              <w:rPr>
                <w:rFonts w:ascii="Times New Roman" w:hAnsi="Times New Roman" w:eastAsia="Times New Roman"/>
                <w:bCs/>
                <w:color w:val="000000" w:themeColor="text1"/>
                <w:kern w:val="24"/>
                <w:sz w:val="28"/>
                <w:szCs w:val="28"/>
                <w:lang w:val="en-US"/>
                <w14:textFill>
                  <w14:solidFill>
                    <w14:schemeClr w14:val="tx1"/>
                  </w14:solidFill>
                </w14:textFill>
              </w:rPr>
            </w:pPr>
            <w:r>
              <w:rPr>
                <w:rFonts w:ascii="Times New Roman" w:hAnsi="Times New Roman" w:eastAsia="Times New Roman"/>
                <w:bCs/>
                <w:color w:val="000000" w:themeColor="text1"/>
                <w:kern w:val="24"/>
                <w:sz w:val="28"/>
                <w:szCs w:val="28"/>
                <w:lang w:val="en-US"/>
                <w14:textFill>
                  <w14:solidFill>
                    <w14:schemeClr w14:val="tx1"/>
                  </w14:solidFill>
                </w14:textFill>
              </w:rPr>
              <w:t>Phiếu học tập</w:t>
            </w:r>
          </w:p>
        </w:tc>
        <w:tc>
          <w:tcPr>
            <w:tcW w:w="3522" w:type="dxa"/>
          </w:tcPr>
          <w:p>
            <w:pPr>
              <w:tabs>
                <w:tab w:val="left" w:pos="12758"/>
              </w:tabs>
              <w:spacing w:after="0" w:line="240" w:lineRule="auto"/>
              <w:jc w:val="both"/>
              <w:rPr>
                <w:rFonts w:ascii="Times New Roman" w:hAnsi="Times New Roman" w:eastAsia="Times New Roman"/>
                <w:bCs/>
                <w:color w:val="000000" w:themeColor="text1"/>
                <w:kern w:val="24"/>
                <w:sz w:val="28"/>
                <w:szCs w:val="28"/>
                <w:lang w:val="vi-VN"/>
                <w14:textFill>
                  <w14:solidFill>
                    <w14:schemeClr w14:val="tx1"/>
                  </w14:solidFill>
                </w14:textFill>
              </w:rPr>
            </w:pPr>
            <w:r>
              <w:rPr>
                <w:rFonts w:ascii="Times New Roman" w:hAnsi="Times New Roman" w:eastAsia="Times New Roman"/>
                <w:color w:val="000000" w:themeColor="text1"/>
                <w:kern w:val="24"/>
                <w:sz w:val="28"/>
                <w:szCs w:val="28"/>
                <w:lang w:val="en-US"/>
                <w14:textFill>
                  <w14:solidFill>
                    <w14:schemeClr w14:val="tx1"/>
                  </w14:solidFill>
                </w14:textFill>
              </w:rPr>
              <w:t>Tài liệu KHTN</w:t>
            </w:r>
            <w:r>
              <w:rPr>
                <w:rFonts w:ascii="Times New Roman" w:hAnsi="Times New Roman" w:eastAsia="Times New Roman"/>
                <w:color w:val="000000" w:themeColor="text1"/>
                <w:kern w:val="24"/>
                <w:sz w:val="28"/>
                <w:szCs w:val="28"/>
                <w:lang w:val="vi-VN"/>
                <w14:textFill>
                  <w14:solidFill>
                    <w14:schemeClr w14:val="tx1"/>
                  </w14:solidFill>
                </w14:textFill>
              </w:rPr>
              <w:t xml:space="preserve">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tcPr>
          <w:p>
            <w:pPr>
              <w:spacing w:after="0" w:line="240" w:lineRule="auto"/>
              <w:jc w:val="center"/>
              <w:rPr>
                <w:rFonts w:ascii="Times New Roman" w:hAnsi="Times New Roman" w:eastAsia="Times New Roman"/>
                <w:bCs/>
                <w:color w:val="000000" w:themeColor="text1"/>
                <w:kern w:val="24"/>
                <w:sz w:val="28"/>
                <w:szCs w:val="28"/>
                <w:lang w:val="en-US"/>
                <w14:textFill>
                  <w14:solidFill>
                    <w14:schemeClr w14:val="tx1"/>
                  </w14:solidFill>
                </w14:textFill>
              </w:rPr>
            </w:pPr>
            <w:r>
              <w:rPr>
                <w:rFonts w:ascii="Times New Roman" w:hAnsi="Times New Roman" w:eastAsia="Times New Roman"/>
                <w:b/>
                <w:bCs/>
                <w:color w:val="000000" w:themeColor="text1"/>
                <w:kern w:val="24"/>
                <w:sz w:val="28"/>
                <w:szCs w:val="28"/>
                <w:lang w:val="en-US"/>
                <w14:textFill>
                  <w14:solidFill>
                    <w14:schemeClr w14:val="tx1"/>
                  </w14:solidFill>
                </w14:textFill>
              </w:rPr>
              <w:t xml:space="preserve">Hoạt động 4: </w:t>
            </w:r>
            <w:r>
              <w:rPr>
                <w:rFonts w:ascii="Times New Roman" w:hAnsi="Times New Roman" w:eastAsia="Times New Roman"/>
                <w:bCs/>
                <w:color w:val="000000" w:themeColor="text1"/>
                <w:kern w:val="24"/>
                <w:sz w:val="28"/>
                <w:szCs w:val="28"/>
                <w:lang w:val="en-US"/>
                <w14:textFill>
                  <w14:solidFill>
                    <w14:schemeClr w14:val="tx1"/>
                  </w14:solidFill>
                </w14:textFill>
              </w:rPr>
              <w:t>Phát họa vẽ tranh phòng chống bệnh do virut gây ra.</w:t>
            </w:r>
          </w:p>
        </w:tc>
        <w:tc>
          <w:tcPr>
            <w:tcW w:w="3521" w:type="dxa"/>
          </w:tcPr>
          <w:p>
            <w:pPr>
              <w:tabs>
                <w:tab w:val="left" w:pos="12758"/>
              </w:tabs>
              <w:spacing w:after="0" w:line="240" w:lineRule="auto"/>
              <w:jc w:val="both"/>
              <w:rPr>
                <w:rFonts w:ascii="Times New Roman" w:hAnsi="Times New Roman" w:eastAsia="Times New Roman"/>
                <w:bCs/>
                <w:color w:val="000000" w:themeColor="text1"/>
                <w:kern w:val="24"/>
                <w:sz w:val="28"/>
                <w:szCs w:val="28"/>
                <w:lang w:val="en-US"/>
                <w14:textFill>
                  <w14:solidFill>
                    <w14:schemeClr w14:val="tx1"/>
                  </w14:solidFill>
                </w14:textFill>
              </w:rPr>
            </w:pPr>
            <w:r>
              <w:rPr>
                <w:rFonts w:ascii="Times New Roman" w:hAnsi="Times New Roman" w:eastAsia="Times New Roman"/>
                <w:bCs/>
                <w:color w:val="000000" w:themeColor="text1"/>
                <w:kern w:val="24"/>
                <w:sz w:val="28"/>
                <w:szCs w:val="28"/>
                <w:lang w:val="vi-VN"/>
                <w14:textFill>
                  <w14:solidFill>
                    <w14:schemeClr w14:val="tx1"/>
                  </w14:solidFill>
                </w14:textFill>
              </w:rPr>
              <w:t>Máy tính, máy chiếu</w:t>
            </w:r>
            <w:r>
              <w:rPr>
                <w:rFonts w:ascii="Times New Roman" w:hAnsi="Times New Roman" w:eastAsia="Times New Roman"/>
                <w:bCs/>
                <w:color w:val="000000" w:themeColor="text1"/>
                <w:kern w:val="24"/>
                <w:sz w:val="28"/>
                <w:szCs w:val="28"/>
                <w:lang w:val="en-US"/>
                <w14:textFill>
                  <w14:solidFill>
                    <w14:schemeClr w14:val="tx1"/>
                  </w14:solidFill>
                </w14:textFill>
              </w:rPr>
              <w:t>.</w:t>
            </w:r>
          </w:p>
          <w:p>
            <w:pPr>
              <w:tabs>
                <w:tab w:val="left" w:pos="12758"/>
              </w:tabs>
              <w:spacing w:after="0" w:line="240" w:lineRule="auto"/>
              <w:jc w:val="both"/>
              <w:rPr>
                <w:rFonts w:ascii="Times New Roman" w:hAnsi="Times New Roman" w:eastAsia="Times New Roman"/>
                <w:bCs/>
                <w:color w:val="000000" w:themeColor="text1"/>
                <w:kern w:val="24"/>
                <w:sz w:val="28"/>
                <w:szCs w:val="28"/>
                <w:lang w:val="en-US"/>
                <w14:textFill>
                  <w14:solidFill>
                    <w14:schemeClr w14:val="tx1"/>
                  </w14:solidFill>
                </w14:textFill>
              </w:rPr>
            </w:pPr>
          </w:p>
        </w:tc>
        <w:tc>
          <w:tcPr>
            <w:tcW w:w="3522" w:type="dxa"/>
          </w:tcPr>
          <w:p>
            <w:pPr>
              <w:tabs>
                <w:tab w:val="left" w:pos="12758"/>
              </w:tabs>
              <w:spacing w:after="0" w:line="240" w:lineRule="auto"/>
              <w:jc w:val="both"/>
              <w:rPr>
                <w:rFonts w:ascii="Times New Roman" w:hAnsi="Times New Roman" w:eastAsia="Times New Roman"/>
                <w:color w:val="000000" w:themeColor="text1"/>
                <w:kern w:val="24"/>
                <w:sz w:val="28"/>
                <w:szCs w:val="28"/>
                <w:lang w:val="vi-VN"/>
                <w14:textFill>
                  <w14:solidFill>
                    <w14:schemeClr w14:val="tx1"/>
                  </w14:solidFill>
                </w14:textFill>
              </w:rPr>
            </w:pPr>
            <w:r>
              <w:rPr>
                <w:rFonts w:ascii="Times New Roman" w:hAnsi="Times New Roman" w:eastAsia="Times New Roman"/>
                <w:color w:val="000000" w:themeColor="text1"/>
                <w:kern w:val="24"/>
                <w:sz w:val="28"/>
                <w:szCs w:val="28"/>
                <w:lang w:val="en-US"/>
                <w14:textFill>
                  <w14:solidFill>
                    <w14:schemeClr w14:val="tx1"/>
                  </w14:solidFill>
                </w14:textFill>
              </w:rPr>
              <w:t>Tài liệu KHTN</w:t>
            </w:r>
            <w:r>
              <w:rPr>
                <w:rFonts w:ascii="Times New Roman" w:hAnsi="Times New Roman" w:eastAsia="Times New Roman"/>
                <w:color w:val="000000" w:themeColor="text1"/>
                <w:kern w:val="24"/>
                <w:sz w:val="28"/>
                <w:szCs w:val="28"/>
                <w:lang w:val="vi-VN"/>
                <w14:textFill>
                  <w14:solidFill>
                    <w14:schemeClr w14:val="tx1"/>
                  </w14:solidFill>
                </w14:textFill>
              </w:rPr>
              <w:t xml:space="preserve"> 6</w:t>
            </w:r>
          </w:p>
          <w:p>
            <w:pPr>
              <w:tabs>
                <w:tab w:val="left" w:pos="12758"/>
              </w:tabs>
              <w:spacing w:after="0" w:line="240" w:lineRule="auto"/>
              <w:jc w:val="both"/>
              <w:rPr>
                <w:rFonts w:ascii="Times New Roman" w:hAnsi="Times New Roman"/>
                <w:color w:val="000000" w:themeColor="text1"/>
                <w:sz w:val="28"/>
                <w:szCs w:val="28"/>
                <w:vertAlign w:val="subscript"/>
                <w:lang w:val="en-US"/>
                <w14:textFill>
                  <w14:solidFill>
                    <w14:schemeClr w14:val="tx1"/>
                  </w14:solidFill>
                </w14:textFill>
              </w:rPr>
            </w:pPr>
            <w:r>
              <w:rPr>
                <w:rFonts w:ascii="Times New Roman" w:hAnsi="Times New Roman"/>
                <w:color w:val="000000" w:themeColor="text1"/>
                <w:sz w:val="28"/>
                <w:szCs w:val="28"/>
                <w:lang w:val="en-US"/>
                <w14:textFill>
                  <w14:solidFill>
                    <w14:schemeClr w14:val="tx1"/>
                  </w14:solidFill>
                </w14:textFill>
              </w:rPr>
              <w:t xml:space="preserve"> Bút chì màu, giấy A</w:t>
            </w:r>
            <w:r>
              <w:rPr>
                <w:rFonts w:ascii="Times New Roman" w:hAnsi="Times New Roman"/>
                <w:color w:val="000000" w:themeColor="text1"/>
                <w:sz w:val="28"/>
                <w:szCs w:val="28"/>
                <w:vertAlign w:val="subscript"/>
                <w:lang w:val="en-US"/>
                <w14:textFill>
                  <w14:solidFill>
                    <w14:schemeClr w14:val="tx1"/>
                  </w14:solidFill>
                </w14:textFill>
              </w:rPr>
              <w:t>4</w:t>
            </w:r>
          </w:p>
          <w:p>
            <w:pPr>
              <w:tabs>
                <w:tab w:val="left" w:pos="12758"/>
              </w:tabs>
              <w:spacing w:after="0" w:line="240" w:lineRule="auto"/>
              <w:jc w:val="both"/>
              <w:rPr>
                <w:rFonts w:ascii="Times New Roman" w:hAnsi="Times New Roman" w:eastAsia="Times New Roman"/>
                <w:bCs/>
                <w:color w:val="000000" w:themeColor="text1"/>
                <w:kern w:val="24"/>
                <w:sz w:val="28"/>
                <w:szCs w:val="28"/>
                <w:lang w:val="en-US"/>
                <w14:textFill>
                  <w14:solidFill>
                    <w14:schemeClr w14:val="tx1"/>
                  </w14:solidFill>
                </w14:textFill>
              </w:rPr>
            </w:pPr>
            <w:r>
              <w:rPr>
                <w:rFonts w:ascii="Times New Roman" w:hAnsi="Times New Roman" w:eastAsia="Times New Roman"/>
                <w:bCs/>
                <w:color w:val="000000" w:themeColor="text1"/>
                <w:kern w:val="24"/>
                <w:sz w:val="28"/>
                <w:szCs w:val="28"/>
                <w:lang w:val="en-US"/>
                <w14:textFill>
                  <w14:solidFill>
                    <w14:schemeClr w14:val="tx1"/>
                  </w14:solidFill>
                </w14:textFill>
              </w:rPr>
              <w:t>(làm ở nhà dưới sự giám sát của phụ huynh)</w:t>
            </w:r>
          </w:p>
          <w:p>
            <w:pPr>
              <w:tabs>
                <w:tab w:val="left" w:pos="12758"/>
              </w:tabs>
              <w:spacing w:after="0" w:line="240" w:lineRule="auto"/>
              <w:jc w:val="both"/>
              <w:rPr>
                <w:rFonts w:ascii="Times New Roman" w:hAnsi="Times New Roman" w:eastAsia="Times New Roman"/>
                <w:bCs/>
                <w:color w:val="000000" w:themeColor="text1"/>
                <w:kern w:val="24"/>
                <w:sz w:val="28"/>
                <w:szCs w:val="28"/>
                <w:lang w:val="en-US"/>
                <w14:textFill>
                  <w14:solidFill>
                    <w14:schemeClr w14:val="tx1"/>
                  </w14:solidFill>
                </w14:textFill>
              </w:rPr>
            </w:pPr>
          </w:p>
        </w:tc>
      </w:tr>
    </w:tbl>
    <w:p>
      <w:pPr>
        <w:spacing w:line="240" w:lineRule="auto"/>
        <w:jc w:val="left"/>
        <w:rPr>
          <w:rFonts w:ascii="Times New Roman" w:hAnsi="Times New Roman" w:eastAsia="Arial"/>
          <w:b/>
          <w:color w:val="C00000"/>
          <w:sz w:val="28"/>
          <w:szCs w:val="28"/>
          <w:lang w:val="en-US"/>
        </w:rPr>
      </w:pPr>
      <w:r>
        <w:rPr>
          <w:rFonts w:hint="default" w:ascii="Times New Roman" w:hAnsi="Times New Roman" w:cs="Times New Roman"/>
          <w:b/>
          <w:color w:val="FF0000"/>
          <w:sz w:val="26"/>
          <w:szCs w:val="26"/>
          <w:lang w:val="vi-VN"/>
        </w:rPr>
        <w:t xml:space="preserve">  </w:t>
      </w:r>
      <w:r>
        <w:rPr>
          <w:rFonts w:ascii="Times New Roman" w:hAnsi="Times New Roman" w:cs="Times New Roman"/>
          <w:b/>
          <w:color w:val="C00000"/>
          <w:sz w:val="32"/>
          <w:szCs w:val="32"/>
          <w:lang w:val="vi-VN"/>
        </w:rPr>
        <w:t>NỘI DUNG</w:t>
      </w:r>
      <w:r>
        <w:rPr>
          <w:rFonts w:hint="default" w:ascii="Times New Roman" w:hAnsi="Times New Roman" w:cs="Times New Roman"/>
          <w:b/>
          <w:color w:val="C00000"/>
          <w:sz w:val="32"/>
          <w:szCs w:val="32"/>
          <w:lang w:val="en-US"/>
        </w:rPr>
        <w:t xml:space="preserve"> 2 :</w:t>
      </w:r>
      <w:r>
        <w:rPr>
          <w:rFonts w:hint="default" w:ascii="Times New Roman" w:hAnsi="Times New Roman" w:cs="Times New Roman"/>
          <w:b/>
          <w:color w:val="C00000"/>
          <w:sz w:val="32"/>
          <w:szCs w:val="32"/>
          <w:lang w:val="vi-VN"/>
        </w:rPr>
        <w:t xml:space="preserve"> </w:t>
      </w:r>
      <w:r>
        <w:rPr>
          <w:rFonts w:ascii="Times New Roman" w:hAnsi="Times New Roman"/>
          <w:b/>
          <w:bCs/>
          <w:color w:val="C00000"/>
          <w:sz w:val="32"/>
          <w:szCs w:val="32"/>
          <w:lang w:val="en-US"/>
        </w:rPr>
        <w:t>BÀI 2</w:t>
      </w:r>
      <w:r>
        <w:rPr>
          <w:rFonts w:hint="default" w:ascii="Times New Roman" w:hAnsi="Times New Roman"/>
          <w:b/>
          <w:bCs/>
          <w:color w:val="C00000"/>
          <w:sz w:val="32"/>
          <w:szCs w:val="32"/>
          <w:lang w:val="vi-VN"/>
        </w:rPr>
        <w:t>5</w:t>
      </w:r>
      <w:r>
        <w:rPr>
          <w:rFonts w:ascii="Times New Roman" w:hAnsi="Times New Roman"/>
          <w:b/>
          <w:bCs/>
          <w:color w:val="C00000"/>
          <w:sz w:val="32"/>
          <w:szCs w:val="32"/>
        </w:rPr>
        <w:t xml:space="preserve">: </w:t>
      </w:r>
      <w:r>
        <w:rPr>
          <w:rFonts w:ascii="Times New Roman" w:hAnsi="Times New Roman" w:eastAsia="Arial"/>
          <w:b/>
          <w:color w:val="C00000"/>
          <w:sz w:val="28"/>
          <w:szCs w:val="28"/>
          <w:lang w:val="en-US"/>
        </w:rPr>
        <w:t>VI KHUẨN</w:t>
      </w:r>
    </w:p>
    <w:p>
      <w:pPr>
        <w:spacing w:line="240" w:lineRule="auto"/>
        <w:jc w:val="both"/>
        <w:rPr>
          <w:rFonts w:ascii="Times New Roman" w:hAnsi="Times New Roman" w:eastAsia="Times New Roman"/>
          <w:b/>
          <w:bCs/>
          <w:iCs/>
          <w:color w:val="0546EB"/>
          <w:kern w:val="24"/>
          <w:sz w:val="40"/>
          <w:szCs w:val="40"/>
          <w:lang w:val="en-US"/>
        </w:rPr>
      </w:pPr>
      <w:r>
        <w:rPr>
          <w:rFonts w:ascii="Times New Roman" w:hAnsi="Times New Roman" w:cs="Times New Roman"/>
          <w:b/>
          <w:color w:val="0546EB"/>
          <w:sz w:val="32"/>
          <w:szCs w:val="32"/>
          <w:lang w:val="vi-VN"/>
        </w:rPr>
        <w:t>NỘI DUNG</w:t>
      </w:r>
      <w:r>
        <w:rPr>
          <w:rFonts w:hint="default" w:ascii="Times New Roman" w:hAnsi="Times New Roman" w:cs="Times New Roman"/>
          <w:b/>
          <w:color w:val="0546EB"/>
          <w:sz w:val="32"/>
          <w:szCs w:val="32"/>
          <w:lang w:val="en-US"/>
        </w:rPr>
        <w:t xml:space="preserve"> </w:t>
      </w:r>
      <w:r>
        <w:rPr>
          <w:rFonts w:hint="default" w:ascii="Times New Roman" w:hAnsi="Times New Roman" w:cs="Times New Roman"/>
          <w:b/>
          <w:color w:val="0546EB"/>
          <w:sz w:val="32"/>
          <w:szCs w:val="32"/>
          <w:lang w:val="vi-VN"/>
        </w:rPr>
        <w:t>3:</w:t>
      </w:r>
      <w:r>
        <w:rPr>
          <w:rFonts w:ascii="Times New Roman" w:hAnsi="Times New Roman" w:eastAsia="Arial"/>
          <w:b/>
          <w:color w:val="0546EB"/>
          <w:sz w:val="40"/>
          <w:szCs w:val="40"/>
          <w:lang w:val="en-US"/>
        </w:rPr>
        <w:t>Thực hành quan sát Vi Khuẩn – Các bước làm sữa chua.</w:t>
      </w:r>
    </w:p>
    <w:p>
      <w:pPr>
        <w:tabs>
          <w:tab w:val="left" w:pos="12758"/>
        </w:tabs>
        <w:spacing w:after="0" w:line="240" w:lineRule="auto"/>
        <w:jc w:val="both"/>
        <w:rPr>
          <w:rFonts w:ascii="Times New Roman" w:hAnsi="Times New Roman" w:eastAsia="Times New Roman"/>
          <w:b/>
          <w:bCs/>
          <w:kern w:val="24"/>
          <w:sz w:val="28"/>
          <w:szCs w:val="28"/>
          <w:lang w:val="en-US"/>
        </w:rPr>
      </w:pPr>
    </w:p>
    <w:tbl>
      <w:tblPr>
        <w:tblStyle w:val="13"/>
        <w:tblW w:w="105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21"/>
        <w:gridCol w:w="3521"/>
        <w:gridCol w:w="3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tcPr>
          <w:p>
            <w:pPr>
              <w:tabs>
                <w:tab w:val="left" w:pos="12758"/>
              </w:tabs>
              <w:spacing w:after="0" w:line="240" w:lineRule="auto"/>
              <w:jc w:val="both"/>
              <w:rPr>
                <w:rFonts w:ascii="Times New Roman" w:hAnsi="Times New Roman" w:eastAsia="Times New Roman"/>
                <w:b/>
                <w:bCs/>
                <w:kern w:val="24"/>
                <w:sz w:val="28"/>
                <w:szCs w:val="28"/>
                <w:lang w:val="en-US"/>
              </w:rPr>
            </w:pPr>
            <w:r>
              <w:rPr>
                <w:rFonts w:ascii="Times New Roman" w:hAnsi="Times New Roman" w:eastAsia="Times New Roman"/>
                <w:b/>
                <w:bCs/>
                <w:kern w:val="24"/>
                <w:sz w:val="28"/>
                <w:szCs w:val="28"/>
                <w:lang w:val="en-US"/>
              </w:rPr>
              <w:t>Hoạt động học</w:t>
            </w:r>
          </w:p>
        </w:tc>
        <w:tc>
          <w:tcPr>
            <w:tcW w:w="3521" w:type="dxa"/>
          </w:tcPr>
          <w:p>
            <w:pPr>
              <w:tabs>
                <w:tab w:val="left" w:pos="12758"/>
              </w:tabs>
              <w:spacing w:after="0" w:line="240" w:lineRule="auto"/>
              <w:jc w:val="both"/>
              <w:rPr>
                <w:rFonts w:ascii="Times New Roman" w:hAnsi="Times New Roman" w:eastAsia="Times New Roman"/>
                <w:b/>
                <w:bCs/>
                <w:kern w:val="24"/>
                <w:sz w:val="28"/>
                <w:szCs w:val="28"/>
                <w:lang w:val="en-US"/>
              </w:rPr>
            </w:pPr>
            <w:r>
              <w:rPr>
                <w:rFonts w:ascii="Times New Roman" w:hAnsi="Times New Roman" w:eastAsia="Times New Roman"/>
                <w:b/>
                <w:bCs/>
                <w:kern w:val="24"/>
                <w:sz w:val="28"/>
                <w:szCs w:val="28"/>
                <w:lang w:val="en-US"/>
              </w:rPr>
              <w:t>Giáo viên</w:t>
            </w:r>
          </w:p>
        </w:tc>
        <w:tc>
          <w:tcPr>
            <w:tcW w:w="3522" w:type="dxa"/>
          </w:tcPr>
          <w:p>
            <w:pPr>
              <w:tabs>
                <w:tab w:val="left" w:pos="12758"/>
              </w:tabs>
              <w:spacing w:after="0" w:line="240" w:lineRule="auto"/>
              <w:jc w:val="both"/>
              <w:rPr>
                <w:rFonts w:ascii="Times New Roman" w:hAnsi="Times New Roman" w:eastAsia="Times New Roman"/>
                <w:b/>
                <w:bCs/>
                <w:kern w:val="24"/>
                <w:sz w:val="28"/>
                <w:szCs w:val="28"/>
                <w:lang w:val="en-US"/>
              </w:rPr>
            </w:pPr>
            <w:r>
              <w:rPr>
                <w:rFonts w:ascii="Times New Roman" w:hAnsi="Times New Roman" w:eastAsia="Times New Roman"/>
                <w:b/>
                <w:bCs/>
                <w:kern w:val="24"/>
                <w:sz w:val="28"/>
                <w:szCs w:val="28"/>
                <w:lang w:val="en-US"/>
              </w:rPr>
              <w:t>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tcPr>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b/>
                <w:bCs/>
                <w:kern w:val="24"/>
                <w:sz w:val="28"/>
                <w:szCs w:val="28"/>
                <w:lang w:val="en-US"/>
              </w:rPr>
              <w:t>Hoạt động :</w:t>
            </w:r>
            <w:r>
              <w:rPr>
                <w:rFonts w:ascii="Times New Roman" w:hAnsi="Times New Roman" w:eastAsia="Times New Roman"/>
                <w:bCs/>
                <w:kern w:val="24"/>
                <w:sz w:val="28"/>
                <w:szCs w:val="28"/>
                <w:lang w:val="en-US"/>
              </w:rPr>
              <w:t xml:space="preserve"> Khởi động</w:t>
            </w:r>
          </w:p>
        </w:tc>
        <w:tc>
          <w:tcPr>
            <w:tcW w:w="3521" w:type="dxa"/>
          </w:tcPr>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Chiếu video về vi khuẩn liên cầu lợn.</w:t>
            </w:r>
          </w:p>
        </w:tc>
        <w:tc>
          <w:tcPr>
            <w:tcW w:w="3522" w:type="dxa"/>
          </w:tcPr>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kern w:val="24"/>
                <w:sz w:val="28"/>
                <w:szCs w:val="28"/>
                <w:lang w:val="en-US"/>
              </w:rPr>
              <w:t>Tài liệu KHTN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tcPr>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b/>
                <w:bCs/>
                <w:kern w:val="24"/>
                <w:sz w:val="28"/>
                <w:szCs w:val="28"/>
                <w:lang w:val="en-US"/>
              </w:rPr>
              <w:t xml:space="preserve">Hoạt động </w:t>
            </w:r>
            <w:r>
              <w:rPr>
                <w:rFonts w:hint="default" w:ascii="Times New Roman" w:hAnsi="Times New Roman" w:eastAsia="Times New Roman"/>
                <w:b/>
                <w:bCs/>
                <w:kern w:val="24"/>
                <w:sz w:val="28"/>
                <w:szCs w:val="28"/>
                <w:lang w:val="vi-VN"/>
              </w:rPr>
              <w:t>5</w:t>
            </w:r>
            <w:r>
              <w:rPr>
                <w:rFonts w:ascii="Times New Roman" w:hAnsi="Times New Roman" w:eastAsia="Times New Roman"/>
                <w:b/>
                <w:bCs/>
                <w:kern w:val="24"/>
                <w:sz w:val="28"/>
                <w:szCs w:val="28"/>
                <w:lang w:val="en-US"/>
              </w:rPr>
              <w:t xml:space="preserve">: </w:t>
            </w:r>
            <w:r>
              <w:rPr>
                <w:rFonts w:ascii="Times New Roman" w:hAnsi="Times New Roman" w:eastAsia="Times New Roman"/>
                <w:bCs/>
                <w:kern w:val="24"/>
                <w:sz w:val="28"/>
                <w:szCs w:val="28"/>
                <w:lang w:val="en-US"/>
              </w:rPr>
              <w:t>Đặc điểm Vi khuẩn</w:t>
            </w:r>
          </w:p>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Quan sát  tìm hiểu một số loại vi khuẩn.</w:t>
            </w:r>
          </w:p>
          <w:p>
            <w:pPr>
              <w:tabs>
                <w:tab w:val="left" w:pos="12758"/>
              </w:tabs>
              <w:spacing w:after="0" w:line="240" w:lineRule="auto"/>
              <w:jc w:val="both"/>
              <w:rPr>
                <w:rFonts w:ascii="Times New Roman" w:hAnsi="Times New Roman" w:eastAsia="Times New Roman"/>
                <w:b/>
                <w:bCs/>
                <w:kern w:val="24"/>
                <w:sz w:val="28"/>
                <w:szCs w:val="28"/>
                <w:lang w:val="en-US"/>
              </w:rPr>
            </w:pPr>
            <w:r>
              <w:rPr>
                <w:rFonts w:ascii="Times New Roman" w:hAnsi="Times New Roman" w:eastAsia="Times New Roman"/>
                <w:bCs/>
                <w:kern w:val="24"/>
                <w:sz w:val="28"/>
                <w:szCs w:val="28"/>
                <w:lang w:val="en-US"/>
              </w:rPr>
              <w:t>Tìm hiểu một số bệnh do Vi khuẩn</w:t>
            </w:r>
          </w:p>
        </w:tc>
        <w:tc>
          <w:tcPr>
            <w:tcW w:w="3521" w:type="dxa"/>
          </w:tcPr>
          <w:p>
            <w:pPr>
              <w:tabs>
                <w:tab w:val="left" w:pos="12758"/>
              </w:tabs>
              <w:spacing w:after="0" w:line="240" w:lineRule="auto"/>
              <w:jc w:val="both"/>
              <w:rPr>
                <w:rFonts w:ascii="Times New Roman" w:hAnsi="Times New Roman" w:eastAsia="Times New Roman"/>
                <w:b/>
                <w:bCs/>
                <w:kern w:val="24"/>
                <w:sz w:val="28"/>
                <w:szCs w:val="28"/>
                <w:lang w:val="en-US"/>
              </w:rPr>
            </w:pPr>
            <w:r>
              <w:rPr>
                <w:rFonts w:ascii="Times New Roman" w:hAnsi="Times New Roman"/>
                <w:sz w:val="28"/>
                <w:szCs w:val="28"/>
                <w:lang w:val="en-US"/>
              </w:rPr>
              <w:t>Máy chiếu, file hình ảnh, tranh ảnh, phiếu học tập, kính hiển vi, bộ dụng cụ thực hành sinh học 6, giấy</w:t>
            </w:r>
            <w:r>
              <w:rPr>
                <w:rFonts w:ascii="Times New Roman" w:hAnsi="Times New Roman"/>
                <w:sz w:val="28"/>
                <w:szCs w:val="28"/>
                <w:vertAlign w:val="subscript"/>
                <w:lang w:val="en-US"/>
              </w:rPr>
              <w:t>,</w:t>
            </w:r>
            <w:r>
              <w:rPr>
                <w:rFonts w:ascii="Times New Roman" w:hAnsi="Times New Roman"/>
                <w:sz w:val="44"/>
                <w:szCs w:val="44"/>
                <w:vertAlign w:val="subscript"/>
                <w:lang w:val="en-US"/>
              </w:rPr>
              <w:t xml:space="preserve"> video  3 D về vi khuẩn</w:t>
            </w:r>
          </w:p>
        </w:tc>
        <w:tc>
          <w:tcPr>
            <w:tcW w:w="3522" w:type="dxa"/>
          </w:tcPr>
          <w:p>
            <w:pPr>
              <w:tabs>
                <w:tab w:val="left" w:pos="12758"/>
              </w:tabs>
              <w:spacing w:after="0" w:line="240" w:lineRule="auto"/>
              <w:jc w:val="both"/>
              <w:rPr>
                <w:rFonts w:ascii="Times New Roman" w:hAnsi="Times New Roman" w:eastAsia="Times New Roman"/>
                <w:b/>
                <w:bCs/>
                <w:kern w:val="24"/>
                <w:sz w:val="28"/>
                <w:szCs w:val="28"/>
                <w:lang w:val="en-US"/>
              </w:rPr>
            </w:pPr>
            <w:r>
              <w:rPr>
                <w:rFonts w:ascii="Times New Roman" w:hAnsi="Times New Roman"/>
                <w:sz w:val="28"/>
                <w:szCs w:val="28"/>
                <w:lang w:val="en-US"/>
              </w:rPr>
              <w:t>Bút chì màu, giấy A</w:t>
            </w:r>
            <w:r>
              <w:rPr>
                <w:rFonts w:ascii="Times New Roman" w:hAnsi="Times New Roman"/>
                <w:sz w:val="28"/>
                <w:szCs w:val="28"/>
                <w:vertAlign w:val="subscript"/>
                <w:lang w:val="en-US"/>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tcPr>
          <w:p>
            <w:pPr>
              <w:spacing w:after="0" w:line="240" w:lineRule="auto"/>
              <w:rPr>
                <w:rFonts w:ascii="Times New Roman" w:hAnsi="Times New Roman" w:eastAsia="Times New Roman"/>
                <w:bCs/>
                <w:kern w:val="24"/>
                <w:sz w:val="28"/>
                <w:szCs w:val="28"/>
                <w:lang w:val="en-US"/>
              </w:rPr>
            </w:pPr>
            <w:r>
              <w:rPr>
                <w:rFonts w:ascii="Times New Roman" w:hAnsi="Times New Roman" w:eastAsia="Times New Roman"/>
                <w:b/>
                <w:bCs/>
                <w:kern w:val="24"/>
                <w:sz w:val="28"/>
                <w:szCs w:val="28"/>
                <w:lang w:val="en-US"/>
              </w:rPr>
              <w:t>Hoạt động</w:t>
            </w:r>
            <w:r>
              <w:rPr>
                <w:rFonts w:hint="default" w:ascii="Times New Roman" w:hAnsi="Times New Roman" w:eastAsia="Times New Roman"/>
                <w:b/>
                <w:bCs/>
                <w:kern w:val="24"/>
                <w:sz w:val="28"/>
                <w:szCs w:val="28"/>
                <w:lang w:val="vi-VN"/>
              </w:rPr>
              <w:t xml:space="preserve"> 6</w:t>
            </w:r>
            <w:r>
              <w:rPr>
                <w:rFonts w:ascii="Times New Roman" w:hAnsi="Times New Roman" w:eastAsia="Times New Roman"/>
                <w:b/>
                <w:bCs/>
                <w:kern w:val="24"/>
                <w:sz w:val="28"/>
                <w:szCs w:val="28"/>
                <w:lang w:val="en-US"/>
              </w:rPr>
              <w:t xml:space="preserve">: </w:t>
            </w:r>
            <w:r>
              <w:rPr>
                <w:rFonts w:ascii="Times New Roman" w:hAnsi="Times New Roman" w:eastAsia="Times New Roman"/>
                <w:bCs/>
                <w:kern w:val="24"/>
                <w:sz w:val="28"/>
                <w:szCs w:val="28"/>
                <w:lang w:val="en-US"/>
              </w:rPr>
              <w:t>Vai trò của vi khuẩn và cách phòng tránh bệnh do vi khuẩn gây ra.</w:t>
            </w:r>
          </w:p>
          <w:p>
            <w:pPr>
              <w:spacing w:after="0" w:line="240" w:lineRule="auto"/>
              <w:rPr>
                <w:rFonts w:ascii="Times New Roman" w:hAnsi="Times New Roman" w:eastAsia="Times New Roman"/>
                <w:b/>
                <w:bCs/>
                <w:kern w:val="24"/>
                <w:sz w:val="28"/>
                <w:szCs w:val="28"/>
                <w:lang w:val="en-US"/>
              </w:rPr>
            </w:pPr>
          </w:p>
        </w:tc>
        <w:tc>
          <w:tcPr>
            <w:tcW w:w="3521" w:type="dxa"/>
          </w:tcPr>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 xml:space="preserve"> Video </w:t>
            </w:r>
          </w:p>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Phiếu học tập</w:t>
            </w:r>
          </w:p>
        </w:tc>
        <w:tc>
          <w:tcPr>
            <w:tcW w:w="3522" w:type="dxa"/>
          </w:tcPr>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kern w:val="24"/>
                <w:sz w:val="28"/>
                <w:szCs w:val="28"/>
                <w:lang w:val="en-US"/>
              </w:rPr>
              <w:t>Tài liệu KHTN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tcPr>
          <w:p>
            <w:pPr>
              <w:spacing w:after="0" w:line="240" w:lineRule="auto"/>
              <w:rPr>
                <w:rFonts w:ascii="Times New Roman" w:hAnsi="Times New Roman" w:eastAsia="Times New Roman"/>
                <w:bCs/>
                <w:kern w:val="24"/>
                <w:sz w:val="28"/>
                <w:szCs w:val="28"/>
                <w:lang w:val="en-US"/>
              </w:rPr>
            </w:pPr>
            <w:r>
              <w:rPr>
                <w:rFonts w:ascii="Times New Roman" w:hAnsi="Times New Roman" w:eastAsia="Times New Roman"/>
                <w:b/>
                <w:bCs/>
                <w:kern w:val="24"/>
                <w:sz w:val="28"/>
                <w:szCs w:val="28"/>
                <w:lang w:val="en-US"/>
              </w:rPr>
              <w:t xml:space="preserve">Hoạt động </w:t>
            </w:r>
            <w:r>
              <w:rPr>
                <w:rFonts w:hint="default" w:ascii="Times New Roman" w:hAnsi="Times New Roman" w:eastAsia="Times New Roman"/>
                <w:b/>
                <w:bCs/>
                <w:kern w:val="24"/>
                <w:sz w:val="28"/>
                <w:szCs w:val="28"/>
                <w:lang w:val="vi-VN"/>
              </w:rPr>
              <w:t>7</w:t>
            </w:r>
            <w:r>
              <w:rPr>
                <w:rFonts w:ascii="Times New Roman" w:hAnsi="Times New Roman" w:eastAsia="Times New Roman"/>
                <w:b/>
                <w:bCs/>
                <w:kern w:val="24"/>
                <w:sz w:val="28"/>
                <w:szCs w:val="28"/>
                <w:lang w:val="en-US"/>
              </w:rPr>
              <w:t xml:space="preserve">: </w:t>
            </w:r>
            <w:r>
              <w:rPr>
                <w:rFonts w:ascii="Times New Roman" w:hAnsi="Times New Roman" w:eastAsia="Times New Roman"/>
                <w:bCs/>
                <w:kern w:val="24"/>
                <w:sz w:val="28"/>
                <w:szCs w:val="28"/>
                <w:lang w:val="en-US"/>
              </w:rPr>
              <w:t>Hướng dẫn các bước làm sữa chua.</w:t>
            </w:r>
          </w:p>
        </w:tc>
        <w:tc>
          <w:tcPr>
            <w:tcW w:w="3521" w:type="dxa"/>
          </w:tcPr>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Video giới thiệu các bước làm sữa chua.</w:t>
            </w:r>
          </w:p>
          <w:p>
            <w:pPr>
              <w:tabs>
                <w:tab w:val="left" w:pos="12758"/>
              </w:tabs>
              <w:spacing w:after="0" w:line="240" w:lineRule="auto"/>
              <w:jc w:val="both"/>
              <w:rPr>
                <w:rFonts w:ascii="Times New Roman" w:hAnsi="Times New Roman" w:eastAsia="Times New Roman"/>
                <w:bCs/>
                <w:kern w:val="24"/>
                <w:sz w:val="28"/>
                <w:szCs w:val="28"/>
                <w:lang w:val="en-US"/>
              </w:rPr>
            </w:pPr>
          </w:p>
        </w:tc>
        <w:tc>
          <w:tcPr>
            <w:tcW w:w="3522" w:type="dxa"/>
          </w:tcPr>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Sữa đặc, sữa chua cái</w:t>
            </w:r>
          </w:p>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Nước sôi, nước sôi để nguội</w:t>
            </w:r>
          </w:p>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Thùng xốp, nhiệt kế, chậu thủy tinh, đũa thủy tinh.</w:t>
            </w:r>
          </w:p>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(làm ở nhà dưới sự giám sát của phụ huynh)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tcPr>
          <w:p>
            <w:pPr>
              <w:spacing w:after="0" w:line="240" w:lineRule="auto"/>
              <w:rPr>
                <w:rFonts w:ascii="Times New Roman" w:hAnsi="Times New Roman" w:eastAsia="Times New Roman"/>
                <w:b/>
                <w:bCs/>
                <w:kern w:val="24"/>
                <w:sz w:val="28"/>
                <w:szCs w:val="28"/>
                <w:lang w:val="en-US"/>
              </w:rPr>
            </w:pPr>
            <w:r>
              <w:rPr>
                <w:rFonts w:ascii="Times New Roman" w:hAnsi="Times New Roman" w:eastAsia="Times New Roman"/>
                <w:b/>
                <w:bCs/>
                <w:kern w:val="24"/>
                <w:sz w:val="28"/>
                <w:szCs w:val="28"/>
                <w:lang w:val="en-US"/>
              </w:rPr>
              <w:t xml:space="preserve">Hoạt động </w:t>
            </w:r>
            <w:r>
              <w:rPr>
                <w:rFonts w:hint="default" w:ascii="Times New Roman" w:hAnsi="Times New Roman" w:eastAsia="Times New Roman"/>
                <w:b/>
                <w:bCs/>
                <w:kern w:val="24"/>
                <w:sz w:val="28"/>
                <w:szCs w:val="28"/>
                <w:lang w:val="vi-VN"/>
              </w:rPr>
              <w:t>8</w:t>
            </w:r>
            <w:r>
              <w:rPr>
                <w:rFonts w:ascii="Times New Roman" w:hAnsi="Times New Roman" w:eastAsia="Times New Roman"/>
                <w:b/>
                <w:bCs/>
                <w:kern w:val="24"/>
                <w:sz w:val="28"/>
                <w:szCs w:val="28"/>
                <w:lang w:val="en-US"/>
              </w:rPr>
              <w:t xml:space="preserve">: </w:t>
            </w:r>
            <w:r>
              <w:rPr>
                <w:rFonts w:ascii="Times New Roman" w:hAnsi="Times New Roman" w:eastAsia="Times New Roman"/>
                <w:bCs/>
                <w:kern w:val="24"/>
                <w:sz w:val="28"/>
                <w:szCs w:val="28"/>
                <w:lang w:val="en-US"/>
              </w:rPr>
              <w:t>Sữa chua handmade</w:t>
            </w:r>
          </w:p>
        </w:tc>
        <w:tc>
          <w:tcPr>
            <w:tcW w:w="3521" w:type="dxa"/>
          </w:tcPr>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Phiếu đánh giá, phiếu học tập</w:t>
            </w:r>
          </w:p>
        </w:tc>
        <w:tc>
          <w:tcPr>
            <w:tcW w:w="3522" w:type="dxa"/>
          </w:tcPr>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Sản phẩm sữa chua do mình tự làm.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tcPr>
          <w:p>
            <w:pPr>
              <w:spacing w:after="0" w:line="240" w:lineRule="auto"/>
              <w:rPr>
                <w:rFonts w:ascii="Times New Roman" w:hAnsi="Times New Roman" w:eastAsia="Times New Roman"/>
                <w:b/>
                <w:bCs/>
                <w:kern w:val="24"/>
                <w:sz w:val="28"/>
                <w:szCs w:val="28"/>
                <w:lang w:val="en-US"/>
              </w:rPr>
            </w:pPr>
            <w:r>
              <w:rPr>
                <w:rFonts w:ascii="Times New Roman" w:hAnsi="Times New Roman" w:eastAsia="Times New Roman"/>
                <w:b/>
                <w:bCs/>
                <w:kern w:val="24"/>
                <w:sz w:val="28"/>
                <w:szCs w:val="28"/>
                <w:lang w:val="en-US"/>
              </w:rPr>
              <w:t xml:space="preserve">Hoạt động </w:t>
            </w:r>
            <w:r>
              <w:rPr>
                <w:rFonts w:hint="default" w:ascii="Times New Roman" w:hAnsi="Times New Roman" w:eastAsia="Times New Roman"/>
                <w:b/>
                <w:bCs/>
                <w:kern w:val="24"/>
                <w:sz w:val="28"/>
                <w:szCs w:val="28"/>
                <w:lang w:val="vi-VN"/>
              </w:rPr>
              <w:t>9</w:t>
            </w:r>
            <w:r>
              <w:rPr>
                <w:rFonts w:ascii="Times New Roman" w:hAnsi="Times New Roman" w:eastAsia="Times New Roman"/>
                <w:b/>
                <w:bCs/>
                <w:kern w:val="24"/>
                <w:sz w:val="28"/>
                <w:szCs w:val="28"/>
                <w:lang w:val="en-US"/>
              </w:rPr>
              <w:t xml:space="preserve">: </w:t>
            </w:r>
            <w:r>
              <w:rPr>
                <w:rFonts w:ascii="Times New Roman" w:hAnsi="Times New Roman" w:eastAsia="Times New Roman"/>
                <w:bCs/>
                <w:kern w:val="24"/>
                <w:sz w:val="28"/>
                <w:szCs w:val="28"/>
                <w:lang w:val="en-US"/>
              </w:rPr>
              <w:t>Quan sát vi khuẩn</w:t>
            </w:r>
          </w:p>
        </w:tc>
        <w:tc>
          <w:tcPr>
            <w:tcW w:w="3521" w:type="dxa"/>
          </w:tcPr>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Kính hiển vi quang học, tiêu bản, lamen, pipette, giấy lọc.</w:t>
            </w:r>
          </w:p>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Dung dịch xanh methylene</w:t>
            </w:r>
          </w:p>
          <w:p>
            <w:pPr>
              <w:tabs>
                <w:tab w:val="left" w:pos="12758"/>
              </w:tabs>
              <w:spacing w:after="0" w:line="240" w:lineRule="auto"/>
              <w:jc w:val="both"/>
              <w:rPr>
                <w:rFonts w:ascii="Times New Roman" w:hAnsi="Times New Roman" w:eastAsia="Times New Roman"/>
                <w:bCs/>
                <w:kern w:val="24"/>
                <w:sz w:val="28"/>
                <w:szCs w:val="28"/>
                <w:lang w:val="en-US"/>
              </w:rPr>
            </w:pPr>
          </w:p>
        </w:tc>
        <w:tc>
          <w:tcPr>
            <w:tcW w:w="3522" w:type="dxa"/>
          </w:tcPr>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Nước dưa muối, nước cà muối.</w:t>
            </w:r>
          </w:p>
          <w:p>
            <w:pPr>
              <w:tabs>
                <w:tab w:val="left" w:pos="12758"/>
              </w:tabs>
              <w:spacing w:after="0" w:line="240" w:lineRule="auto"/>
              <w:jc w:val="both"/>
              <w:rPr>
                <w:rFonts w:ascii="Times New Roman" w:hAnsi="Times New Roman" w:eastAsia="Times New Roman"/>
                <w:bCs/>
                <w:kern w:val="24"/>
                <w:sz w:val="28"/>
                <w:szCs w:val="28"/>
                <w:lang w:val="en-US"/>
              </w:rPr>
            </w:pPr>
            <w:r>
              <w:rPr>
                <w:rFonts w:ascii="Times New Roman" w:hAnsi="Times New Roman" w:eastAsia="Times New Roman"/>
                <w:kern w:val="24"/>
                <w:sz w:val="28"/>
                <w:szCs w:val="28"/>
                <w:lang w:val="en-US"/>
              </w:rPr>
              <w:t>Tài liệu KHTN</w:t>
            </w:r>
          </w:p>
        </w:tc>
      </w:tr>
    </w:tbl>
    <w:p>
      <w:pPr>
        <w:tabs>
          <w:tab w:val="left" w:pos="12758"/>
        </w:tabs>
        <w:spacing w:after="0" w:line="240" w:lineRule="auto"/>
        <w:jc w:val="both"/>
        <w:rPr>
          <w:rFonts w:ascii="Times New Roman" w:hAnsi="Times New Roman" w:eastAsia="Times New Roman"/>
          <w:b/>
          <w:bCs/>
          <w:kern w:val="24"/>
          <w:sz w:val="28"/>
          <w:szCs w:val="28"/>
          <w:lang w:val="en-US"/>
        </w:rPr>
      </w:pPr>
    </w:p>
    <w:p>
      <w:pPr>
        <w:tabs>
          <w:tab w:val="left" w:pos="12758"/>
        </w:tabs>
        <w:spacing w:after="120" w:line="240" w:lineRule="auto"/>
        <w:jc w:val="both"/>
        <w:rPr>
          <w:rFonts w:ascii="Times New Roman" w:hAnsi="Times New Roman" w:eastAsia="Times New Roman"/>
          <w:bCs/>
          <w:kern w:val="24"/>
          <w:sz w:val="28"/>
          <w:szCs w:val="28"/>
          <w:lang w:val="en-US"/>
        </w:rPr>
      </w:pPr>
      <w:r>
        <w:rPr>
          <w:rFonts w:ascii="Times New Roman" w:hAnsi="Times New Roman" w:eastAsia="Times New Roman"/>
          <w:b/>
          <w:bCs/>
          <w:kern w:val="24"/>
          <w:sz w:val="28"/>
          <w:szCs w:val="28"/>
          <w:lang w:val="en-US"/>
        </w:rPr>
        <w:t xml:space="preserve">III. TIẾN TRÌNH DẠY HỌC </w:t>
      </w:r>
      <w:r>
        <w:rPr>
          <w:rFonts w:ascii="Times New Roman" w:hAnsi="Times New Roman" w:eastAsia="Times New Roman"/>
          <w:bCs/>
          <w:kern w:val="24"/>
          <w:sz w:val="28"/>
          <w:szCs w:val="28"/>
          <w:lang w:val="en-US"/>
        </w:rPr>
        <w:t xml:space="preserve"> </w:t>
      </w:r>
    </w:p>
    <w:p>
      <w:pPr>
        <w:tabs>
          <w:tab w:val="left" w:pos="12758"/>
        </w:tabs>
        <w:spacing w:after="120" w:line="240" w:lineRule="auto"/>
        <w:jc w:val="both"/>
        <w:rPr>
          <w:rFonts w:ascii="Times New Roman" w:hAnsi="Times New Roman" w:eastAsia="Times New Roman"/>
          <w:b/>
          <w:bCs/>
          <w:kern w:val="24"/>
          <w:sz w:val="28"/>
          <w:szCs w:val="28"/>
          <w:lang w:val="en-US"/>
        </w:rPr>
      </w:pPr>
      <w:r>
        <w:rPr>
          <w:rFonts w:ascii="Times New Roman" w:hAnsi="Times New Roman" w:eastAsia="Times New Roman"/>
          <w:b/>
          <w:bCs/>
          <w:kern w:val="24"/>
          <w:sz w:val="28"/>
          <w:szCs w:val="28"/>
          <w:lang w:val="en-US"/>
        </w:rPr>
        <w:t>A.</w:t>
      </w:r>
      <w:r>
        <w:rPr>
          <w:rFonts w:ascii="Times New Roman" w:hAnsi="Times New Roman" w:eastAsia="Times New Roman"/>
          <w:bCs/>
          <w:kern w:val="24"/>
          <w:sz w:val="28"/>
          <w:szCs w:val="28"/>
          <w:lang w:val="en-US"/>
        </w:rPr>
        <w:t xml:space="preserve"> </w:t>
      </w:r>
      <w:r>
        <w:rPr>
          <w:rFonts w:ascii="Times New Roman" w:hAnsi="Times New Roman" w:eastAsia="Times New Roman"/>
          <w:b/>
          <w:bCs/>
          <w:kern w:val="24"/>
          <w:sz w:val="28"/>
          <w:szCs w:val="28"/>
          <w:lang w:val="en-US"/>
        </w:rPr>
        <w:t>TIẾN TRÌNH DẠY HỌC</w:t>
      </w:r>
    </w:p>
    <w:p>
      <w:pPr>
        <w:ind w:firstLine="3842" w:firstLineChars="1200"/>
        <w:jc w:val="left"/>
        <w:rPr>
          <w:rFonts w:hint="default" w:ascii="Times New Roman" w:hAnsi="Times New Roman" w:cs="Times New Roman"/>
          <w:b/>
          <w:color w:val="0546EB"/>
          <w:sz w:val="32"/>
          <w:szCs w:val="32"/>
          <w:lang w:val="vi-VN"/>
        </w:rPr>
      </w:pPr>
      <w:r>
        <w:rPr>
          <w:rFonts w:ascii="Times New Roman" w:hAnsi="Times New Roman" w:cs="Times New Roman"/>
          <w:b/>
          <w:color w:val="0546EB"/>
          <w:sz w:val="32"/>
          <w:szCs w:val="32"/>
          <w:lang w:val="vi-VN"/>
        </w:rPr>
        <w:t>NỘI DUNG 1: BÀI 2</w:t>
      </w:r>
      <w:r>
        <w:rPr>
          <w:rFonts w:hint="default" w:ascii="Times New Roman" w:hAnsi="Times New Roman" w:cs="Times New Roman"/>
          <w:b/>
          <w:color w:val="0546EB"/>
          <w:sz w:val="32"/>
          <w:szCs w:val="32"/>
          <w:lang w:val="vi-VN"/>
        </w:rPr>
        <w:t>4</w:t>
      </w:r>
      <w:r>
        <w:rPr>
          <w:rFonts w:ascii="Times New Roman" w:hAnsi="Times New Roman" w:cs="Times New Roman"/>
          <w:b/>
          <w:color w:val="0546EB"/>
          <w:sz w:val="32"/>
          <w:szCs w:val="32"/>
          <w:lang w:val="vi-VN"/>
        </w:rPr>
        <w:t xml:space="preserve"> </w:t>
      </w:r>
      <w:r>
        <w:rPr>
          <w:rFonts w:hint="default" w:ascii="Times New Roman" w:hAnsi="Times New Roman" w:cs="Times New Roman"/>
          <w:b/>
          <w:color w:val="0546EB"/>
          <w:sz w:val="32"/>
          <w:szCs w:val="32"/>
          <w:lang w:val="vi-VN"/>
        </w:rPr>
        <w:t>VIRUT</w:t>
      </w:r>
    </w:p>
    <w:p>
      <w:pPr>
        <w:tabs>
          <w:tab w:val="left" w:pos="12758"/>
        </w:tabs>
        <w:spacing w:after="120" w:line="240" w:lineRule="auto"/>
        <w:jc w:val="both"/>
        <w:rPr>
          <w:rFonts w:ascii="Times New Roman" w:hAnsi="Times New Roman" w:eastAsia="Times New Roman"/>
          <w:b/>
          <w:bCs/>
          <w:kern w:val="24"/>
          <w:sz w:val="28"/>
          <w:szCs w:val="28"/>
          <w:lang w:val="en-US"/>
        </w:rPr>
      </w:pPr>
    </w:p>
    <w:tbl>
      <w:tblPr>
        <w:tblStyle w:val="4"/>
        <w:tblW w:w="10382"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693"/>
        <w:gridCol w:w="16"/>
        <w:gridCol w:w="1663"/>
        <w:gridCol w:w="2158"/>
        <w:gridCol w:w="1860"/>
        <w:gridCol w:w="1157"/>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trPr>
        <w:tc>
          <w:tcPr>
            <w:tcW w:w="1843" w:type="dxa"/>
            <w:vMerge w:val="restart"/>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Hoạt động học</w:t>
            </w:r>
          </w:p>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(thời gian)</w:t>
            </w:r>
          </w:p>
          <w:p>
            <w:pPr>
              <w:rPr>
                <w:rFonts w:ascii="Times New Roman" w:hAnsi="Times New Roman" w:eastAsia="Times New Roman"/>
                <w:color w:val="000000" w:themeColor="text1"/>
                <w:sz w:val="28"/>
                <w:szCs w:val="28"/>
                <w:lang w:val="en-US"/>
                <w14:textFill>
                  <w14:solidFill>
                    <w14:schemeClr w14:val="tx1"/>
                  </w14:solidFill>
                </w14:textFill>
              </w:rPr>
            </w:pPr>
          </w:p>
        </w:tc>
        <w:tc>
          <w:tcPr>
            <w:tcW w:w="2372" w:type="dxa"/>
            <w:gridSpan w:val="3"/>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Mục tiêu</w:t>
            </w:r>
          </w:p>
        </w:tc>
        <w:tc>
          <w:tcPr>
            <w:tcW w:w="2158" w:type="dxa"/>
            <w:vMerge w:val="restart"/>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Nội dung dạy học</w:t>
            </w:r>
          </w:p>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trọng tâm</w:t>
            </w:r>
          </w:p>
        </w:tc>
        <w:tc>
          <w:tcPr>
            <w:tcW w:w="1860" w:type="dxa"/>
            <w:vMerge w:val="restart"/>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PP/KTDH</w:t>
            </w:r>
          </w:p>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chủ đạo</w:t>
            </w:r>
          </w:p>
        </w:tc>
        <w:tc>
          <w:tcPr>
            <w:tcW w:w="2149" w:type="dxa"/>
            <w:gridSpan w:val="2"/>
            <w:vMerge w:val="restart"/>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 xml:space="preserve">Phương án    đánh giá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1843" w:type="dxa"/>
            <w:vMerge w:val="continue"/>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p>
        </w:tc>
        <w:tc>
          <w:tcPr>
            <w:tcW w:w="693" w:type="dxa"/>
            <w:vMerge w:val="restart"/>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STT</w:t>
            </w:r>
          </w:p>
        </w:tc>
        <w:tc>
          <w:tcPr>
            <w:tcW w:w="1679" w:type="dxa"/>
            <w:gridSpan w:val="2"/>
            <w:vMerge w:val="restart"/>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Mã hóa</w:t>
            </w:r>
          </w:p>
        </w:tc>
        <w:tc>
          <w:tcPr>
            <w:tcW w:w="2158" w:type="dxa"/>
            <w:vMerge w:val="continue"/>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p>
        </w:tc>
        <w:tc>
          <w:tcPr>
            <w:tcW w:w="1860" w:type="dxa"/>
            <w:vMerge w:val="continue"/>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p>
        </w:tc>
        <w:tc>
          <w:tcPr>
            <w:tcW w:w="2149" w:type="dxa"/>
            <w:gridSpan w:val="2"/>
            <w:vMerge w:val="continue"/>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trPr>
        <w:tc>
          <w:tcPr>
            <w:tcW w:w="1843" w:type="dxa"/>
            <w:vMerge w:val="continue"/>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p>
        </w:tc>
        <w:tc>
          <w:tcPr>
            <w:tcW w:w="693" w:type="dxa"/>
            <w:vMerge w:val="continue"/>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p>
        </w:tc>
        <w:tc>
          <w:tcPr>
            <w:tcW w:w="1679" w:type="dxa"/>
            <w:gridSpan w:val="2"/>
            <w:vMerge w:val="continue"/>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p>
        </w:tc>
        <w:tc>
          <w:tcPr>
            <w:tcW w:w="2158" w:type="dxa"/>
            <w:vMerge w:val="continue"/>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p>
        </w:tc>
        <w:tc>
          <w:tcPr>
            <w:tcW w:w="1860" w:type="dxa"/>
            <w:vMerge w:val="continue"/>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p>
        </w:tc>
        <w:tc>
          <w:tcPr>
            <w:tcW w:w="1157" w:type="dxa"/>
            <w:shd w:val="clear" w:color="auto" w:fill="auto"/>
          </w:tcPr>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Phương pháp</w:t>
            </w:r>
          </w:p>
        </w:tc>
        <w:tc>
          <w:tcPr>
            <w:tcW w:w="992" w:type="dxa"/>
            <w:shd w:val="clear" w:color="auto" w:fill="auto"/>
          </w:tcPr>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Công cụ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trPr>
        <w:tc>
          <w:tcPr>
            <w:tcW w:w="1843" w:type="dxa"/>
            <w:shd w:val="clear" w:color="auto" w:fill="auto"/>
          </w:tcPr>
          <w:p>
            <w:pPr>
              <w:tabs>
                <w:tab w:val="left" w:pos="12758"/>
              </w:tabs>
              <w:spacing w:after="0" w:line="240" w:lineRule="auto"/>
              <w:jc w:val="center"/>
              <w:rPr>
                <w:rFonts w:ascii="Times New Roman" w:hAnsi="Times New Roman" w:eastAsia="Times New Roman"/>
                <w:bCs/>
                <w:color w:val="000000" w:themeColor="text1"/>
                <w:kern w:val="24"/>
                <w:sz w:val="28"/>
                <w:szCs w:val="28"/>
                <w:lang w:val="en-US"/>
                <w14:textFill>
                  <w14:solidFill>
                    <w14:schemeClr w14:val="tx1"/>
                  </w14:solidFill>
                </w14:textFill>
              </w:rPr>
            </w:pPr>
            <w:r>
              <w:rPr>
                <w:rFonts w:ascii="Times New Roman" w:hAnsi="Times New Roman" w:eastAsia="Times New Roman"/>
                <w:b/>
                <w:bCs/>
                <w:color w:val="000000" w:themeColor="text1"/>
                <w:kern w:val="24"/>
                <w:sz w:val="28"/>
                <w:szCs w:val="28"/>
                <w14:textFill>
                  <w14:solidFill>
                    <w14:schemeClr w14:val="tx1"/>
                  </w14:solidFill>
                </w14:textFill>
              </w:rPr>
              <w:t>Hoạt động</w:t>
            </w:r>
            <w:r>
              <w:rPr>
                <w:rFonts w:ascii="Times New Roman" w:hAnsi="Times New Roman" w:eastAsia="Times New Roman"/>
                <w:b/>
                <w:bCs/>
                <w:color w:val="000000" w:themeColor="text1"/>
                <w:kern w:val="24"/>
                <w:sz w:val="28"/>
                <w:szCs w:val="28"/>
                <w:lang w:val="en-US"/>
                <w14:textFill>
                  <w14:solidFill>
                    <w14:schemeClr w14:val="tx1"/>
                  </w14:solidFill>
                </w14:textFill>
              </w:rPr>
              <w:t xml:space="preserve"> 1</w:t>
            </w:r>
            <w:r>
              <w:rPr>
                <w:rFonts w:ascii="Times New Roman" w:hAnsi="Times New Roman" w:eastAsia="Times New Roman"/>
                <w:b/>
                <w:bCs/>
                <w:color w:val="000000" w:themeColor="text1"/>
                <w:kern w:val="24"/>
                <w:sz w:val="28"/>
                <w:szCs w:val="28"/>
                <w14:textFill>
                  <w14:solidFill>
                    <w14:schemeClr w14:val="tx1"/>
                  </w14:solidFill>
                </w14:textFill>
              </w:rPr>
              <w:t xml:space="preserve"> : </w:t>
            </w:r>
            <w:r>
              <w:rPr>
                <w:rFonts w:ascii="Times New Roman" w:hAnsi="Times New Roman" w:eastAsia="Times New Roman"/>
                <w:bCs/>
                <w:color w:val="000000" w:themeColor="text1"/>
                <w:kern w:val="24"/>
                <w:sz w:val="28"/>
                <w:szCs w:val="28"/>
                <w14:textFill>
                  <w14:solidFill>
                    <w14:schemeClr w14:val="tx1"/>
                  </w14:solidFill>
                </w14:textFill>
              </w:rPr>
              <w:t>Khởi động</w:t>
            </w:r>
          </w:p>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Cs/>
                <w:color w:val="000000" w:themeColor="text1"/>
                <w:kern w:val="24"/>
                <w:sz w:val="28"/>
                <w:szCs w:val="28"/>
                <w:lang w:val="en-US"/>
                <w14:textFill>
                  <w14:solidFill>
                    <w14:schemeClr w14:val="tx1"/>
                  </w14:solidFill>
                </w14:textFill>
              </w:rPr>
              <w:t>(5 phút)</w:t>
            </w:r>
          </w:p>
        </w:tc>
        <w:tc>
          <w:tcPr>
            <w:tcW w:w="693"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1</w:t>
            </w:r>
          </w:p>
        </w:tc>
        <w:tc>
          <w:tcPr>
            <w:tcW w:w="1679" w:type="dxa"/>
            <w:gridSpan w:val="2"/>
            <w:shd w:val="clear" w:color="auto" w:fill="auto"/>
          </w:tcPr>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KHTN</w:t>
            </w:r>
            <w:r>
              <w:rPr>
                <w:rFonts w:ascii="Times New Roman" w:hAnsi="Times New Roman" w:eastAsia="Times New Roman"/>
                <w:color w:val="000000" w:themeColor="text1"/>
                <w:sz w:val="28"/>
                <w:szCs w:val="28"/>
                <w:lang w:val="en-US"/>
                <w14:textFill>
                  <w14:solidFill>
                    <w14:schemeClr w14:val="tx1"/>
                  </w14:solidFill>
                </w14:textFill>
              </w:rPr>
              <w:t>1.1</w:t>
            </w:r>
          </w:p>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p>
        </w:tc>
        <w:tc>
          <w:tcPr>
            <w:tcW w:w="2158" w:type="dxa"/>
            <w:shd w:val="clear" w:color="auto" w:fill="auto"/>
          </w:tcPr>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Giới thiệu khái quát nội dung học tập</w:t>
            </w:r>
          </w:p>
        </w:tc>
        <w:tc>
          <w:tcPr>
            <w:tcW w:w="1860" w:type="dxa"/>
            <w:shd w:val="clear" w:color="auto" w:fill="auto"/>
          </w:tcPr>
          <w:p>
            <w:pPr>
              <w:pStyle w:val="15"/>
              <w:tabs>
                <w:tab w:val="left" w:pos="12758"/>
              </w:tabs>
              <w:spacing w:after="0" w:line="240" w:lineRule="auto"/>
              <w:ind w:left="-74"/>
              <w:rPr>
                <w:rFonts w:ascii="Times New Roman" w:hAnsi="Times New Roman" w:eastAsia="Times New Roman"/>
                <w:color w:val="000000" w:themeColor="text1"/>
                <w:w w:val="97"/>
                <w:sz w:val="28"/>
                <w:szCs w:val="28"/>
                <w:lang w:val="en-US"/>
                <w14:textFill>
                  <w14:solidFill>
                    <w14:schemeClr w14:val="tx1"/>
                  </w14:solidFill>
                </w14:textFill>
              </w:rPr>
            </w:pPr>
            <w:r>
              <w:rPr>
                <w:rFonts w:ascii="Times New Roman" w:hAnsi="Times New Roman" w:eastAsia="Times New Roman"/>
                <w:color w:val="000000" w:themeColor="text1"/>
                <w:w w:val="97"/>
                <w:sz w:val="28"/>
                <w:szCs w:val="28"/>
                <w:lang w:val="en-US"/>
                <w14:textFill>
                  <w14:solidFill>
                    <w14:schemeClr w14:val="tx1"/>
                  </w14:solidFill>
                </w14:textFill>
              </w:rPr>
              <w:t>Dạy học trực quan.</w:t>
            </w:r>
          </w:p>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p>
        </w:tc>
        <w:tc>
          <w:tcPr>
            <w:tcW w:w="1157" w:type="dxa"/>
            <w:shd w:val="clear" w:color="auto" w:fill="auto"/>
          </w:tcPr>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Hỏi – đáp</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p>
        </w:tc>
        <w:tc>
          <w:tcPr>
            <w:tcW w:w="992" w:type="dxa"/>
            <w:shd w:val="clear" w:color="auto" w:fill="auto"/>
          </w:tcPr>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Câu hỏi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trPr>
        <w:tc>
          <w:tcPr>
            <w:tcW w:w="1843" w:type="dxa"/>
            <w:shd w:val="clear" w:color="auto" w:fill="auto"/>
          </w:tcPr>
          <w:p>
            <w:pPr>
              <w:spacing w:after="0" w:line="240" w:lineRule="auto"/>
              <w:jc w:val="center"/>
              <w:rPr>
                <w:rFonts w:ascii="Times New Roman" w:hAnsi="Times New Roman" w:eastAsia="Times New Roman"/>
                <w:bCs/>
                <w:color w:val="000000" w:themeColor="text1"/>
                <w:kern w:val="24"/>
                <w:sz w:val="28"/>
                <w:szCs w:val="28"/>
                <w14:textFill>
                  <w14:solidFill>
                    <w14:schemeClr w14:val="tx1"/>
                  </w14:solidFill>
                </w14:textFill>
              </w:rPr>
            </w:pPr>
            <w:r>
              <w:rPr>
                <w:rFonts w:ascii="Times New Roman" w:hAnsi="Times New Roman" w:eastAsia="Times New Roman"/>
                <w:b/>
                <w:bCs/>
                <w:i/>
                <w:color w:val="000000" w:themeColor="text1"/>
                <w:kern w:val="24"/>
                <w:sz w:val="28"/>
                <w:szCs w:val="28"/>
                <w:lang w:val="en-US"/>
                <w14:textFill>
                  <w14:solidFill>
                    <w14:schemeClr w14:val="tx1"/>
                  </w14:solidFill>
                </w14:textFill>
              </w:rPr>
              <w:t>Hoạt động 2</w:t>
            </w:r>
            <w:r>
              <w:rPr>
                <w:rFonts w:ascii="Times New Roman" w:hAnsi="Times New Roman" w:eastAsia="Times New Roman"/>
                <w:bCs/>
                <w:color w:val="000000" w:themeColor="text1"/>
                <w:kern w:val="24"/>
                <w:sz w:val="28"/>
                <w:szCs w:val="28"/>
                <w:lang w:val="en-US"/>
                <w14:textFill>
                  <w14:solidFill>
                    <w14:schemeClr w14:val="tx1"/>
                  </w14:solidFill>
                </w14:textFill>
              </w:rPr>
              <w:t>: Đặc điểm Vi rút -</w:t>
            </w:r>
            <w:r>
              <w:rPr>
                <w:rFonts w:ascii="Times New Roman" w:hAnsi="Times New Roman" w:eastAsia="Times New Roman"/>
                <w:color w:val="000000" w:themeColor="text1"/>
                <w:sz w:val="28"/>
                <w:szCs w:val="28"/>
                <w:lang w:val="en-US"/>
                <w14:textFill>
                  <w14:solidFill>
                    <w14:schemeClr w14:val="tx1"/>
                  </w14:solidFill>
                </w14:textFill>
              </w:rPr>
              <w:t xml:space="preserve"> </w:t>
            </w:r>
            <w:r>
              <w:rPr>
                <w:rFonts w:ascii="Times New Roman" w:hAnsi="Times New Roman" w:eastAsia="Times New Roman"/>
                <w:bCs/>
                <w:color w:val="000000" w:themeColor="text1"/>
                <w:kern w:val="24"/>
                <w:sz w:val="28"/>
                <w:szCs w:val="28"/>
                <w:lang w:val="en-US"/>
                <w14:textFill>
                  <w14:solidFill>
                    <w14:schemeClr w14:val="tx1"/>
                  </w14:solidFill>
                </w14:textFill>
              </w:rPr>
              <w:t>Quan sát  tìm hiểu một số loại vi rút</w:t>
            </w:r>
          </w:p>
          <w:p>
            <w:pPr>
              <w:spacing w:after="0" w:line="240" w:lineRule="auto"/>
              <w:jc w:val="center"/>
              <w:rPr>
                <w:rFonts w:ascii="Times New Roman" w:hAnsi="Times New Roman" w:eastAsia="Times New Roman"/>
                <w:bCs/>
                <w:color w:val="000000" w:themeColor="text1"/>
                <w:kern w:val="24"/>
                <w:sz w:val="28"/>
                <w:szCs w:val="28"/>
                <w:lang w:val="en-US"/>
                <w14:textFill>
                  <w14:solidFill>
                    <w14:schemeClr w14:val="tx1"/>
                  </w14:solidFill>
                </w14:textFill>
              </w:rPr>
            </w:pPr>
            <w:r>
              <w:rPr>
                <w:rFonts w:ascii="Times New Roman" w:hAnsi="Times New Roman" w:eastAsia="Times New Roman"/>
                <w:bCs/>
                <w:color w:val="000000" w:themeColor="text1"/>
                <w:kern w:val="24"/>
                <w:sz w:val="28"/>
                <w:szCs w:val="28"/>
                <w:lang w:val="en-US"/>
                <w14:textFill>
                  <w14:solidFill>
                    <w14:schemeClr w14:val="tx1"/>
                  </w14:solidFill>
                </w14:textFill>
              </w:rPr>
              <w:t>(15 phút)</w:t>
            </w:r>
          </w:p>
        </w:tc>
        <w:tc>
          <w:tcPr>
            <w:tcW w:w="693"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1</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3</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8</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9</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10</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11</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13</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b/>
                <w:color w:val="000000" w:themeColor="text1"/>
                <w:sz w:val="28"/>
                <w:szCs w:val="28"/>
                <w:lang w:val="en-US"/>
                <w14:textFill>
                  <w14:solidFill>
                    <w14:schemeClr w14:val="tx1"/>
                  </w14:solidFill>
                </w14:textFill>
              </w:rPr>
            </w:pPr>
          </w:p>
        </w:tc>
        <w:tc>
          <w:tcPr>
            <w:tcW w:w="1679" w:type="dxa"/>
            <w:gridSpan w:val="2"/>
            <w:shd w:val="clear" w:color="auto" w:fill="auto"/>
          </w:tcPr>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KHTN</w:t>
            </w:r>
            <w:r>
              <w:rPr>
                <w:rFonts w:ascii="Times New Roman" w:hAnsi="Times New Roman" w:eastAsia="Times New Roman"/>
                <w:color w:val="000000" w:themeColor="text1"/>
                <w:sz w:val="28"/>
                <w:szCs w:val="28"/>
                <w:lang w:val="en-US"/>
                <w14:textFill>
                  <w14:solidFill>
                    <w14:schemeClr w14:val="tx1"/>
                  </w14:solidFill>
                </w14:textFill>
              </w:rPr>
              <w:t>1.1</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KHTN</w:t>
            </w:r>
            <w:r>
              <w:rPr>
                <w:rFonts w:ascii="Times New Roman" w:hAnsi="Times New Roman" w:eastAsia="Times New Roman"/>
                <w:color w:val="000000" w:themeColor="text1"/>
                <w:sz w:val="28"/>
                <w:szCs w:val="28"/>
                <w:lang w:val="en-US"/>
                <w14:textFill>
                  <w14:solidFill>
                    <w14:schemeClr w14:val="tx1"/>
                  </w14:solidFill>
                </w14:textFill>
              </w:rPr>
              <w:t>1.2</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TC-TH.1</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TC-TH.4.1</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GT-HT.1.5</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GT-HT.4</w:t>
            </w:r>
          </w:p>
          <w:p>
            <w:pPr>
              <w:tabs>
                <w:tab w:val="left" w:pos="12758"/>
              </w:tabs>
              <w:spacing w:after="0" w:line="240" w:lineRule="auto"/>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CC.1</w:t>
            </w:r>
          </w:p>
        </w:tc>
        <w:tc>
          <w:tcPr>
            <w:tcW w:w="2158" w:type="dxa"/>
            <w:shd w:val="clear" w:color="auto" w:fill="auto"/>
          </w:tcPr>
          <w:p>
            <w:pPr>
              <w:rPr>
                <w:rFonts w:ascii="Times New Roman" w:hAnsi="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 </w:t>
            </w:r>
            <w:r>
              <w:rPr>
                <w:rFonts w:ascii="Times New Roman" w:hAnsi="Times New Roman" w:eastAsia="SimSun"/>
                <w:color w:val="000000" w:themeColor="text1"/>
                <w:sz w:val="28"/>
                <w:szCs w:val="28"/>
                <w:lang w:val="en-US" w:eastAsia="zh-CN"/>
                <w14:textFill>
                  <w14:solidFill>
                    <w14:schemeClr w14:val="tx1"/>
                  </w14:solidFill>
                </w14:textFill>
              </w:rPr>
              <w:t xml:space="preserve">– Quan sát hình ảnh và mô tả được cấu tạo đơn giản của virus (gồm vật chất di truyền và lớp vỏ protein). </w:t>
            </w:r>
          </w:p>
          <w:p>
            <w:pPr>
              <w:spacing w:line="240" w:lineRule="auto"/>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Quan sát hình và nhận xét </w:t>
            </w:r>
            <w:r>
              <w:rPr>
                <w:rFonts w:ascii="Times New Roman" w:hAnsi="Times New Roman" w:eastAsia="Times New Roman"/>
                <w:color w:val="000000" w:themeColor="text1"/>
                <w:sz w:val="28"/>
                <w:szCs w:val="28"/>
                <w:lang w:val="en-US"/>
                <w14:textFill>
                  <w14:solidFill>
                    <w14:schemeClr w14:val="tx1"/>
                  </w14:solidFill>
                </w14:textFill>
              </w:rPr>
              <w:t>hình</w:t>
            </w:r>
            <w:r>
              <w:rPr>
                <w:rFonts w:ascii="Times New Roman" w:hAnsi="Times New Roman" w:eastAsia="Times New Roman"/>
                <w:color w:val="000000" w:themeColor="text1"/>
                <w:sz w:val="28"/>
                <w:szCs w:val="28"/>
                <w14:textFill>
                  <w14:solidFill>
                    <w14:schemeClr w14:val="tx1"/>
                  </w14:solidFill>
                </w14:textFill>
              </w:rPr>
              <w:t xml:space="preserve"> dạng của vi rút</w:t>
            </w:r>
            <w:r>
              <w:rPr>
                <w:rFonts w:ascii="Times New Roman" w:hAnsi="Times New Roman" w:eastAsia="Times New Roman"/>
                <w:color w:val="000000" w:themeColor="text1"/>
                <w:sz w:val="28"/>
                <w:szCs w:val="28"/>
                <w:lang w:val="en-US"/>
                <w14:textFill>
                  <w14:solidFill>
                    <w14:schemeClr w14:val="tx1"/>
                  </w14:solidFill>
                </w14:textFill>
              </w:rPr>
              <w:t>.</w:t>
            </w:r>
            <w:r>
              <w:rPr>
                <w:rFonts w:ascii="Times New Roman" w:hAnsi="Times New Roman" w:eastAsia="Times New Roman"/>
                <w:color w:val="000000" w:themeColor="text1"/>
                <w:sz w:val="28"/>
                <w:szCs w:val="28"/>
                <w14:textFill>
                  <w14:solidFill>
                    <w14:schemeClr w14:val="tx1"/>
                  </w14:solidFill>
                </w14:textFill>
              </w:rPr>
              <w:t xml:space="preserve"> </w:t>
            </w:r>
          </w:p>
          <w:p>
            <w:pPr>
              <w:spacing w:line="240" w:lineRule="auto"/>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 </w:t>
            </w:r>
            <w:r>
              <w:rPr>
                <w:rFonts w:ascii="Times New Roman" w:hAnsi="Times New Roman" w:eastAsia="Times New Roman"/>
                <w:color w:val="000000" w:themeColor="text1"/>
                <w:sz w:val="28"/>
                <w:szCs w:val="28"/>
                <w:lang w:val="en-US"/>
                <w14:textFill>
                  <w14:solidFill>
                    <w14:schemeClr w14:val="tx1"/>
                  </w14:solidFill>
                </w14:textFill>
              </w:rPr>
              <w:t>Nhận biết</w:t>
            </w:r>
            <w:r>
              <w:rPr>
                <w:rFonts w:ascii="Times New Roman" w:hAnsi="Times New Roman" w:eastAsia="Times New Roman"/>
                <w:color w:val="000000" w:themeColor="text1"/>
                <w:sz w:val="28"/>
                <w:szCs w:val="28"/>
                <w14:textFill>
                  <w14:solidFill>
                    <w14:schemeClr w14:val="tx1"/>
                  </w14:solidFill>
                </w14:textFill>
              </w:rPr>
              <w:t xml:space="preserve"> số đại diện </w:t>
            </w:r>
            <w:r>
              <w:rPr>
                <w:rFonts w:ascii="Times New Roman" w:hAnsi="Times New Roman" w:eastAsia="Times New Roman"/>
                <w:color w:val="000000" w:themeColor="text1"/>
                <w:sz w:val="28"/>
                <w:szCs w:val="28"/>
                <w:lang w:val="en-US"/>
                <w14:textFill>
                  <w14:solidFill>
                    <w14:schemeClr w14:val="tx1"/>
                  </w14:solidFill>
                </w14:textFill>
              </w:rPr>
              <w:t>vi rút</w:t>
            </w:r>
            <w:r>
              <w:rPr>
                <w:rFonts w:ascii="Times New Roman" w:hAnsi="Times New Roman" w:eastAsia="Times New Roman"/>
                <w:color w:val="000000" w:themeColor="text1"/>
                <w:sz w:val="28"/>
                <w:szCs w:val="28"/>
                <w14:textFill>
                  <w14:solidFill>
                    <w14:schemeClr w14:val="tx1"/>
                  </w14:solidFill>
                </w14:textFill>
              </w:rPr>
              <w:t xml:space="preserve"> thông qua quan sát hình ảnh</w:t>
            </w:r>
            <w:r>
              <w:rPr>
                <w:rFonts w:ascii="Times New Roman" w:hAnsi="Times New Roman" w:eastAsia="Times New Roman"/>
                <w:color w:val="000000" w:themeColor="text1"/>
                <w:sz w:val="28"/>
                <w:szCs w:val="28"/>
                <w:lang w:val="en-US"/>
                <w14:textFill>
                  <w14:solidFill>
                    <w14:schemeClr w14:val="tx1"/>
                  </w14:solidFill>
                </w14:textFill>
              </w:rPr>
              <w:t>, video</w:t>
            </w:r>
            <w:r>
              <w:rPr>
                <w:rFonts w:ascii="Times New Roman" w:hAnsi="Times New Roman" w:eastAsia="Times New Roman"/>
                <w:color w:val="000000" w:themeColor="text1"/>
                <w:sz w:val="28"/>
                <w:szCs w:val="28"/>
                <w14:textFill>
                  <w14:solidFill>
                    <w14:schemeClr w14:val="tx1"/>
                  </w14:solidFill>
                </w14:textFill>
              </w:rPr>
              <w:t>.</w:t>
            </w:r>
          </w:p>
          <w:p>
            <w:pPr>
              <w:pStyle w:val="15"/>
              <w:tabs>
                <w:tab w:val="left" w:pos="12758"/>
              </w:tabs>
              <w:spacing w:after="0" w:line="240" w:lineRule="auto"/>
              <w:ind w:left="-81"/>
              <w:rPr>
                <w:rFonts w:ascii="Times New Roman" w:hAnsi="Times New Roman" w:eastAsia="Times New Roman"/>
                <w:b/>
                <w:color w:val="000000" w:themeColor="text1"/>
                <w:sz w:val="28"/>
                <w:szCs w:val="28"/>
                <w:lang w:val="en-US"/>
                <w14:textFill>
                  <w14:solidFill>
                    <w14:schemeClr w14:val="tx1"/>
                  </w14:solidFill>
                </w14:textFill>
              </w:rPr>
            </w:pPr>
          </w:p>
        </w:tc>
        <w:tc>
          <w:tcPr>
            <w:tcW w:w="1860" w:type="dxa"/>
            <w:shd w:val="clear" w:color="auto" w:fill="auto"/>
          </w:tcPr>
          <w:p>
            <w:pPr>
              <w:pStyle w:val="15"/>
              <w:tabs>
                <w:tab w:val="left" w:pos="12758"/>
              </w:tabs>
              <w:spacing w:after="0" w:line="240" w:lineRule="auto"/>
              <w:ind w:left="-74"/>
              <w:rPr>
                <w:rFonts w:ascii="Times New Roman" w:hAnsi="Times New Roman" w:eastAsia="Times New Roman"/>
                <w:color w:val="000000" w:themeColor="text1"/>
                <w:w w:val="97"/>
                <w:sz w:val="28"/>
                <w:szCs w:val="28"/>
                <w:lang w:val="en-US"/>
                <w14:textFill>
                  <w14:solidFill>
                    <w14:schemeClr w14:val="tx1"/>
                  </w14:solidFill>
                </w14:textFill>
              </w:rPr>
            </w:pPr>
            <w:r>
              <w:rPr>
                <w:rFonts w:ascii="Times New Roman" w:hAnsi="Times New Roman" w:eastAsia="Times New Roman"/>
                <w:color w:val="000000" w:themeColor="text1"/>
                <w:w w:val="97"/>
                <w:sz w:val="28"/>
                <w:szCs w:val="28"/>
                <w:lang w:val="en-US"/>
                <w14:textFill>
                  <w14:solidFill>
                    <w14:schemeClr w14:val="tx1"/>
                  </w14:solidFill>
                </w14:textFill>
              </w:rPr>
              <w:t>Dạy học trực quan.</w:t>
            </w:r>
          </w:p>
          <w:p>
            <w:pPr>
              <w:pStyle w:val="15"/>
              <w:tabs>
                <w:tab w:val="left" w:pos="12758"/>
              </w:tabs>
              <w:spacing w:after="0" w:line="240" w:lineRule="auto"/>
              <w:ind w:left="-74"/>
              <w:rPr>
                <w:rFonts w:ascii="Times New Roman" w:hAnsi="Times New Roman" w:eastAsia="Times New Roman"/>
                <w:color w:val="000000" w:themeColor="text1"/>
                <w:w w:val="97"/>
                <w:sz w:val="28"/>
                <w:szCs w:val="28"/>
                <w:lang w:val="en-US"/>
                <w14:textFill>
                  <w14:solidFill>
                    <w14:schemeClr w14:val="tx1"/>
                  </w14:solidFill>
                </w14:textFill>
              </w:rPr>
            </w:pPr>
            <w:r>
              <w:rPr>
                <w:rFonts w:ascii="Times New Roman" w:hAnsi="Times New Roman" w:eastAsia="Times New Roman"/>
                <w:color w:val="000000" w:themeColor="text1"/>
                <w:w w:val="97"/>
                <w:sz w:val="28"/>
                <w:szCs w:val="28"/>
                <w:lang w:val="en-US"/>
                <w14:textFill>
                  <w14:solidFill>
                    <w14:schemeClr w14:val="tx1"/>
                  </w14:solidFill>
                </w14:textFill>
              </w:rPr>
              <w:t>Hoạt động nhóm</w:t>
            </w:r>
          </w:p>
          <w:p>
            <w:pPr>
              <w:spacing w:after="0" w:line="240" w:lineRule="auto"/>
              <w:rPr>
                <w:rFonts w:ascii="Times New Roman" w:hAnsi="Times New Roman" w:eastAsia="Times New Roman"/>
                <w:color w:val="000000" w:themeColor="text1"/>
                <w:w w:val="97"/>
                <w:sz w:val="28"/>
                <w:szCs w:val="28"/>
                <w14:textFill>
                  <w14:solidFill>
                    <w14:schemeClr w14:val="tx1"/>
                  </w14:solidFill>
                </w14:textFill>
              </w:rPr>
            </w:pPr>
            <w:r>
              <w:rPr>
                <w:rFonts w:ascii="Times New Roman" w:hAnsi="Times New Roman"/>
                <w:color w:val="000000" w:themeColor="text1"/>
                <w:sz w:val="28"/>
                <w:szCs w:val="28"/>
                <w:lang w:val="en-US"/>
                <w14:textFill>
                  <w14:solidFill>
                    <w14:schemeClr w14:val="tx1"/>
                  </w14:solidFill>
                </w14:textFill>
              </w:rPr>
              <w:t>- KTDH:</w:t>
            </w:r>
          </w:p>
          <w:p>
            <w:pPr>
              <w:spacing w:after="0" w:line="240" w:lineRule="auto"/>
              <w:rPr>
                <w:rFonts w:ascii="Times New Roman" w:hAnsi="Times New Roman"/>
                <w:color w:val="000000" w:themeColor="text1"/>
                <w:sz w:val="28"/>
                <w:szCs w:val="28"/>
                <w:lang w:val="en-US"/>
                <w14:textFill>
                  <w14:solidFill>
                    <w14:schemeClr w14:val="tx1"/>
                  </w14:solidFill>
                </w14:textFill>
              </w:rPr>
            </w:pPr>
          </w:p>
          <w:p>
            <w:pPr>
              <w:pStyle w:val="15"/>
              <w:tabs>
                <w:tab w:val="left" w:pos="12758"/>
              </w:tabs>
              <w:spacing w:after="0" w:line="240" w:lineRule="auto"/>
              <w:ind w:left="-74"/>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color w:val="000000" w:themeColor="text1"/>
                <w:sz w:val="28"/>
                <w:szCs w:val="28"/>
                <w:lang w:val="en-US"/>
                <w14:textFill>
                  <w14:solidFill>
                    <w14:schemeClr w14:val="tx1"/>
                  </w14:solidFill>
                </w14:textFill>
              </w:rPr>
              <w:t>Phòng tranh</w:t>
            </w:r>
          </w:p>
        </w:tc>
        <w:tc>
          <w:tcPr>
            <w:tcW w:w="1157" w:type="dxa"/>
            <w:shd w:val="clear" w:color="auto" w:fill="auto"/>
          </w:tcPr>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Hỏi – đáp</w:t>
            </w: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Quan sát qua sản phẩm học tập</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p>
        </w:tc>
        <w:tc>
          <w:tcPr>
            <w:tcW w:w="992" w:type="dxa"/>
            <w:shd w:val="clear" w:color="auto" w:fill="auto"/>
          </w:tcPr>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Câu hỏi</w:t>
            </w:r>
            <w:r>
              <w:rPr>
                <w:rFonts w:ascii="Times New Roman" w:hAnsi="Times New Roman" w:eastAsia="Times New Roman"/>
                <w:color w:val="000000" w:themeColor="text1"/>
                <w:sz w:val="28"/>
                <w:szCs w:val="28"/>
                <w:lang w:val="en-US"/>
                <w14:textFill>
                  <w14:solidFill>
                    <w14:schemeClr w14:val="tx1"/>
                  </w14:solidFill>
                </w14:textFill>
              </w:rPr>
              <w:t xml:space="preserve"> Bảng kiểm 10%</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shd w:val="clear" w:color="auto" w:fill="auto"/>
          </w:tcPr>
          <w:p>
            <w:pPr>
              <w:spacing w:after="0" w:line="240" w:lineRule="auto"/>
              <w:jc w:val="center"/>
              <w:rPr>
                <w:rFonts w:ascii="Times New Roman" w:hAnsi="Times New Roman" w:eastAsia="Times New Roman"/>
                <w:b/>
                <w:bCs/>
                <w:i/>
                <w:color w:val="000000" w:themeColor="text1"/>
                <w:kern w:val="24"/>
                <w:sz w:val="28"/>
                <w:szCs w:val="28"/>
                <w:lang w:val="en-US"/>
                <w14:textFill>
                  <w14:solidFill>
                    <w14:schemeClr w14:val="tx1"/>
                  </w14:solidFill>
                </w14:textFill>
              </w:rPr>
            </w:pPr>
            <w:r>
              <w:rPr>
                <w:rFonts w:ascii="Times New Roman" w:hAnsi="Times New Roman" w:eastAsia="Times New Roman"/>
                <w:b/>
                <w:bCs/>
                <w:i/>
                <w:color w:val="000000" w:themeColor="text1"/>
                <w:kern w:val="24"/>
                <w:sz w:val="28"/>
                <w:szCs w:val="28"/>
                <w:lang w:val="en-US"/>
                <w14:textFill>
                  <w14:solidFill>
                    <w14:schemeClr w14:val="tx1"/>
                  </w14:solidFill>
                </w14:textFill>
              </w:rPr>
              <w:t>Hoạt động 3:</w:t>
            </w:r>
          </w:p>
          <w:p>
            <w:pPr>
              <w:spacing w:after="0" w:line="240" w:lineRule="auto"/>
              <w:jc w:val="center"/>
              <w:rPr>
                <w:rFonts w:ascii="Times New Roman" w:hAnsi="Times New Roman" w:eastAsia="Times New Roman"/>
                <w:bCs/>
                <w:color w:val="000000" w:themeColor="text1"/>
                <w:kern w:val="24"/>
                <w:sz w:val="28"/>
                <w:szCs w:val="28"/>
                <w:lang w:val="en-US"/>
                <w14:textFill>
                  <w14:solidFill>
                    <w14:schemeClr w14:val="tx1"/>
                  </w14:solidFill>
                </w14:textFill>
              </w:rPr>
            </w:pPr>
            <w:r>
              <w:rPr>
                <w:rFonts w:ascii="Times New Roman" w:hAnsi="Times New Roman" w:eastAsia="Times New Roman"/>
                <w:bCs/>
                <w:color w:val="000000" w:themeColor="text1"/>
                <w:kern w:val="24"/>
                <w:sz w:val="28"/>
                <w:szCs w:val="28"/>
                <w:lang w:val="en-US"/>
                <w14:textFill>
                  <w14:solidFill>
                    <w14:schemeClr w14:val="tx1"/>
                  </w14:solidFill>
                </w14:textFill>
              </w:rPr>
              <w:t>Vai trò của vi rút, một số bệnh do Vi rút gây  ra và cách phòng chống</w:t>
            </w:r>
          </w:p>
          <w:p>
            <w:pPr>
              <w:spacing w:after="0" w:line="240" w:lineRule="auto"/>
              <w:jc w:val="center"/>
              <w:rPr>
                <w:rFonts w:ascii="Times New Roman" w:hAnsi="Times New Roman" w:eastAsia="Times New Roman"/>
                <w:bCs/>
                <w:color w:val="000000" w:themeColor="text1"/>
                <w:kern w:val="24"/>
                <w:sz w:val="28"/>
                <w:szCs w:val="28"/>
                <w:lang w:val="en-US"/>
                <w14:textFill>
                  <w14:solidFill>
                    <w14:schemeClr w14:val="tx1"/>
                  </w14:solidFill>
                </w14:textFill>
              </w:rPr>
            </w:pPr>
            <w:r>
              <w:rPr>
                <w:rFonts w:ascii="Times New Roman" w:hAnsi="Times New Roman" w:eastAsia="Times New Roman"/>
                <w:bCs/>
                <w:color w:val="000000" w:themeColor="text1"/>
                <w:kern w:val="24"/>
                <w:sz w:val="28"/>
                <w:szCs w:val="28"/>
                <w:lang w:val="en-US"/>
                <w14:textFill>
                  <w14:solidFill>
                    <w14:schemeClr w14:val="tx1"/>
                  </w14:solidFill>
                </w14:textFill>
              </w:rPr>
              <w:t>(20 phút)</w:t>
            </w:r>
          </w:p>
        </w:tc>
        <w:tc>
          <w:tcPr>
            <w:tcW w:w="709" w:type="dxa"/>
            <w:gridSpan w:val="2"/>
            <w:shd w:val="clear" w:color="auto" w:fill="auto"/>
          </w:tcPr>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4</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7</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(5)</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9</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10</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11</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13</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p>
        </w:tc>
        <w:tc>
          <w:tcPr>
            <w:tcW w:w="1663" w:type="dxa"/>
          </w:tcPr>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KHTN1.</w:t>
            </w:r>
            <w:r>
              <w:rPr>
                <w:rFonts w:ascii="Times New Roman" w:hAnsi="Times New Roman" w:eastAsia="Times New Roman"/>
                <w:color w:val="000000" w:themeColor="text1"/>
                <w:sz w:val="28"/>
                <w:szCs w:val="28"/>
                <w:lang w:val="en-US"/>
                <w14:textFill>
                  <w14:solidFill>
                    <w14:schemeClr w14:val="tx1"/>
                  </w14:solidFill>
                </w14:textFill>
              </w:rPr>
              <w:t>4</w:t>
            </w:r>
          </w:p>
          <w:p>
            <w:pPr>
              <w:spacing w:after="0" w:line="240" w:lineRule="auto"/>
              <w:rPr>
                <w:rFonts w:ascii="Times New Roman" w:hAnsi="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KHTN</w:t>
            </w:r>
            <w:r>
              <w:rPr>
                <w:rFonts w:ascii="Times New Roman" w:hAnsi="Times New Roman" w:eastAsia="Times New Roman"/>
                <w:color w:val="000000" w:themeColor="text1"/>
                <w:sz w:val="28"/>
                <w:szCs w:val="28"/>
                <w:lang w:val="en-US"/>
                <w14:textFill>
                  <w14:solidFill>
                    <w14:schemeClr w14:val="tx1"/>
                  </w14:solidFill>
                </w14:textFill>
              </w:rPr>
              <w:t>3.2</w:t>
            </w:r>
          </w:p>
          <w:p>
            <w:pPr>
              <w:tabs>
                <w:tab w:val="left" w:pos="12758"/>
              </w:tabs>
              <w:spacing w:after="0" w:line="240" w:lineRule="auto"/>
              <w:jc w:val="both"/>
              <w:rPr>
                <w:rFonts w:ascii="Times New Roman" w:hAnsi="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TC-TH.1</w:t>
            </w:r>
          </w:p>
          <w:p>
            <w:pPr>
              <w:tabs>
                <w:tab w:val="left" w:pos="12758"/>
              </w:tabs>
              <w:spacing w:after="0" w:line="240" w:lineRule="auto"/>
              <w:jc w:val="both"/>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TC-TH.4.1</w:t>
            </w:r>
          </w:p>
          <w:p>
            <w:pPr>
              <w:tabs>
                <w:tab w:val="left" w:pos="12758"/>
              </w:tabs>
              <w:spacing w:after="0" w:line="240" w:lineRule="auto"/>
              <w:jc w:val="both"/>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GT-HT.1.5</w:t>
            </w:r>
          </w:p>
          <w:p>
            <w:pPr>
              <w:tabs>
                <w:tab w:val="left" w:pos="12758"/>
              </w:tabs>
              <w:spacing w:after="0" w:line="240" w:lineRule="auto"/>
              <w:jc w:val="both"/>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GT-HT.4</w:t>
            </w:r>
          </w:p>
          <w:p>
            <w:pPr>
              <w:tabs>
                <w:tab w:val="left" w:pos="12758"/>
              </w:tabs>
              <w:spacing w:after="0" w:line="240" w:lineRule="auto"/>
              <w:jc w:val="both"/>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CC.1</w:t>
            </w:r>
          </w:p>
        </w:tc>
        <w:tc>
          <w:tcPr>
            <w:tcW w:w="2158" w:type="dxa"/>
            <w:shd w:val="clear" w:color="auto" w:fill="auto"/>
          </w:tcPr>
          <w:p>
            <w:pPr>
              <w:rPr>
                <w:rFonts w:ascii="Times New Roman" w:hAnsi="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 </w:t>
            </w:r>
            <w:r>
              <w:rPr>
                <w:rFonts w:ascii="Times New Roman" w:hAnsi="Times New Roman" w:eastAsia="Times New Roman"/>
                <w:color w:val="000000" w:themeColor="text1"/>
                <w:sz w:val="28"/>
                <w:szCs w:val="28"/>
                <w:lang w:val="en-US"/>
                <w14:textFill>
                  <w14:solidFill>
                    <w14:schemeClr w14:val="tx1"/>
                  </w14:solidFill>
                </w14:textFill>
              </w:rPr>
              <w:t>Nêu được một số bệnh do</w:t>
            </w:r>
            <w:r>
              <w:rPr>
                <w:rFonts w:ascii="Times New Roman" w:hAnsi="Times New Roman" w:eastAsia="Times New Roman"/>
                <w:color w:val="000000" w:themeColor="text1"/>
                <w:sz w:val="28"/>
                <w:szCs w:val="28"/>
                <w14:textFill>
                  <w14:solidFill>
                    <w14:schemeClr w14:val="tx1"/>
                  </w14:solidFill>
                </w14:textFill>
              </w:rPr>
              <w:t xml:space="preserve"> </w:t>
            </w:r>
            <w:r>
              <w:rPr>
                <w:rFonts w:ascii="Times New Roman" w:hAnsi="Times New Roman" w:eastAsia="Times New Roman"/>
                <w:color w:val="000000" w:themeColor="text1"/>
                <w:sz w:val="28"/>
                <w:szCs w:val="28"/>
                <w:lang w:val="en-US"/>
                <w14:textFill>
                  <w14:solidFill>
                    <w14:schemeClr w14:val="tx1"/>
                  </w14:solidFill>
                </w14:textFill>
              </w:rPr>
              <w:t xml:space="preserve">vi rút </w:t>
            </w:r>
            <w:r>
              <w:rPr>
                <w:rFonts w:ascii="Times New Roman" w:hAnsi="Times New Roman" w:eastAsia="Times New Roman"/>
                <w:color w:val="000000" w:themeColor="text1"/>
                <w:sz w:val="28"/>
                <w:szCs w:val="28"/>
                <w14:textFill>
                  <w14:solidFill>
                    <w14:schemeClr w14:val="tx1"/>
                  </w14:solidFill>
                </w14:textFill>
              </w:rPr>
              <w:t>gây ra.</w:t>
            </w:r>
            <w:r>
              <w:rPr>
                <w:rFonts w:ascii="Times New Roman" w:hAnsi="Times New Roman" w:eastAsia="Times New Roman"/>
                <w:color w:val="000000" w:themeColor="text1"/>
                <w:sz w:val="28"/>
                <w:szCs w:val="28"/>
                <w:lang w:val="en-US"/>
                <w14:textFill>
                  <w14:solidFill>
                    <w14:schemeClr w14:val="tx1"/>
                  </w14:solidFill>
                </w14:textFill>
              </w:rPr>
              <w:t xml:space="preserve"> </w:t>
            </w:r>
            <w:r>
              <w:rPr>
                <w:rFonts w:ascii="Times New Roman" w:hAnsi="Times New Roman" w:eastAsia="Times New Roman"/>
                <w:color w:val="000000" w:themeColor="text1"/>
                <w:sz w:val="28"/>
                <w:szCs w:val="28"/>
                <w14:textFill>
                  <w14:solidFill>
                    <w14:schemeClr w14:val="tx1"/>
                  </w14:solidFill>
                </w14:textFill>
              </w:rPr>
              <w:t xml:space="preserve"> </w:t>
            </w:r>
            <w:r>
              <w:rPr>
                <w:rFonts w:ascii="Times New Roman" w:hAnsi="Times New Roman" w:eastAsia="SimSun"/>
                <w:color w:val="000000" w:themeColor="text1"/>
                <w:sz w:val="28"/>
                <w:szCs w:val="28"/>
                <w:lang w:val="en-US" w:eastAsia="zh-CN"/>
                <w14:textFill>
                  <w14:solidFill>
                    <w14:schemeClr w14:val="tx1"/>
                  </w14:solidFill>
                </w14:textFill>
              </w:rPr>
              <w:t>Vận dụng được hiểu biết về virus vào giải thích một số hiện tượng trong thực tiễn (ví dụ:  Giải thích được ưu điểm của thuốc trừ sâu có nguồn gốc từ virut so với thuốc trừ sâu hóa học.</w:t>
            </w: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 Một số bệnh do </w:t>
            </w:r>
            <w:r>
              <w:rPr>
                <w:rFonts w:ascii="Times New Roman" w:hAnsi="Times New Roman" w:eastAsia="Times New Roman"/>
                <w:color w:val="000000" w:themeColor="text1"/>
                <w:sz w:val="28"/>
                <w:szCs w:val="28"/>
                <w:lang w:val="en-US"/>
                <w14:textFill>
                  <w14:solidFill>
                    <w14:schemeClr w14:val="tx1"/>
                  </w14:solidFill>
                </w14:textFill>
              </w:rPr>
              <w:t>vi rút</w:t>
            </w:r>
            <w:r>
              <w:rPr>
                <w:rFonts w:ascii="Times New Roman" w:hAnsi="Times New Roman" w:eastAsia="Times New Roman"/>
                <w:color w:val="000000" w:themeColor="text1"/>
                <w:sz w:val="28"/>
                <w:szCs w:val="28"/>
                <w14:textFill>
                  <w14:solidFill>
                    <w14:schemeClr w14:val="tx1"/>
                  </w14:solidFill>
                </w14:textFill>
              </w:rPr>
              <w:t xml:space="preserve"> gây ra.</w:t>
            </w: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Cách phòng và chống bệnh.</w:t>
            </w:r>
          </w:p>
        </w:tc>
        <w:tc>
          <w:tcPr>
            <w:tcW w:w="1860" w:type="dxa"/>
            <w:shd w:val="clear" w:color="auto" w:fill="auto"/>
          </w:tcPr>
          <w:p>
            <w:pPr>
              <w:spacing w:after="0" w:line="240" w:lineRule="auto"/>
              <w:rPr>
                <w:rFonts w:ascii="Times New Roman" w:hAnsi="Times New Roman"/>
                <w:color w:val="000000" w:themeColor="text1"/>
                <w:sz w:val="28"/>
                <w:szCs w:val="28"/>
                <w:lang w:val="en-US"/>
                <w14:textFill>
                  <w14:solidFill>
                    <w14:schemeClr w14:val="tx1"/>
                  </w14:solidFill>
                </w14:textFill>
              </w:rPr>
            </w:pPr>
            <w:r>
              <w:rPr>
                <w:rFonts w:ascii="Times New Roman" w:hAnsi="Times New Roman"/>
                <w:color w:val="000000" w:themeColor="text1"/>
                <w:sz w:val="28"/>
                <w:szCs w:val="28"/>
                <w:lang w:val="en-US"/>
                <w14:textFill>
                  <w14:solidFill>
                    <w14:schemeClr w14:val="tx1"/>
                  </w14:solidFill>
                </w14:textFill>
              </w:rPr>
              <w:t xml:space="preserve">- PPDH: </w:t>
            </w:r>
          </w:p>
          <w:p>
            <w:pPr>
              <w:spacing w:after="0" w:line="240" w:lineRule="auto"/>
              <w:rPr>
                <w:rFonts w:ascii="Times New Roman" w:hAnsi="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Dạy   học trực</w:t>
            </w:r>
            <w:r>
              <w:rPr>
                <w:rFonts w:ascii="Times New Roman" w:hAnsi="Times New Roman" w:eastAsia="Times New Roman"/>
                <w:color w:val="000000" w:themeColor="text1"/>
                <w:w w:val="95"/>
                <w:sz w:val="28"/>
                <w:szCs w:val="28"/>
                <w14:textFill>
                  <w14:solidFill>
                    <w14:schemeClr w14:val="tx1"/>
                  </w14:solidFill>
                </w14:textFill>
              </w:rPr>
              <w:t xml:space="preserve"> quan</w:t>
            </w:r>
          </w:p>
          <w:p>
            <w:pPr>
              <w:spacing w:after="0" w:line="240" w:lineRule="auto"/>
              <w:rPr>
                <w:rFonts w:ascii="Times New Roman" w:hAnsi="Times New Roman"/>
                <w:color w:val="000000" w:themeColor="text1"/>
                <w:sz w:val="28"/>
                <w:szCs w:val="28"/>
                <w:lang w:val="en-US"/>
                <w14:textFill>
                  <w14:solidFill>
                    <w14:schemeClr w14:val="tx1"/>
                  </w14:solidFill>
                </w14:textFill>
              </w:rPr>
            </w:pPr>
            <w:r>
              <w:rPr>
                <w:rFonts w:ascii="Times New Roman" w:hAnsi="Times New Roman"/>
                <w:color w:val="000000" w:themeColor="text1"/>
                <w:sz w:val="28"/>
                <w:szCs w:val="28"/>
                <w:lang w:val="en-US"/>
                <w14:textFill>
                  <w14:solidFill>
                    <w14:schemeClr w14:val="tx1"/>
                  </w14:solidFill>
                </w14:textFill>
              </w:rPr>
              <w:t>Dạy học hợp tác</w:t>
            </w:r>
          </w:p>
          <w:p>
            <w:pPr>
              <w:spacing w:after="0" w:line="240" w:lineRule="auto"/>
              <w:rPr>
                <w:rFonts w:ascii="Times New Roman" w:hAnsi="Times New Roman"/>
                <w:color w:val="000000" w:themeColor="text1"/>
                <w:sz w:val="28"/>
                <w:szCs w:val="28"/>
                <w:lang w:val="en-US"/>
                <w14:textFill>
                  <w14:solidFill>
                    <w14:schemeClr w14:val="tx1"/>
                  </w14:solidFill>
                </w14:textFill>
              </w:rPr>
            </w:pPr>
            <w:r>
              <w:rPr>
                <w:rFonts w:ascii="Times New Roman" w:hAnsi="Times New Roman"/>
                <w:color w:val="000000" w:themeColor="text1"/>
                <w:sz w:val="28"/>
                <w:szCs w:val="28"/>
                <w:lang w:val="en-US"/>
                <w14:textFill>
                  <w14:solidFill>
                    <w14:schemeClr w14:val="tx1"/>
                  </w14:solidFill>
                </w14:textFill>
              </w:rPr>
              <w:t xml:space="preserve">- KTDH: </w:t>
            </w:r>
          </w:p>
          <w:p>
            <w:pPr>
              <w:spacing w:after="0" w:line="240" w:lineRule="auto"/>
              <w:rPr>
                <w:rFonts w:ascii="Times New Roman" w:hAnsi="Times New Roman"/>
                <w:color w:val="000000" w:themeColor="text1"/>
                <w:sz w:val="28"/>
                <w:szCs w:val="28"/>
                <w:lang w:val="en-US"/>
                <w14:textFill>
                  <w14:solidFill>
                    <w14:schemeClr w14:val="tx1"/>
                  </w14:solidFill>
                </w14:textFill>
              </w:rPr>
            </w:pPr>
            <w:r>
              <w:rPr>
                <w:rFonts w:ascii="Times New Roman" w:hAnsi="Times New Roman"/>
                <w:color w:val="000000" w:themeColor="text1"/>
                <w:sz w:val="28"/>
                <w:szCs w:val="28"/>
                <w:lang w:val="en-US"/>
                <w14:textFill>
                  <w14:solidFill>
                    <w14:schemeClr w14:val="tx1"/>
                  </w14:solidFill>
                </w14:textFill>
              </w:rPr>
              <w:t>Công não – động não</w:t>
            </w:r>
          </w:p>
          <w:p>
            <w:pPr>
              <w:spacing w:after="0" w:line="240" w:lineRule="auto"/>
              <w:rPr>
                <w:rFonts w:ascii="Times New Roman" w:hAnsi="Times New Roman"/>
                <w:color w:val="000000" w:themeColor="text1"/>
                <w:sz w:val="28"/>
                <w:szCs w:val="28"/>
                <w:lang w:val="en-US"/>
                <w14:textFill>
                  <w14:solidFill>
                    <w14:schemeClr w14:val="tx1"/>
                  </w14:solidFill>
                </w14:textFill>
              </w:rPr>
            </w:pPr>
            <w:r>
              <w:rPr>
                <w:rFonts w:ascii="Times New Roman" w:hAnsi="Times New Roman"/>
                <w:color w:val="000000" w:themeColor="text1"/>
                <w:sz w:val="28"/>
                <w:szCs w:val="28"/>
                <w:lang w:val="en-US"/>
                <w14:textFill>
                  <w14:solidFill>
                    <w14:schemeClr w14:val="tx1"/>
                  </w14:solidFill>
                </w14:textFill>
              </w:rPr>
              <w:t>Chia nhóm.</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color w:val="000000" w:themeColor="text1"/>
                <w:sz w:val="28"/>
                <w:szCs w:val="28"/>
                <w:lang w:val="en-US"/>
                <w14:textFill>
                  <w14:solidFill>
                    <w14:schemeClr w14:val="tx1"/>
                  </w14:solidFill>
                </w14:textFill>
              </w:rPr>
              <w:t>Mảnh ghép</w:t>
            </w:r>
          </w:p>
        </w:tc>
        <w:tc>
          <w:tcPr>
            <w:tcW w:w="1157" w:type="dxa"/>
            <w:shd w:val="clear" w:color="auto" w:fill="auto"/>
          </w:tcPr>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Kiểm tra viết (TNKQ)</w:t>
            </w: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Đánh giá qua SP học tập (phiếu học tập)</w:t>
            </w:r>
          </w:p>
        </w:tc>
        <w:tc>
          <w:tcPr>
            <w:tcW w:w="992" w:type="dxa"/>
            <w:shd w:val="clear" w:color="auto" w:fill="auto"/>
          </w:tcPr>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Câu hỏi10%</w:t>
            </w: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Rubric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shd w:val="clear" w:color="auto" w:fill="auto"/>
          </w:tcPr>
          <w:p>
            <w:pPr>
              <w:spacing w:after="0" w:line="240" w:lineRule="auto"/>
              <w:jc w:val="center"/>
              <w:rPr>
                <w:rFonts w:ascii="Times New Roman" w:hAnsi="Times New Roman" w:eastAsia="Times New Roman"/>
                <w:bCs/>
                <w:color w:val="000000" w:themeColor="text1"/>
                <w:kern w:val="24"/>
                <w:sz w:val="28"/>
                <w:szCs w:val="28"/>
                <w:lang w:val="en-US"/>
                <w14:textFill>
                  <w14:solidFill>
                    <w14:schemeClr w14:val="tx1"/>
                  </w14:solidFill>
                </w14:textFill>
              </w:rPr>
            </w:pPr>
            <w:r>
              <w:rPr>
                <w:rFonts w:ascii="Times New Roman" w:hAnsi="Times New Roman" w:eastAsia="Times New Roman"/>
                <w:b/>
                <w:bCs/>
                <w:i/>
                <w:color w:val="000000" w:themeColor="text1"/>
                <w:kern w:val="24"/>
                <w:sz w:val="28"/>
                <w:szCs w:val="28"/>
                <w:lang w:val="en-US"/>
                <w14:textFill>
                  <w14:solidFill>
                    <w14:schemeClr w14:val="tx1"/>
                  </w14:solidFill>
                </w14:textFill>
              </w:rPr>
              <w:t>Hoạt động 4:</w:t>
            </w:r>
            <w:r>
              <w:rPr>
                <w:rFonts w:ascii="Times New Roman" w:hAnsi="Times New Roman" w:eastAsia="Times New Roman"/>
                <w:bCs/>
                <w:color w:val="000000" w:themeColor="text1"/>
                <w:kern w:val="24"/>
                <w:sz w:val="28"/>
                <w:szCs w:val="28"/>
                <w:lang w:val="en-US"/>
                <w14:textFill>
                  <w14:solidFill>
                    <w14:schemeClr w14:val="tx1"/>
                  </w14:solidFill>
                </w14:textFill>
              </w:rPr>
              <w:t xml:space="preserve"> Trưng bày tranh phòng chống bệnh do virut gây ra. (5phút)</w:t>
            </w:r>
          </w:p>
        </w:tc>
        <w:tc>
          <w:tcPr>
            <w:tcW w:w="709" w:type="dxa"/>
            <w:gridSpan w:val="2"/>
            <w:shd w:val="clear" w:color="auto" w:fill="auto"/>
          </w:tcPr>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6</w:t>
            </w:r>
            <w:r>
              <w:rPr>
                <w:rFonts w:ascii="Times New Roman" w:hAnsi="Times New Roman" w:eastAsia="Times New Roman"/>
                <w:color w:val="000000" w:themeColor="text1"/>
                <w:sz w:val="28"/>
                <w:szCs w:val="28"/>
                <w:lang w:val="en-US"/>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7</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8</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9</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10</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11</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13</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14</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p>
        </w:tc>
        <w:tc>
          <w:tcPr>
            <w:tcW w:w="1663" w:type="dxa"/>
          </w:tcPr>
          <w:p>
            <w:pPr>
              <w:spacing w:after="0" w:line="240" w:lineRule="auto"/>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KHTN3.1</w:t>
            </w:r>
          </w:p>
          <w:p>
            <w:pPr>
              <w:spacing w:after="0" w:line="240" w:lineRule="auto"/>
              <w:rPr>
                <w:rFonts w:hint="default" w:ascii="Times New Roman" w:hAnsi="Times New Roman" w:eastAsia="Times New Roman"/>
                <w:color w:val="000000" w:themeColor="text1"/>
                <w:sz w:val="28"/>
                <w:szCs w:val="28"/>
                <w:lang w:val="vi-VN"/>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KHTN3.</w:t>
            </w:r>
            <w:r>
              <w:rPr>
                <w:rFonts w:hint="default" w:ascii="Times New Roman" w:hAnsi="Times New Roman" w:eastAsia="Times New Roman"/>
                <w:color w:val="000000" w:themeColor="text1"/>
                <w:sz w:val="28"/>
                <w:szCs w:val="28"/>
                <w:lang w:val="vi-VN"/>
                <w14:textFill>
                  <w14:solidFill>
                    <w14:schemeClr w14:val="tx1"/>
                  </w14:solidFill>
                </w14:textFill>
              </w:rPr>
              <w:t>2</w:t>
            </w:r>
          </w:p>
          <w:p>
            <w:pPr>
              <w:spacing w:after="0" w:line="240" w:lineRule="auto"/>
              <w:rPr>
                <w:rFonts w:ascii="Times New Roman" w:hAnsi="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TC-TH.1</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TC-TH.4.1</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GT-HT.1.5</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GT-HT.4</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CC.1</w:t>
            </w:r>
          </w:p>
          <w:p>
            <w:pPr>
              <w:spacing w:after="0" w:line="240" w:lineRule="auto"/>
              <w:rPr>
                <w:rFonts w:ascii="Times New Roman" w:hAnsi="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TN.1.1</w:t>
            </w:r>
          </w:p>
        </w:tc>
        <w:tc>
          <w:tcPr>
            <w:tcW w:w="2158" w:type="dxa"/>
            <w:shd w:val="clear" w:color="auto" w:fill="auto"/>
          </w:tcPr>
          <w:p>
            <w:pPr>
              <w:rPr>
                <w:rFonts w:ascii="Times New Roman" w:hAnsi="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 </w:t>
            </w:r>
            <w:r>
              <w:rPr>
                <w:rFonts w:ascii="Times New Roman" w:hAnsi="Times New Roman" w:eastAsia="SimSun"/>
                <w:color w:val="000000" w:themeColor="text1"/>
                <w:sz w:val="28"/>
                <w:szCs w:val="28"/>
                <w:lang w:val="en-US" w:eastAsia="zh-CN"/>
                <w14:textFill>
                  <w14:solidFill>
                    <w14:schemeClr w14:val="tx1"/>
                  </w14:solidFill>
                </w14:textFill>
              </w:rPr>
              <w:t>Hs các nhóm trình bày sản phẩm: tranh vẽ phòng chống bệnh do vi rut gây ra.</w:t>
            </w:r>
          </w:p>
          <w:p>
            <w:pPr>
              <w:spacing w:line="240" w:lineRule="auto"/>
              <w:rPr>
                <w:rFonts w:ascii="Times New Roman" w:hAnsi="Times New Roman"/>
                <w:color w:val="000000" w:themeColor="text1"/>
                <w:sz w:val="28"/>
                <w:szCs w:val="28"/>
                <w:lang w:val="en-US"/>
                <w14:textFill>
                  <w14:solidFill>
                    <w14:schemeClr w14:val="tx1"/>
                  </w14:solidFill>
                </w14:textFill>
              </w:rPr>
            </w:pPr>
          </w:p>
          <w:p>
            <w:pPr>
              <w:spacing w:line="240" w:lineRule="auto"/>
              <w:rPr>
                <w:rFonts w:ascii="Times New Roman" w:hAnsi="Times New Roman"/>
                <w:color w:val="000000" w:themeColor="text1"/>
                <w:sz w:val="28"/>
                <w:szCs w:val="28"/>
                <w:lang w:val="en-US"/>
                <w14:textFill>
                  <w14:solidFill>
                    <w14:schemeClr w14:val="tx1"/>
                  </w14:solidFill>
                </w14:textFill>
              </w:rPr>
            </w:pPr>
          </w:p>
        </w:tc>
        <w:tc>
          <w:tcPr>
            <w:tcW w:w="1860" w:type="dxa"/>
            <w:shd w:val="clear" w:color="auto" w:fill="auto"/>
          </w:tcPr>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 PPDH: dạy học dựa trên dự án</w:t>
            </w: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Dạy học hợp tác</w:t>
            </w: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 KTDH</w:t>
            </w:r>
            <w:r>
              <w:rPr>
                <w:rFonts w:ascii="Times New Roman" w:hAnsi="Times New Roman" w:eastAsia="Times New Roman"/>
                <w:color w:val="000000" w:themeColor="text1"/>
                <w:sz w:val="28"/>
                <w:szCs w:val="28"/>
                <w14:textFill>
                  <w14:solidFill>
                    <w14:schemeClr w14:val="tx1"/>
                  </w14:solidFill>
                </w14:textFill>
              </w:rPr>
              <w:t xml:space="preserve"> Chia nhóm </w:t>
            </w:r>
          </w:p>
        </w:tc>
        <w:tc>
          <w:tcPr>
            <w:tcW w:w="1157" w:type="dxa"/>
            <w:shd w:val="clear" w:color="auto" w:fill="auto"/>
          </w:tcPr>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Quan sát qua sản</w:t>
            </w:r>
            <w:r>
              <w:rPr>
                <w:rFonts w:ascii="Times New Roman" w:hAnsi="Times New Roman" w:eastAsia="Times New Roman"/>
                <w:color w:val="000000" w:themeColor="text1"/>
                <w:sz w:val="28"/>
                <w:szCs w:val="28"/>
                <w:lang w:val="en-US"/>
                <w14:textFill>
                  <w14:solidFill>
                    <w14:schemeClr w14:val="tx1"/>
                  </w14:solidFill>
                </w14:textFill>
              </w:rPr>
              <w:t xml:space="preserve"> </w:t>
            </w:r>
            <w:r>
              <w:rPr>
                <w:rFonts w:ascii="Times New Roman" w:hAnsi="Times New Roman" w:eastAsia="Times New Roman"/>
                <w:color w:val="000000" w:themeColor="text1"/>
                <w:sz w:val="28"/>
                <w:szCs w:val="28"/>
                <w14:textFill>
                  <w14:solidFill>
                    <w14:schemeClr w14:val="tx1"/>
                  </w14:solidFill>
                </w14:textFill>
              </w:rPr>
              <w:t>phẩm học sinh Hồ sơ</w:t>
            </w:r>
          </w:p>
          <w:p>
            <w:pP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học tập</w:t>
            </w:r>
          </w:p>
        </w:tc>
        <w:tc>
          <w:tcPr>
            <w:tcW w:w="992" w:type="dxa"/>
            <w:shd w:val="clear" w:color="auto" w:fill="auto"/>
          </w:tcPr>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Bảng kiểm 10%</w:t>
            </w: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Sản phẩm học tập  20%</w:t>
            </w: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 xml:space="preserve">Hồ sơ học tập </w:t>
            </w:r>
          </w:p>
        </w:tc>
      </w:tr>
    </w:tbl>
    <w:p>
      <w:pPr>
        <w:tabs>
          <w:tab w:val="left" w:pos="12758"/>
        </w:tabs>
        <w:spacing w:after="0" w:line="240" w:lineRule="auto"/>
        <w:jc w:val="both"/>
        <w:rPr>
          <w:rFonts w:ascii="Times New Roman" w:hAnsi="Times New Roman" w:eastAsia="Times New Roman"/>
          <w:b/>
          <w:bCs/>
          <w:color w:val="000000" w:themeColor="text1"/>
          <w:kern w:val="24"/>
          <w:sz w:val="28"/>
          <w:szCs w:val="28"/>
          <w:lang w:val="en-US"/>
          <w14:textFill>
            <w14:solidFill>
              <w14:schemeClr w14:val="tx1"/>
            </w14:solidFill>
          </w14:textFill>
        </w:rPr>
      </w:pPr>
    </w:p>
    <w:p>
      <w:pPr>
        <w:spacing w:line="240" w:lineRule="auto"/>
        <w:jc w:val="left"/>
        <w:rPr>
          <w:rFonts w:ascii="Times New Roman" w:hAnsi="Times New Roman" w:eastAsia="Arial"/>
          <w:b/>
          <w:color w:val="C00000"/>
          <w:sz w:val="28"/>
          <w:szCs w:val="28"/>
          <w:lang w:val="en-US"/>
        </w:rPr>
      </w:pPr>
      <w:r>
        <w:rPr>
          <w:rFonts w:ascii="Times New Roman" w:hAnsi="Times New Roman" w:cs="Times New Roman"/>
          <w:b/>
          <w:color w:val="C00000"/>
          <w:sz w:val="32"/>
          <w:szCs w:val="32"/>
          <w:lang w:val="vi-VN"/>
        </w:rPr>
        <w:t>NỘI DUNG</w:t>
      </w:r>
      <w:r>
        <w:rPr>
          <w:rFonts w:hint="default" w:ascii="Times New Roman" w:hAnsi="Times New Roman" w:cs="Times New Roman"/>
          <w:b/>
          <w:color w:val="C00000"/>
          <w:sz w:val="32"/>
          <w:szCs w:val="32"/>
          <w:lang w:val="en-US"/>
        </w:rPr>
        <w:t xml:space="preserve"> 2 :</w:t>
      </w:r>
      <w:r>
        <w:rPr>
          <w:rFonts w:hint="default" w:ascii="Times New Roman" w:hAnsi="Times New Roman" w:cs="Times New Roman"/>
          <w:b/>
          <w:color w:val="C00000"/>
          <w:sz w:val="32"/>
          <w:szCs w:val="32"/>
          <w:lang w:val="vi-VN"/>
        </w:rPr>
        <w:t xml:space="preserve"> </w:t>
      </w:r>
      <w:r>
        <w:rPr>
          <w:rFonts w:ascii="Times New Roman" w:hAnsi="Times New Roman"/>
          <w:b/>
          <w:bCs/>
          <w:color w:val="C00000"/>
          <w:sz w:val="32"/>
          <w:szCs w:val="32"/>
          <w:lang w:val="en-US"/>
        </w:rPr>
        <w:t>BÀI 2</w:t>
      </w:r>
      <w:r>
        <w:rPr>
          <w:rFonts w:hint="default" w:ascii="Times New Roman" w:hAnsi="Times New Roman"/>
          <w:b/>
          <w:bCs/>
          <w:color w:val="C00000"/>
          <w:sz w:val="32"/>
          <w:szCs w:val="32"/>
          <w:lang w:val="vi-VN"/>
        </w:rPr>
        <w:t>5</w:t>
      </w:r>
      <w:r>
        <w:rPr>
          <w:rFonts w:ascii="Times New Roman" w:hAnsi="Times New Roman"/>
          <w:b/>
          <w:bCs/>
          <w:color w:val="C00000"/>
          <w:sz w:val="32"/>
          <w:szCs w:val="32"/>
        </w:rPr>
        <w:t xml:space="preserve">: </w:t>
      </w:r>
      <w:r>
        <w:rPr>
          <w:rFonts w:ascii="Times New Roman" w:hAnsi="Times New Roman" w:eastAsia="Arial"/>
          <w:b/>
          <w:color w:val="C00000"/>
          <w:sz w:val="28"/>
          <w:szCs w:val="28"/>
          <w:lang w:val="en-US"/>
        </w:rPr>
        <w:t>VI KHUẨN</w:t>
      </w:r>
    </w:p>
    <w:p>
      <w:pPr>
        <w:spacing w:line="240" w:lineRule="auto"/>
        <w:jc w:val="both"/>
        <w:rPr>
          <w:rFonts w:ascii="Times New Roman" w:hAnsi="Times New Roman" w:eastAsia="Times New Roman"/>
          <w:b/>
          <w:bCs/>
          <w:iCs/>
          <w:color w:val="0546EB"/>
          <w:kern w:val="24"/>
          <w:sz w:val="40"/>
          <w:szCs w:val="40"/>
          <w:lang w:val="en-US"/>
        </w:rPr>
      </w:pPr>
      <w:r>
        <w:rPr>
          <w:rFonts w:ascii="Times New Roman" w:hAnsi="Times New Roman" w:cs="Times New Roman"/>
          <w:b/>
          <w:color w:val="0546EB"/>
          <w:sz w:val="32"/>
          <w:szCs w:val="32"/>
          <w:lang w:val="vi-VN"/>
        </w:rPr>
        <w:t>NỘI DUNG</w:t>
      </w:r>
      <w:r>
        <w:rPr>
          <w:rFonts w:hint="default" w:ascii="Times New Roman" w:hAnsi="Times New Roman" w:cs="Times New Roman"/>
          <w:b/>
          <w:color w:val="0546EB"/>
          <w:sz w:val="32"/>
          <w:szCs w:val="32"/>
          <w:lang w:val="en-US"/>
        </w:rPr>
        <w:t xml:space="preserve"> </w:t>
      </w:r>
      <w:r>
        <w:rPr>
          <w:rFonts w:hint="default" w:ascii="Times New Roman" w:hAnsi="Times New Roman" w:cs="Times New Roman"/>
          <w:b/>
          <w:color w:val="0546EB"/>
          <w:sz w:val="32"/>
          <w:szCs w:val="32"/>
          <w:lang w:val="vi-VN"/>
        </w:rPr>
        <w:t>3:</w:t>
      </w:r>
      <w:r>
        <w:rPr>
          <w:rFonts w:ascii="Times New Roman" w:hAnsi="Times New Roman" w:eastAsia="Arial"/>
          <w:b/>
          <w:color w:val="0546EB"/>
          <w:sz w:val="40"/>
          <w:szCs w:val="40"/>
          <w:lang w:val="en-US"/>
        </w:rPr>
        <w:t>Thực hành quan sát Vi Khuẩn – Các bước làm sữa chua.</w:t>
      </w:r>
    </w:p>
    <w:p>
      <w:pPr>
        <w:tabs>
          <w:tab w:val="left" w:pos="12758"/>
        </w:tabs>
        <w:spacing w:after="120" w:line="240" w:lineRule="auto"/>
        <w:jc w:val="both"/>
        <w:rPr>
          <w:rFonts w:ascii="Times New Roman" w:hAnsi="Times New Roman" w:eastAsia="Times New Roman"/>
          <w:b/>
          <w:bCs/>
          <w:kern w:val="24"/>
          <w:sz w:val="28"/>
          <w:szCs w:val="28"/>
          <w:lang w:val="en-US"/>
        </w:rPr>
      </w:pPr>
    </w:p>
    <w:tbl>
      <w:tblPr>
        <w:tblStyle w:val="4"/>
        <w:tblW w:w="10382"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693"/>
        <w:gridCol w:w="16"/>
        <w:gridCol w:w="1663"/>
        <w:gridCol w:w="2158"/>
        <w:gridCol w:w="1860"/>
        <w:gridCol w:w="1157"/>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trPr>
        <w:tc>
          <w:tcPr>
            <w:tcW w:w="1843" w:type="dxa"/>
            <w:vMerge w:val="restart"/>
            <w:shd w:val="clear" w:color="auto" w:fill="auto"/>
          </w:tcPr>
          <w:p>
            <w:pPr>
              <w:tabs>
                <w:tab w:val="left" w:pos="12758"/>
              </w:tabs>
              <w:spacing w:after="0" w:line="240" w:lineRule="auto"/>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Hoạt động học</w:t>
            </w:r>
          </w:p>
          <w:p>
            <w:pPr>
              <w:tabs>
                <w:tab w:val="left" w:pos="12758"/>
              </w:tabs>
              <w:spacing w:after="0" w:line="240" w:lineRule="auto"/>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(thời gian)</w:t>
            </w:r>
          </w:p>
          <w:p>
            <w:pPr>
              <w:rPr>
                <w:rFonts w:ascii="Times New Roman" w:hAnsi="Times New Roman" w:eastAsia="Times New Roman"/>
                <w:sz w:val="28"/>
                <w:szCs w:val="28"/>
                <w:lang w:val="en-US"/>
              </w:rPr>
            </w:pPr>
          </w:p>
        </w:tc>
        <w:tc>
          <w:tcPr>
            <w:tcW w:w="2372" w:type="dxa"/>
            <w:gridSpan w:val="3"/>
            <w:shd w:val="clear" w:color="auto" w:fill="auto"/>
          </w:tcPr>
          <w:p>
            <w:pPr>
              <w:tabs>
                <w:tab w:val="left" w:pos="12758"/>
              </w:tabs>
              <w:spacing w:after="0" w:line="240" w:lineRule="auto"/>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Mục tiêu</w:t>
            </w:r>
          </w:p>
        </w:tc>
        <w:tc>
          <w:tcPr>
            <w:tcW w:w="2158" w:type="dxa"/>
            <w:vMerge w:val="restart"/>
            <w:shd w:val="clear" w:color="auto" w:fill="auto"/>
          </w:tcPr>
          <w:p>
            <w:pPr>
              <w:tabs>
                <w:tab w:val="left" w:pos="12758"/>
              </w:tabs>
              <w:spacing w:after="0" w:line="240" w:lineRule="auto"/>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Nội dung dạy học</w:t>
            </w:r>
          </w:p>
          <w:p>
            <w:pPr>
              <w:tabs>
                <w:tab w:val="left" w:pos="12758"/>
              </w:tabs>
              <w:spacing w:after="0" w:line="240" w:lineRule="auto"/>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trọng tâm</w:t>
            </w:r>
          </w:p>
        </w:tc>
        <w:tc>
          <w:tcPr>
            <w:tcW w:w="1860" w:type="dxa"/>
            <w:vMerge w:val="restart"/>
            <w:shd w:val="clear" w:color="auto" w:fill="auto"/>
          </w:tcPr>
          <w:p>
            <w:pPr>
              <w:tabs>
                <w:tab w:val="left" w:pos="12758"/>
              </w:tabs>
              <w:spacing w:after="0" w:line="240" w:lineRule="auto"/>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PP/KTDH</w:t>
            </w:r>
          </w:p>
          <w:p>
            <w:pPr>
              <w:tabs>
                <w:tab w:val="left" w:pos="12758"/>
              </w:tabs>
              <w:spacing w:after="0" w:line="240" w:lineRule="auto"/>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chủ đạo</w:t>
            </w:r>
          </w:p>
        </w:tc>
        <w:tc>
          <w:tcPr>
            <w:tcW w:w="2149" w:type="dxa"/>
            <w:gridSpan w:val="2"/>
            <w:vMerge w:val="restart"/>
            <w:shd w:val="clear" w:color="auto" w:fill="auto"/>
          </w:tcPr>
          <w:p>
            <w:pPr>
              <w:tabs>
                <w:tab w:val="left" w:pos="12758"/>
              </w:tabs>
              <w:spacing w:after="0" w:line="240" w:lineRule="auto"/>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 xml:space="preserve">Phương án    đánh giá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1843" w:type="dxa"/>
            <w:vMerge w:val="continue"/>
            <w:shd w:val="clear" w:color="auto" w:fill="auto"/>
          </w:tcPr>
          <w:p>
            <w:pPr>
              <w:tabs>
                <w:tab w:val="left" w:pos="12758"/>
              </w:tabs>
              <w:spacing w:after="0" w:line="240" w:lineRule="auto"/>
              <w:jc w:val="center"/>
              <w:rPr>
                <w:rFonts w:ascii="Times New Roman" w:hAnsi="Times New Roman" w:eastAsia="Times New Roman"/>
                <w:b/>
                <w:sz w:val="28"/>
                <w:szCs w:val="28"/>
                <w:lang w:val="en-US"/>
              </w:rPr>
            </w:pPr>
          </w:p>
        </w:tc>
        <w:tc>
          <w:tcPr>
            <w:tcW w:w="693" w:type="dxa"/>
            <w:vMerge w:val="restart"/>
            <w:shd w:val="clear" w:color="auto" w:fill="auto"/>
          </w:tcPr>
          <w:p>
            <w:pPr>
              <w:tabs>
                <w:tab w:val="left" w:pos="12758"/>
              </w:tabs>
              <w:spacing w:after="0" w:line="240" w:lineRule="auto"/>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STT</w:t>
            </w:r>
          </w:p>
        </w:tc>
        <w:tc>
          <w:tcPr>
            <w:tcW w:w="1679" w:type="dxa"/>
            <w:gridSpan w:val="2"/>
            <w:vMerge w:val="restart"/>
            <w:shd w:val="clear" w:color="auto" w:fill="auto"/>
          </w:tcPr>
          <w:p>
            <w:pPr>
              <w:tabs>
                <w:tab w:val="left" w:pos="12758"/>
              </w:tabs>
              <w:spacing w:after="0" w:line="240" w:lineRule="auto"/>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Mã hóa</w:t>
            </w:r>
          </w:p>
        </w:tc>
        <w:tc>
          <w:tcPr>
            <w:tcW w:w="2158" w:type="dxa"/>
            <w:vMerge w:val="continue"/>
            <w:shd w:val="clear" w:color="auto" w:fill="auto"/>
          </w:tcPr>
          <w:p>
            <w:pPr>
              <w:tabs>
                <w:tab w:val="left" w:pos="12758"/>
              </w:tabs>
              <w:spacing w:after="0" w:line="240" w:lineRule="auto"/>
              <w:jc w:val="center"/>
              <w:rPr>
                <w:rFonts w:ascii="Times New Roman" w:hAnsi="Times New Roman" w:eastAsia="Times New Roman"/>
                <w:b/>
                <w:sz w:val="28"/>
                <w:szCs w:val="28"/>
                <w:lang w:val="en-US"/>
              </w:rPr>
            </w:pPr>
          </w:p>
        </w:tc>
        <w:tc>
          <w:tcPr>
            <w:tcW w:w="1860" w:type="dxa"/>
            <w:vMerge w:val="continue"/>
            <w:shd w:val="clear" w:color="auto" w:fill="auto"/>
          </w:tcPr>
          <w:p>
            <w:pPr>
              <w:tabs>
                <w:tab w:val="left" w:pos="12758"/>
              </w:tabs>
              <w:spacing w:after="0" w:line="240" w:lineRule="auto"/>
              <w:jc w:val="center"/>
              <w:rPr>
                <w:rFonts w:ascii="Times New Roman" w:hAnsi="Times New Roman" w:eastAsia="Times New Roman"/>
                <w:b/>
                <w:sz w:val="28"/>
                <w:szCs w:val="28"/>
                <w:lang w:val="en-US"/>
              </w:rPr>
            </w:pPr>
          </w:p>
        </w:tc>
        <w:tc>
          <w:tcPr>
            <w:tcW w:w="2149" w:type="dxa"/>
            <w:gridSpan w:val="2"/>
            <w:vMerge w:val="continue"/>
            <w:shd w:val="clear" w:color="auto" w:fill="auto"/>
          </w:tcPr>
          <w:p>
            <w:pPr>
              <w:tabs>
                <w:tab w:val="left" w:pos="12758"/>
              </w:tabs>
              <w:spacing w:after="0" w:line="240" w:lineRule="auto"/>
              <w:jc w:val="center"/>
              <w:rPr>
                <w:rFonts w:ascii="Times New Roman" w:hAnsi="Times New Roman" w:eastAsia="Times New Roman"/>
                <w:b/>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trPr>
        <w:tc>
          <w:tcPr>
            <w:tcW w:w="1843" w:type="dxa"/>
            <w:vMerge w:val="continue"/>
            <w:shd w:val="clear" w:color="auto" w:fill="auto"/>
          </w:tcPr>
          <w:p>
            <w:pPr>
              <w:tabs>
                <w:tab w:val="left" w:pos="12758"/>
              </w:tabs>
              <w:spacing w:after="0" w:line="240" w:lineRule="auto"/>
              <w:jc w:val="center"/>
              <w:rPr>
                <w:rFonts w:ascii="Times New Roman" w:hAnsi="Times New Roman" w:eastAsia="Times New Roman"/>
                <w:b/>
                <w:sz w:val="28"/>
                <w:szCs w:val="28"/>
                <w:lang w:val="en-US"/>
              </w:rPr>
            </w:pPr>
          </w:p>
        </w:tc>
        <w:tc>
          <w:tcPr>
            <w:tcW w:w="693" w:type="dxa"/>
            <w:vMerge w:val="continue"/>
            <w:shd w:val="clear" w:color="auto" w:fill="auto"/>
          </w:tcPr>
          <w:p>
            <w:pPr>
              <w:tabs>
                <w:tab w:val="left" w:pos="12758"/>
              </w:tabs>
              <w:spacing w:after="0" w:line="240" w:lineRule="auto"/>
              <w:jc w:val="center"/>
              <w:rPr>
                <w:rFonts w:ascii="Times New Roman" w:hAnsi="Times New Roman" w:eastAsia="Times New Roman"/>
                <w:b/>
                <w:sz w:val="28"/>
                <w:szCs w:val="28"/>
                <w:lang w:val="en-US"/>
              </w:rPr>
            </w:pPr>
          </w:p>
        </w:tc>
        <w:tc>
          <w:tcPr>
            <w:tcW w:w="1679" w:type="dxa"/>
            <w:gridSpan w:val="2"/>
            <w:vMerge w:val="continue"/>
            <w:shd w:val="clear" w:color="auto" w:fill="auto"/>
          </w:tcPr>
          <w:p>
            <w:pPr>
              <w:tabs>
                <w:tab w:val="left" w:pos="12758"/>
              </w:tabs>
              <w:spacing w:after="0" w:line="240" w:lineRule="auto"/>
              <w:jc w:val="center"/>
              <w:rPr>
                <w:rFonts w:ascii="Times New Roman" w:hAnsi="Times New Roman" w:eastAsia="Times New Roman"/>
                <w:b/>
                <w:sz w:val="28"/>
                <w:szCs w:val="28"/>
                <w:lang w:val="en-US"/>
              </w:rPr>
            </w:pPr>
          </w:p>
        </w:tc>
        <w:tc>
          <w:tcPr>
            <w:tcW w:w="2158" w:type="dxa"/>
            <w:vMerge w:val="continue"/>
            <w:shd w:val="clear" w:color="auto" w:fill="auto"/>
          </w:tcPr>
          <w:p>
            <w:pPr>
              <w:tabs>
                <w:tab w:val="left" w:pos="12758"/>
              </w:tabs>
              <w:spacing w:after="0" w:line="240" w:lineRule="auto"/>
              <w:jc w:val="center"/>
              <w:rPr>
                <w:rFonts w:ascii="Times New Roman" w:hAnsi="Times New Roman" w:eastAsia="Times New Roman"/>
                <w:b/>
                <w:sz w:val="28"/>
                <w:szCs w:val="28"/>
                <w:lang w:val="en-US"/>
              </w:rPr>
            </w:pPr>
          </w:p>
        </w:tc>
        <w:tc>
          <w:tcPr>
            <w:tcW w:w="1860" w:type="dxa"/>
            <w:vMerge w:val="continue"/>
            <w:shd w:val="clear" w:color="auto" w:fill="auto"/>
          </w:tcPr>
          <w:p>
            <w:pPr>
              <w:tabs>
                <w:tab w:val="left" w:pos="12758"/>
              </w:tabs>
              <w:spacing w:after="0" w:line="240" w:lineRule="auto"/>
              <w:jc w:val="center"/>
              <w:rPr>
                <w:rFonts w:ascii="Times New Roman" w:hAnsi="Times New Roman" w:eastAsia="Times New Roman"/>
                <w:b/>
                <w:sz w:val="28"/>
                <w:szCs w:val="28"/>
                <w:lang w:val="en-US"/>
              </w:rPr>
            </w:pPr>
          </w:p>
        </w:tc>
        <w:tc>
          <w:tcPr>
            <w:tcW w:w="1157" w:type="dxa"/>
            <w:shd w:val="clear" w:color="auto" w:fill="auto"/>
          </w:tcPr>
          <w:p>
            <w:pPr>
              <w:tabs>
                <w:tab w:val="left" w:pos="12758"/>
              </w:tabs>
              <w:spacing w:after="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lang w:val="en-US"/>
              </w:rPr>
              <w:t>Phương pháp</w:t>
            </w:r>
          </w:p>
        </w:tc>
        <w:tc>
          <w:tcPr>
            <w:tcW w:w="992" w:type="dxa"/>
            <w:shd w:val="clear" w:color="auto" w:fill="auto"/>
          </w:tcPr>
          <w:p>
            <w:pPr>
              <w:tabs>
                <w:tab w:val="left" w:pos="12758"/>
              </w:tabs>
              <w:spacing w:after="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lang w:val="en-US"/>
              </w:rPr>
              <w:t>Công cụ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trPr>
        <w:tc>
          <w:tcPr>
            <w:tcW w:w="1843" w:type="dxa"/>
            <w:shd w:val="clear" w:color="auto" w:fill="auto"/>
          </w:tcPr>
          <w:p>
            <w:pPr>
              <w:tabs>
                <w:tab w:val="left" w:pos="12758"/>
              </w:tabs>
              <w:spacing w:after="0" w:line="240" w:lineRule="auto"/>
              <w:jc w:val="center"/>
              <w:rPr>
                <w:rFonts w:ascii="Times New Roman" w:hAnsi="Times New Roman" w:eastAsia="Times New Roman"/>
                <w:bCs/>
                <w:kern w:val="24"/>
                <w:sz w:val="28"/>
                <w:szCs w:val="28"/>
                <w:lang w:val="en-US"/>
              </w:rPr>
            </w:pPr>
            <w:r>
              <w:rPr>
                <w:rFonts w:ascii="Times New Roman" w:hAnsi="Times New Roman" w:eastAsia="Times New Roman"/>
                <w:b/>
                <w:bCs/>
                <w:kern w:val="24"/>
                <w:sz w:val="28"/>
                <w:szCs w:val="28"/>
              </w:rPr>
              <w:t xml:space="preserve">Hoạt động : </w:t>
            </w:r>
            <w:r>
              <w:rPr>
                <w:rFonts w:ascii="Times New Roman" w:hAnsi="Times New Roman" w:eastAsia="Times New Roman"/>
                <w:bCs/>
                <w:kern w:val="24"/>
                <w:sz w:val="28"/>
                <w:szCs w:val="28"/>
              </w:rPr>
              <w:t>Khởi động</w:t>
            </w:r>
          </w:p>
          <w:p>
            <w:pPr>
              <w:tabs>
                <w:tab w:val="left" w:pos="12758"/>
              </w:tabs>
              <w:spacing w:after="0" w:line="240" w:lineRule="auto"/>
              <w:jc w:val="center"/>
              <w:rPr>
                <w:rFonts w:ascii="Times New Roman" w:hAnsi="Times New Roman" w:eastAsia="Times New Roman"/>
                <w:b/>
                <w:sz w:val="28"/>
                <w:szCs w:val="28"/>
                <w:lang w:val="en-US"/>
              </w:rPr>
            </w:pPr>
            <w:r>
              <w:rPr>
                <w:rFonts w:ascii="Times New Roman" w:hAnsi="Times New Roman" w:eastAsia="Times New Roman"/>
                <w:bCs/>
                <w:kern w:val="24"/>
                <w:sz w:val="28"/>
                <w:szCs w:val="28"/>
                <w:lang w:val="en-US"/>
              </w:rPr>
              <w:t>(3 phút)</w:t>
            </w:r>
          </w:p>
        </w:tc>
        <w:tc>
          <w:tcPr>
            <w:tcW w:w="693" w:type="dxa"/>
            <w:shd w:val="clear" w:color="auto" w:fill="auto"/>
          </w:tcPr>
          <w:p>
            <w:pPr>
              <w:tabs>
                <w:tab w:val="left" w:pos="12758"/>
              </w:tabs>
              <w:spacing w:after="0" w:line="240" w:lineRule="auto"/>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1</w:t>
            </w:r>
          </w:p>
        </w:tc>
        <w:tc>
          <w:tcPr>
            <w:tcW w:w="1679" w:type="dxa"/>
            <w:gridSpan w:val="2"/>
            <w:shd w:val="clear" w:color="auto" w:fill="auto"/>
          </w:tcPr>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1.1</w:t>
            </w:r>
          </w:p>
          <w:p>
            <w:pPr>
              <w:tabs>
                <w:tab w:val="left" w:pos="12758"/>
              </w:tabs>
              <w:spacing w:after="0" w:line="240" w:lineRule="auto"/>
              <w:jc w:val="center"/>
              <w:rPr>
                <w:rFonts w:ascii="Times New Roman" w:hAnsi="Times New Roman" w:eastAsia="Times New Roman"/>
                <w:b/>
                <w:sz w:val="28"/>
                <w:szCs w:val="28"/>
                <w:lang w:val="en-US"/>
              </w:rPr>
            </w:pPr>
          </w:p>
        </w:tc>
        <w:tc>
          <w:tcPr>
            <w:tcW w:w="2158" w:type="dxa"/>
            <w:shd w:val="clear" w:color="auto" w:fill="auto"/>
          </w:tcPr>
          <w:p>
            <w:pPr>
              <w:tabs>
                <w:tab w:val="left" w:pos="12758"/>
              </w:tabs>
              <w:spacing w:after="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lang w:val="en-US"/>
              </w:rPr>
              <w:t>Giới thiệu khái quát nội dung học tập</w:t>
            </w:r>
          </w:p>
        </w:tc>
        <w:tc>
          <w:tcPr>
            <w:tcW w:w="1860" w:type="dxa"/>
            <w:shd w:val="clear" w:color="auto" w:fill="auto"/>
          </w:tcPr>
          <w:p>
            <w:pPr>
              <w:pStyle w:val="15"/>
              <w:tabs>
                <w:tab w:val="left" w:pos="12758"/>
              </w:tabs>
              <w:spacing w:after="0" w:line="240" w:lineRule="auto"/>
              <w:ind w:left="-74"/>
              <w:rPr>
                <w:rFonts w:ascii="Times New Roman" w:hAnsi="Times New Roman" w:eastAsia="Times New Roman"/>
                <w:w w:val="97"/>
                <w:sz w:val="28"/>
                <w:szCs w:val="28"/>
                <w:lang w:val="en-US"/>
              </w:rPr>
            </w:pPr>
            <w:r>
              <w:rPr>
                <w:rFonts w:ascii="Times New Roman" w:hAnsi="Times New Roman" w:eastAsia="Times New Roman"/>
                <w:w w:val="97"/>
                <w:sz w:val="28"/>
                <w:szCs w:val="28"/>
                <w:lang w:val="en-US"/>
              </w:rPr>
              <w:t>Dạy học trực quan./</w:t>
            </w:r>
            <w:r>
              <w:rPr>
                <w:rFonts w:ascii="Times New Roman" w:hAnsi="Times New Roman" w:eastAsia="Times New Roman"/>
                <w:w w:val="97"/>
                <w:sz w:val="28"/>
                <w:szCs w:val="28"/>
              </w:rPr>
              <w:t>KWL</w:t>
            </w:r>
          </w:p>
          <w:p>
            <w:pPr>
              <w:tabs>
                <w:tab w:val="left" w:pos="12758"/>
              </w:tabs>
              <w:spacing w:after="0" w:line="240" w:lineRule="auto"/>
              <w:jc w:val="center"/>
              <w:rPr>
                <w:rFonts w:ascii="Times New Roman" w:hAnsi="Times New Roman" w:eastAsia="Times New Roman"/>
                <w:b/>
                <w:sz w:val="28"/>
                <w:szCs w:val="28"/>
                <w:lang w:val="en-US"/>
              </w:rPr>
            </w:pPr>
          </w:p>
        </w:tc>
        <w:tc>
          <w:tcPr>
            <w:tcW w:w="1157"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Hỏi – đáp</w:t>
            </w:r>
          </w:p>
          <w:p>
            <w:pPr>
              <w:tabs>
                <w:tab w:val="left" w:pos="12758"/>
              </w:tabs>
              <w:spacing w:after="0" w:line="240" w:lineRule="auto"/>
              <w:jc w:val="center"/>
              <w:rPr>
                <w:rFonts w:ascii="Times New Roman" w:hAnsi="Times New Roman" w:eastAsia="Times New Roman"/>
                <w:sz w:val="28"/>
                <w:szCs w:val="28"/>
                <w:lang w:val="en-US"/>
              </w:rPr>
            </w:pPr>
          </w:p>
        </w:tc>
        <w:tc>
          <w:tcPr>
            <w:tcW w:w="992" w:type="dxa"/>
            <w:shd w:val="clear" w:color="auto" w:fill="auto"/>
          </w:tcPr>
          <w:p>
            <w:pPr>
              <w:tabs>
                <w:tab w:val="left" w:pos="12758"/>
              </w:tabs>
              <w:spacing w:after="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rPr>
              <w:t>Câu hỏi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trPr>
        <w:tc>
          <w:tcPr>
            <w:tcW w:w="1843" w:type="dxa"/>
            <w:shd w:val="clear" w:color="auto" w:fill="auto"/>
          </w:tcPr>
          <w:p>
            <w:pPr>
              <w:spacing w:after="0" w:line="240" w:lineRule="auto"/>
              <w:jc w:val="center"/>
              <w:rPr>
                <w:rFonts w:ascii="Times New Roman" w:hAnsi="Times New Roman" w:eastAsia="Times New Roman"/>
                <w:bCs/>
                <w:kern w:val="24"/>
                <w:sz w:val="28"/>
                <w:szCs w:val="28"/>
                <w:lang w:val="en-US"/>
              </w:rPr>
            </w:pPr>
            <w:r>
              <w:rPr>
                <w:rFonts w:ascii="Times New Roman" w:hAnsi="Times New Roman" w:eastAsia="Times New Roman"/>
                <w:b/>
                <w:bCs/>
                <w:i/>
                <w:kern w:val="24"/>
                <w:sz w:val="28"/>
                <w:szCs w:val="28"/>
                <w:lang w:val="en-US"/>
              </w:rPr>
              <w:t xml:space="preserve">Hoạt động </w:t>
            </w:r>
            <w:r>
              <w:rPr>
                <w:rFonts w:hint="default" w:ascii="Times New Roman" w:hAnsi="Times New Roman" w:eastAsia="Times New Roman"/>
                <w:b/>
                <w:bCs/>
                <w:i/>
                <w:kern w:val="24"/>
                <w:sz w:val="28"/>
                <w:szCs w:val="28"/>
                <w:lang w:val="vi-VN"/>
              </w:rPr>
              <w:t>5</w:t>
            </w:r>
            <w:r>
              <w:rPr>
                <w:rFonts w:ascii="Times New Roman" w:hAnsi="Times New Roman" w:eastAsia="Times New Roman"/>
                <w:bCs/>
                <w:kern w:val="24"/>
                <w:sz w:val="28"/>
                <w:szCs w:val="28"/>
                <w:lang w:val="en-US"/>
              </w:rPr>
              <w:t xml:space="preserve">: Đặc điểm Vi khuẩn </w:t>
            </w:r>
          </w:p>
          <w:p>
            <w:pPr>
              <w:tabs>
                <w:tab w:val="left" w:pos="12758"/>
              </w:tabs>
              <w:spacing w:after="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lang w:val="en-US"/>
              </w:rPr>
              <w:t>(10 phút)</w:t>
            </w:r>
          </w:p>
        </w:tc>
        <w:tc>
          <w:tcPr>
            <w:tcW w:w="693" w:type="dxa"/>
            <w:shd w:val="clear" w:color="auto" w:fill="auto"/>
          </w:tcPr>
          <w:p>
            <w:pPr>
              <w:tabs>
                <w:tab w:val="left" w:pos="12758"/>
              </w:tabs>
              <w:spacing w:after="0" w:line="240" w:lineRule="auto"/>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1</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3</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8</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9</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10</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11</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13</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b/>
                <w:sz w:val="28"/>
                <w:szCs w:val="28"/>
                <w:lang w:val="en-US"/>
              </w:rPr>
            </w:pPr>
          </w:p>
        </w:tc>
        <w:tc>
          <w:tcPr>
            <w:tcW w:w="1679" w:type="dxa"/>
            <w:gridSpan w:val="2"/>
            <w:shd w:val="clear" w:color="auto" w:fill="auto"/>
          </w:tcPr>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1.1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1.2</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TC-TH.1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TC-TH.4.1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GT-HT.1.5</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GT-HT.4</w:t>
            </w:r>
          </w:p>
          <w:p>
            <w:pPr>
              <w:tabs>
                <w:tab w:val="left" w:pos="12758"/>
              </w:tabs>
              <w:spacing w:after="0" w:line="240" w:lineRule="auto"/>
              <w:rPr>
                <w:rFonts w:ascii="Times New Roman" w:hAnsi="Times New Roman" w:eastAsia="Times New Roman"/>
                <w:b/>
                <w:sz w:val="28"/>
                <w:szCs w:val="28"/>
                <w:lang w:val="en-US"/>
              </w:rPr>
            </w:pPr>
            <w:r>
              <w:rPr>
                <w:rFonts w:ascii="Times New Roman" w:hAnsi="Times New Roman" w:eastAsia="Times New Roman"/>
                <w:sz w:val="28"/>
                <w:szCs w:val="28"/>
              </w:rPr>
              <w:t>CC.1</w:t>
            </w:r>
          </w:p>
        </w:tc>
        <w:tc>
          <w:tcPr>
            <w:tcW w:w="2158" w:type="dxa"/>
            <w:shd w:val="clear" w:color="auto" w:fill="auto"/>
          </w:tcPr>
          <w:p>
            <w:pPr>
              <w:rPr>
                <w:rFonts w:ascii="Times New Roman" w:hAnsi="Times New Roman"/>
                <w:sz w:val="28"/>
                <w:szCs w:val="28"/>
              </w:rPr>
            </w:pPr>
            <w:r>
              <w:rPr>
                <w:rFonts w:ascii="Times New Roman" w:hAnsi="Times New Roman" w:eastAsia="Times New Roman"/>
                <w:sz w:val="28"/>
                <w:szCs w:val="28"/>
              </w:rPr>
              <w:t xml:space="preserve"> </w:t>
            </w:r>
            <w:r>
              <w:rPr>
                <w:rFonts w:ascii="Times New Roman" w:hAnsi="Times New Roman" w:eastAsia="SimSun"/>
                <w:color w:val="000000"/>
                <w:sz w:val="28"/>
                <w:szCs w:val="28"/>
                <w:lang w:val="en-US" w:eastAsia="zh-CN"/>
              </w:rPr>
              <w:t xml:space="preserve">– Quan sát hình ảnh và mô tả được hình dạng và cấu tạo đơn giản của virus (gồm vật </w:t>
            </w:r>
          </w:p>
          <w:p>
            <w:pPr>
              <w:rPr>
                <w:rFonts w:ascii="Times New Roman" w:hAnsi="Times New Roman"/>
                <w:sz w:val="28"/>
                <w:szCs w:val="28"/>
              </w:rPr>
            </w:pPr>
            <w:r>
              <w:rPr>
                <w:rFonts w:ascii="Times New Roman" w:hAnsi="Times New Roman" w:eastAsia="SimSun"/>
                <w:color w:val="000000"/>
                <w:sz w:val="28"/>
                <w:szCs w:val="28"/>
                <w:lang w:val="en-US" w:eastAsia="zh-CN"/>
              </w:rPr>
              <w:t xml:space="preserve">chất di truyền và lớp vỏ protein) và vi khuẩn. </w:t>
            </w:r>
          </w:p>
          <w:p>
            <w:pPr>
              <w:pStyle w:val="15"/>
              <w:tabs>
                <w:tab w:val="left" w:pos="12758"/>
              </w:tabs>
              <w:spacing w:after="0" w:line="240" w:lineRule="auto"/>
              <w:ind w:left="-81"/>
              <w:rPr>
                <w:rFonts w:ascii="Times New Roman" w:hAnsi="Times New Roman" w:eastAsia="Times New Roman"/>
                <w:b/>
                <w:sz w:val="28"/>
                <w:szCs w:val="28"/>
                <w:lang w:val="en-US"/>
              </w:rPr>
            </w:pPr>
          </w:p>
        </w:tc>
        <w:tc>
          <w:tcPr>
            <w:tcW w:w="1860" w:type="dxa"/>
            <w:shd w:val="clear" w:color="auto" w:fill="auto"/>
          </w:tcPr>
          <w:p>
            <w:pPr>
              <w:pStyle w:val="15"/>
              <w:tabs>
                <w:tab w:val="left" w:pos="12758"/>
              </w:tabs>
              <w:spacing w:after="0" w:line="240" w:lineRule="auto"/>
              <w:ind w:left="-74"/>
              <w:rPr>
                <w:rFonts w:ascii="Times New Roman" w:hAnsi="Times New Roman" w:eastAsia="Times New Roman"/>
                <w:w w:val="97"/>
                <w:sz w:val="28"/>
                <w:szCs w:val="28"/>
                <w:lang w:val="en-US"/>
              </w:rPr>
            </w:pPr>
            <w:r>
              <w:rPr>
                <w:rFonts w:ascii="Times New Roman" w:hAnsi="Times New Roman" w:eastAsia="Times New Roman"/>
                <w:w w:val="97"/>
                <w:sz w:val="28"/>
                <w:szCs w:val="28"/>
                <w:lang w:val="en-US"/>
              </w:rPr>
              <w:t>Dạy học trực quan.</w:t>
            </w:r>
          </w:p>
          <w:p>
            <w:pPr>
              <w:pStyle w:val="15"/>
              <w:tabs>
                <w:tab w:val="left" w:pos="12758"/>
              </w:tabs>
              <w:spacing w:after="0" w:line="240" w:lineRule="auto"/>
              <w:ind w:left="-74"/>
              <w:rPr>
                <w:rFonts w:ascii="Times New Roman" w:hAnsi="Times New Roman" w:eastAsia="Times New Roman"/>
                <w:w w:val="97"/>
                <w:sz w:val="28"/>
                <w:szCs w:val="28"/>
                <w:lang w:val="en-US"/>
              </w:rPr>
            </w:pPr>
            <w:r>
              <w:rPr>
                <w:rFonts w:ascii="Times New Roman" w:hAnsi="Times New Roman" w:eastAsia="Times New Roman"/>
                <w:w w:val="97"/>
                <w:sz w:val="28"/>
                <w:szCs w:val="28"/>
                <w:lang w:val="en-US"/>
              </w:rPr>
              <w:t>Hoạt động nhóm</w:t>
            </w:r>
          </w:p>
          <w:p>
            <w:pPr>
              <w:pStyle w:val="15"/>
              <w:tabs>
                <w:tab w:val="left" w:pos="12758"/>
              </w:tabs>
              <w:spacing w:after="0" w:line="240" w:lineRule="auto"/>
              <w:ind w:left="-74"/>
              <w:rPr>
                <w:rFonts w:ascii="Times New Roman" w:hAnsi="Times New Roman" w:eastAsia="Times New Roman"/>
                <w:sz w:val="28"/>
                <w:szCs w:val="28"/>
                <w:lang w:val="en-US"/>
              </w:rPr>
            </w:pPr>
            <w:r>
              <w:rPr>
                <w:rFonts w:ascii="Times New Roman" w:hAnsi="Times New Roman" w:eastAsia="Times New Roman"/>
                <w:w w:val="97"/>
                <w:sz w:val="28"/>
                <w:szCs w:val="28"/>
              </w:rPr>
              <w:t>KWL</w:t>
            </w:r>
          </w:p>
        </w:tc>
        <w:tc>
          <w:tcPr>
            <w:tcW w:w="1157"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Hỏi – đáp</w:t>
            </w:r>
          </w:p>
          <w:p>
            <w:pPr>
              <w:tabs>
                <w:tab w:val="left" w:pos="12758"/>
              </w:tabs>
              <w:spacing w:after="0" w:line="240" w:lineRule="auto"/>
              <w:jc w:val="center"/>
              <w:rPr>
                <w:rFonts w:ascii="Times New Roman" w:hAnsi="Times New Roman" w:eastAsia="Times New Roman"/>
                <w:sz w:val="28"/>
                <w:szCs w:val="28"/>
                <w:lang w:val="en-US"/>
              </w:rPr>
            </w:pPr>
          </w:p>
        </w:tc>
        <w:tc>
          <w:tcPr>
            <w:tcW w:w="992" w:type="dxa"/>
            <w:shd w:val="clear" w:color="auto" w:fill="auto"/>
          </w:tcPr>
          <w:p>
            <w:pPr>
              <w:tabs>
                <w:tab w:val="left" w:pos="12758"/>
              </w:tabs>
              <w:spacing w:after="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rPr>
              <w:t>Câu hỏi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0" w:hRule="atLeast"/>
        </w:trPr>
        <w:tc>
          <w:tcPr>
            <w:tcW w:w="1843" w:type="dxa"/>
            <w:shd w:val="clear" w:color="auto" w:fill="auto"/>
          </w:tcPr>
          <w:p>
            <w:pPr>
              <w:spacing w:after="0" w:line="240" w:lineRule="auto"/>
              <w:jc w:val="center"/>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Quan sát  tìm hiểu một số loại vi khuẩn</w:t>
            </w:r>
          </w:p>
          <w:p>
            <w:pPr>
              <w:spacing w:after="0" w:line="240" w:lineRule="auto"/>
              <w:jc w:val="center"/>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(10 phút)</w:t>
            </w:r>
          </w:p>
          <w:p>
            <w:pPr>
              <w:spacing w:after="0" w:line="240" w:lineRule="auto"/>
              <w:jc w:val="center"/>
              <w:rPr>
                <w:rFonts w:ascii="Times New Roman" w:hAnsi="Times New Roman" w:eastAsia="Times New Roman"/>
                <w:bCs/>
                <w:kern w:val="24"/>
                <w:sz w:val="28"/>
                <w:szCs w:val="28"/>
                <w:lang w:val="en-US"/>
              </w:rPr>
            </w:pPr>
          </w:p>
        </w:tc>
        <w:tc>
          <w:tcPr>
            <w:tcW w:w="709" w:type="dxa"/>
            <w:gridSpan w:val="2"/>
            <w:shd w:val="clear" w:color="auto" w:fill="auto"/>
          </w:tcPr>
          <w:p>
            <w:pPr>
              <w:tabs>
                <w:tab w:val="left" w:pos="12758"/>
              </w:tabs>
              <w:spacing w:after="12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lang w:val="en-US"/>
              </w:rPr>
              <w:t>(</w:t>
            </w:r>
            <w:r>
              <w:rPr>
                <w:rFonts w:hint="default" w:ascii="Times New Roman" w:hAnsi="Times New Roman" w:eastAsia="Times New Roman"/>
                <w:sz w:val="28"/>
                <w:szCs w:val="28"/>
                <w:lang w:val="vi-VN"/>
              </w:rPr>
              <w:t>1</w:t>
            </w:r>
            <w:r>
              <w:rPr>
                <w:rFonts w:ascii="Times New Roman" w:hAnsi="Times New Roman" w:eastAsia="Times New Roman"/>
                <w:sz w:val="28"/>
                <w:szCs w:val="28"/>
                <w:lang w:val="en-US"/>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3</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2</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8</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w:t>
            </w:r>
            <w:r>
              <w:rPr>
                <w:rFonts w:hint="default" w:ascii="Times New Roman" w:hAnsi="Times New Roman" w:eastAsia="Times New Roman"/>
                <w:color w:val="000000" w:themeColor="text1"/>
                <w:sz w:val="28"/>
                <w:szCs w:val="28"/>
                <w:lang w:val="vi-VN"/>
                <w14:textFill>
                  <w14:solidFill>
                    <w14:schemeClr w14:val="tx1"/>
                  </w14:solidFill>
                </w14:textFill>
              </w:rPr>
              <w:t>9</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jc w:val="center"/>
              <w:rPr>
                <w:rFonts w:ascii="Times New Roman" w:hAnsi="Times New Roman" w:eastAsia="Times New Roman"/>
                <w:sz w:val="28"/>
                <w:szCs w:val="28"/>
                <w:lang w:val="en-US"/>
              </w:rPr>
            </w:pPr>
          </w:p>
          <w:p>
            <w:pPr>
              <w:tabs>
                <w:tab w:val="left" w:pos="12758"/>
              </w:tabs>
              <w:spacing w:after="0" w:line="240" w:lineRule="auto"/>
              <w:jc w:val="center"/>
              <w:rPr>
                <w:rFonts w:ascii="Times New Roman" w:hAnsi="Times New Roman" w:eastAsia="Times New Roman"/>
                <w:sz w:val="28"/>
                <w:szCs w:val="28"/>
                <w:lang w:val="en-US"/>
              </w:rPr>
            </w:pPr>
          </w:p>
        </w:tc>
        <w:tc>
          <w:tcPr>
            <w:tcW w:w="1663" w:type="dxa"/>
          </w:tcPr>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 xml:space="preserve">1.1 </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1.2</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1.3</w:t>
            </w:r>
          </w:p>
          <w:p>
            <w:pPr>
              <w:spacing w:after="0" w:line="240" w:lineRule="auto"/>
              <w:rPr>
                <w:rFonts w:ascii="Times New Roman" w:hAnsi="Times New Roman" w:eastAsia="Times New Roman"/>
                <w:sz w:val="28"/>
                <w:szCs w:val="28"/>
                <w:lang w:val="en-US"/>
              </w:rPr>
            </w:pPr>
            <w:r>
              <w:rPr>
                <w:rFonts w:ascii="Times New Roman" w:hAnsi="Times New Roman"/>
                <w:sz w:val="28"/>
                <w:szCs w:val="28"/>
              </w:rPr>
              <w:t xml:space="preserve"> </w:t>
            </w:r>
            <w:r>
              <w:rPr>
                <w:rFonts w:ascii="Times New Roman" w:hAnsi="Times New Roman" w:eastAsia="Times New Roman"/>
                <w:sz w:val="28"/>
                <w:szCs w:val="28"/>
              </w:rPr>
              <w:t>TC-TH.1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TC-TH.4.1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GT-HT.1.5</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GT-HT.4</w:t>
            </w:r>
          </w:p>
          <w:p>
            <w:pPr>
              <w:spacing w:after="0" w:line="240" w:lineRule="auto"/>
              <w:rPr>
                <w:rFonts w:ascii="Times New Roman" w:hAnsi="Times New Roman"/>
                <w:sz w:val="28"/>
                <w:szCs w:val="28"/>
                <w:lang w:val="en-US"/>
              </w:rPr>
            </w:pPr>
            <w:r>
              <w:rPr>
                <w:rFonts w:ascii="Times New Roman" w:hAnsi="Times New Roman" w:eastAsia="Times New Roman"/>
                <w:sz w:val="28"/>
                <w:szCs w:val="28"/>
              </w:rPr>
              <w:t>CC.1</w:t>
            </w:r>
          </w:p>
        </w:tc>
        <w:tc>
          <w:tcPr>
            <w:tcW w:w="2158" w:type="dxa"/>
            <w:shd w:val="clear" w:color="auto" w:fill="auto"/>
          </w:tcPr>
          <w:p>
            <w:pPr>
              <w:spacing w:line="240" w:lineRule="auto"/>
              <w:rPr>
                <w:rFonts w:ascii="Times New Roman" w:hAnsi="Times New Roman"/>
                <w:sz w:val="28"/>
                <w:szCs w:val="28"/>
                <w:lang w:val="en-US"/>
              </w:rPr>
            </w:pPr>
            <w:r>
              <w:rPr>
                <w:rFonts w:ascii="Times New Roman" w:hAnsi="Times New Roman" w:eastAsia="Times New Roman"/>
                <w:sz w:val="28"/>
                <w:szCs w:val="28"/>
              </w:rPr>
              <w:t xml:space="preserve">Quan sát </w:t>
            </w:r>
            <w:r>
              <w:rPr>
                <w:rFonts w:ascii="Times New Roman" w:hAnsi="Times New Roman" w:eastAsia="Times New Roman"/>
                <w:sz w:val="28"/>
                <w:szCs w:val="28"/>
                <w:lang w:val="en-US"/>
              </w:rPr>
              <w:t xml:space="preserve">hình và video 3D </w:t>
            </w:r>
            <w:r>
              <w:rPr>
                <w:rFonts w:ascii="Times New Roman" w:hAnsi="Times New Roman"/>
                <w:sz w:val="28"/>
                <w:szCs w:val="28"/>
              </w:rPr>
              <w:t xml:space="preserve"> </w:t>
            </w:r>
            <w:r>
              <w:rPr>
                <w:rFonts w:ascii="Times New Roman" w:hAnsi="Times New Roman"/>
                <w:sz w:val="28"/>
                <w:szCs w:val="28"/>
                <w:lang w:val="en-US"/>
              </w:rPr>
              <w:t xml:space="preserve">vẽ </w:t>
            </w:r>
            <w:r>
              <w:rPr>
                <w:rFonts w:ascii="Times New Roman" w:hAnsi="Times New Roman" w:eastAsia="Times New Roman"/>
                <w:sz w:val="28"/>
                <w:szCs w:val="28"/>
              </w:rPr>
              <w:t xml:space="preserve">được một số loại </w:t>
            </w:r>
            <w:r>
              <w:rPr>
                <w:rFonts w:ascii="Times New Roman" w:hAnsi="Times New Roman" w:eastAsia="Times New Roman"/>
                <w:sz w:val="28"/>
                <w:szCs w:val="28"/>
                <w:lang w:val="en-US"/>
              </w:rPr>
              <w:t xml:space="preserve">vi khuẩn: </w:t>
            </w:r>
            <w:r>
              <w:rPr>
                <w:rFonts w:ascii="Times New Roman" w:hAnsi="Times New Roman" w:eastAsia="Times New Roman"/>
                <w:bCs/>
                <w:sz w:val="28"/>
                <w:szCs w:val="28"/>
                <w:lang w:val="en-US"/>
              </w:rPr>
              <w:t>hình que</w:t>
            </w:r>
            <w:r>
              <w:rPr>
                <w:rFonts w:ascii="Times New Roman" w:hAnsi="Times New Roman" w:eastAsia="Times New Roman"/>
                <w:b/>
                <w:sz w:val="28"/>
                <w:szCs w:val="28"/>
                <w:lang w:val="en-US"/>
              </w:rPr>
              <w:t xml:space="preserve"> (</w:t>
            </w:r>
            <w:r>
              <w:rPr>
                <w:rFonts w:ascii="Times New Roman" w:hAnsi="Times New Roman" w:eastAsia="Times New Roman"/>
                <w:bCs/>
                <w:sz w:val="28"/>
                <w:szCs w:val="28"/>
                <w:lang w:val="en-US"/>
              </w:rPr>
              <w:t>trực khuẩn lị) hình cầu (tụ cầu khuẩn), hình xoắn ( xoắn khuẩn giang mai), hình dấu phẩy ( phẩy tả khuẩn)..</w:t>
            </w:r>
          </w:p>
        </w:tc>
        <w:tc>
          <w:tcPr>
            <w:tcW w:w="1860"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PPDH</w:t>
            </w:r>
            <w:r>
              <w:rPr>
                <w:rFonts w:ascii="Times New Roman" w:hAnsi="Times New Roman" w:eastAsia="Times New Roman"/>
                <w:sz w:val="28"/>
                <w:szCs w:val="28"/>
                <w:lang w:val="en-US"/>
              </w:rPr>
              <w:t>:</w:t>
            </w:r>
          </w:p>
          <w:p>
            <w:pPr>
              <w:tabs>
                <w:tab w:val="left" w:pos="12758"/>
              </w:tabs>
              <w:spacing w:after="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lang w:val="en-US"/>
              </w:rPr>
              <w:t>Dạy học trực quan</w:t>
            </w:r>
          </w:p>
          <w:p>
            <w:pPr>
              <w:spacing w:after="0" w:line="240" w:lineRule="auto"/>
              <w:rPr>
                <w:rFonts w:ascii="Times New Roman" w:hAnsi="Times New Roman"/>
                <w:sz w:val="28"/>
                <w:szCs w:val="28"/>
                <w:lang w:val="en-US"/>
              </w:rPr>
            </w:pPr>
            <w:r>
              <w:rPr>
                <w:rFonts w:ascii="Times New Roman" w:hAnsi="Times New Roman"/>
                <w:sz w:val="28"/>
                <w:szCs w:val="28"/>
                <w:lang w:val="en-US"/>
              </w:rPr>
              <w:t>- KTDH:</w:t>
            </w:r>
          </w:p>
          <w:p>
            <w:pPr>
              <w:tabs>
                <w:tab w:val="left" w:pos="12758"/>
              </w:tabs>
              <w:spacing w:after="0" w:line="240" w:lineRule="auto"/>
              <w:rPr>
                <w:rFonts w:ascii="Times New Roman" w:hAnsi="Times New Roman"/>
                <w:sz w:val="28"/>
                <w:szCs w:val="28"/>
                <w:lang w:val="en-US"/>
              </w:rPr>
            </w:pPr>
            <w:r>
              <w:rPr>
                <w:rFonts w:ascii="Times New Roman" w:hAnsi="Times New Roman"/>
                <w:sz w:val="28"/>
                <w:szCs w:val="28"/>
                <w:lang w:val="en-US"/>
              </w:rPr>
              <w:t>Phòng tranh</w:t>
            </w:r>
          </w:p>
        </w:tc>
        <w:tc>
          <w:tcPr>
            <w:tcW w:w="1157"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Quan sát qua sản phẩm học tập</w:t>
            </w:r>
          </w:p>
          <w:p>
            <w:pPr>
              <w:tabs>
                <w:tab w:val="left" w:pos="12758"/>
              </w:tabs>
              <w:spacing w:after="0" w:line="240" w:lineRule="auto"/>
              <w:rPr>
                <w:rFonts w:ascii="Times New Roman" w:hAnsi="Times New Roman" w:eastAsia="Times New Roman"/>
                <w:sz w:val="28"/>
                <w:szCs w:val="28"/>
                <w:lang w:val="en-US"/>
              </w:rPr>
            </w:pPr>
          </w:p>
          <w:p>
            <w:pPr>
              <w:tabs>
                <w:tab w:val="left" w:pos="12758"/>
              </w:tabs>
              <w:spacing w:after="0" w:line="240" w:lineRule="auto"/>
              <w:rPr>
                <w:rFonts w:ascii="Times New Roman" w:hAnsi="Times New Roman" w:eastAsia="Times New Roman"/>
                <w:sz w:val="28"/>
                <w:szCs w:val="28"/>
                <w:lang w:val="en-US"/>
              </w:rPr>
            </w:pPr>
          </w:p>
          <w:p>
            <w:pPr>
              <w:tabs>
                <w:tab w:val="left" w:pos="12758"/>
              </w:tabs>
              <w:spacing w:after="0" w:line="240" w:lineRule="auto"/>
              <w:rPr>
                <w:rFonts w:ascii="Times New Roman" w:hAnsi="Times New Roman" w:eastAsia="Times New Roman"/>
                <w:sz w:val="28"/>
                <w:szCs w:val="28"/>
                <w:lang w:val="en-US"/>
              </w:rPr>
            </w:pPr>
          </w:p>
          <w:p>
            <w:pPr>
              <w:tabs>
                <w:tab w:val="left" w:pos="12758"/>
              </w:tabs>
              <w:spacing w:after="0" w:line="240" w:lineRule="auto"/>
              <w:rPr>
                <w:rFonts w:ascii="Times New Roman" w:hAnsi="Times New Roman" w:eastAsia="Times New Roman"/>
                <w:sz w:val="28"/>
                <w:szCs w:val="28"/>
                <w:lang w:val="en-US"/>
              </w:rPr>
            </w:pPr>
          </w:p>
          <w:p>
            <w:pPr>
              <w:tabs>
                <w:tab w:val="left" w:pos="12758"/>
              </w:tabs>
              <w:spacing w:after="0" w:line="240" w:lineRule="auto"/>
              <w:rPr>
                <w:rFonts w:ascii="Times New Roman" w:hAnsi="Times New Roman" w:eastAsia="Times New Roman"/>
                <w:sz w:val="28"/>
                <w:szCs w:val="28"/>
                <w:lang w:val="en-US"/>
              </w:rPr>
            </w:pPr>
          </w:p>
        </w:tc>
        <w:tc>
          <w:tcPr>
            <w:tcW w:w="992"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Bảng kiểm 10%</w:t>
            </w:r>
          </w:p>
          <w:p>
            <w:pPr>
              <w:tabs>
                <w:tab w:val="left" w:pos="12758"/>
              </w:tabs>
              <w:spacing w:after="0" w:line="240" w:lineRule="auto"/>
              <w:rPr>
                <w:rFonts w:ascii="Times New Roman" w:hAnsi="Times New Roman" w:eastAsia="Times New Roman"/>
                <w:sz w:val="28"/>
                <w:szCs w:val="28"/>
                <w:lang w:val="en-US"/>
              </w:rPr>
            </w:pPr>
          </w:p>
          <w:p>
            <w:pPr>
              <w:tabs>
                <w:tab w:val="left" w:pos="12758"/>
              </w:tabs>
              <w:spacing w:after="0" w:line="240" w:lineRule="auto"/>
              <w:rPr>
                <w:rFonts w:ascii="Times New Roman" w:hAnsi="Times New Roman" w:eastAsia="Times New Roman"/>
                <w:sz w:val="28"/>
                <w:szCs w:val="28"/>
                <w:lang w:val="en-US"/>
              </w:rPr>
            </w:pPr>
          </w:p>
          <w:p>
            <w:pPr>
              <w:tabs>
                <w:tab w:val="left" w:pos="12758"/>
              </w:tabs>
              <w:spacing w:after="0" w:line="240" w:lineRule="auto"/>
              <w:rPr>
                <w:rFonts w:ascii="Times New Roman" w:hAnsi="Times New Roman" w:eastAsia="Times New Roman"/>
                <w:sz w:val="28"/>
                <w:szCs w:val="28"/>
                <w:lang w:val="en-US"/>
              </w:rPr>
            </w:pPr>
          </w:p>
          <w:p>
            <w:pPr>
              <w:tabs>
                <w:tab w:val="left" w:pos="12758"/>
              </w:tabs>
              <w:spacing w:after="0" w:line="240" w:lineRule="auto"/>
              <w:rPr>
                <w:rFonts w:ascii="Times New Roman" w:hAnsi="Times New Roman" w:eastAsia="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843" w:type="dxa"/>
            <w:shd w:val="clear" w:color="auto" w:fill="auto"/>
          </w:tcPr>
          <w:p>
            <w:pPr>
              <w:spacing w:after="0" w:line="240" w:lineRule="auto"/>
              <w:jc w:val="center"/>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Tìm hiểu một số bệnh do Vi khuẩn</w:t>
            </w:r>
          </w:p>
          <w:p>
            <w:pPr>
              <w:spacing w:after="0" w:line="240" w:lineRule="auto"/>
              <w:jc w:val="center"/>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(7 phút)</w:t>
            </w:r>
          </w:p>
          <w:p>
            <w:pPr>
              <w:spacing w:after="0" w:line="240" w:lineRule="auto"/>
              <w:jc w:val="center"/>
              <w:rPr>
                <w:rFonts w:ascii="Times New Roman" w:hAnsi="Times New Roman" w:eastAsia="Times New Roman"/>
                <w:b/>
                <w:bCs/>
                <w:i/>
                <w:kern w:val="24"/>
                <w:sz w:val="28"/>
                <w:szCs w:val="28"/>
                <w:lang w:val="en-US"/>
              </w:rPr>
            </w:pPr>
          </w:p>
        </w:tc>
        <w:tc>
          <w:tcPr>
            <w:tcW w:w="709" w:type="dxa"/>
            <w:gridSpan w:val="2"/>
            <w:shd w:val="clear" w:color="auto" w:fill="auto"/>
          </w:tcPr>
          <w:p>
            <w:pPr>
              <w:tabs>
                <w:tab w:val="left" w:pos="12758"/>
              </w:tabs>
              <w:spacing w:after="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rPr>
              <w:t>(1)</w:t>
            </w:r>
          </w:p>
          <w:p>
            <w:pPr>
              <w:tabs>
                <w:tab w:val="left" w:pos="12758"/>
              </w:tabs>
              <w:spacing w:after="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rPr>
              <w:t>(2)</w:t>
            </w:r>
          </w:p>
        </w:tc>
        <w:tc>
          <w:tcPr>
            <w:tcW w:w="1663" w:type="dxa"/>
          </w:tcPr>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KHTN1.</w:t>
            </w:r>
            <w:r>
              <w:rPr>
                <w:rFonts w:ascii="Times New Roman" w:hAnsi="Times New Roman" w:eastAsia="Times New Roman"/>
                <w:sz w:val="28"/>
                <w:szCs w:val="28"/>
                <w:lang w:val="en-US"/>
              </w:rPr>
              <w:t>4</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2.3</w:t>
            </w:r>
          </w:p>
          <w:p>
            <w:pPr>
              <w:spacing w:after="0" w:line="240" w:lineRule="auto"/>
              <w:rPr>
                <w:rFonts w:ascii="Times New Roman" w:hAnsi="Times New Roman"/>
                <w:sz w:val="28"/>
                <w:szCs w:val="28"/>
                <w:lang w:val="en-US"/>
              </w:rPr>
            </w:pPr>
            <w:r>
              <w:rPr>
                <w:rFonts w:ascii="Times New Roman" w:hAnsi="Times New Roman"/>
                <w:sz w:val="28"/>
                <w:szCs w:val="28"/>
                <w:lang w:val="en-US"/>
              </w:rPr>
              <w:t>KHTN1.2</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TC-TH.1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TC-TH.4.1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GT-HT.1.5</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GT-HT.4</w:t>
            </w:r>
          </w:p>
          <w:p>
            <w:pPr>
              <w:spacing w:after="0" w:line="240" w:lineRule="auto"/>
              <w:rPr>
                <w:rFonts w:ascii="Times New Roman" w:hAnsi="Times New Roman"/>
                <w:sz w:val="28"/>
                <w:szCs w:val="28"/>
                <w:lang w:val="en-US"/>
              </w:rPr>
            </w:pPr>
            <w:r>
              <w:rPr>
                <w:rFonts w:ascii="Times New Roman" w:hAnsi="Times New Roman" w:eastAsia="Times New Roman"/>
                <w:sz w:val="28"/>
                <w:szCs w:val="28"/>
              </w:rPr>
              <w:t>CC.1</w:t>
            </w:r>
          </w:p>
        </w:tc>
        <w:tc>
          <w:tcPr>
            <w:tcW w:w="2158" w:type="dxa"/>
            <w:shd w:val="clear" w:color="auto" w:fill="auto"/>
          </w:tcPr>
          <w:p>
            <w:pPr>
              <w:spacing w:line="240" w:lineRule="auto"/>
              <w:rPr>
                <w:rFonts w:ascii="Times New Roman" w:hAnsi="Times New Roman" w:eastAsia="Times New Roman"/>
                <w:sz w:val="28"/>
                <w:szCs w:val="28"/>
                <w:lang w:val="en-US"/>
              </w:rPr>
            </w:pPr>
            <w:r>
              <w:rPr>
                <w:rFonts w:ascii="Times New Roman" w:hAnsi="Times New Roman" w:eastAsia="Times New Roman"/>
                <w:sz w:val="28"/>
                <w:szCs w:val="28"/>
              </w:rPr>
              <w:t xml:space="preserve">- </w:t>
            </w:r>
            <w:r>
              <w:rPr>
                <w:rFonts w:ascii="Times New Roman" w:hAnsi="Times New Roman" w:eastAsia="Times New Roman"/>
                <w:sz w:val="28"/>
                <w:szCs w:val="28"/>
                <w:lang w:val="en-US"/>
              </w:rPr>
              <w:t>Nhận biết</w:t>
            </w:r>
            <w:r>
              <w:rPr>
                <w:rFonts w:ascii="Times New Roman" w:hAnsi="Times New Roman" w:eastAsia="Times New Roman"/>
                <w:sz w:val="28"/>
                <w:szCs w:val="28"/>
              </w:rPr>
              <w:t xml:space="preserve"> số đại diện </w:t>
            </w:r>
            <w:r>
              <w:rPr>
                <w:rFonts w:ascii="Times New Roman" w:hAnsi="Times New Roman" w:eastAsia="Times New Roman"/>
                <w:sz w:val="28"/>
                <w:szCs w:val="28"/>
                <w:lang w:val="en-US"/>
              </w:rPr>
              <w:t>vi khuẩn</w:t>
            </w:r>
            <w:r>
              <w:rPr>
                <w:rFonts w:ascii="Times New Roman" w:hAnsi="Times New Roman" w:eastAsia="Times New Roman"/>
                <w:sz w:val="28"/>
                <w:szCs w:val="28"/>
              </w:rPr>
              <w:t xml:space="preserve"> thông qua quan sát hình ảnh, mẫu vật </w:t>
            </w:r>
            <w:r>
              <w:rPr>
                <w:rFonts w:ascii="Times New Roman" w:hAnsi="Times New Roman" w:eastAsia="Times New Roman"/>
                <w:sz w:val="28"/>
                <w:szCs w:val="28"/>
                <w:lang w:val="en-US"/>
              </w:rPr>
              <w:t xml:space="preserve">, video </w:t>
            </w:r>
          </w:p>
          <w:p>
            <w:pPr>
              <w:spacing w:line="240" w:lineRule="auto"/>
              <w:rPr>
                <w:rFonts w:ascii="Times New Roman" w:hAnsi="Times New Roman"/>
                <w:sz w:val="28"/>
                <w:szCs w:val="28"/>
                <w:lang w:val="en-US"/>
              </w:rPr>
            </w:pPr>
            <w:r>
              <w:rPr>
                <w:rFonts w:ascii="Times New Roman" w:hAnsi="Times New Roman" w:eastAsia="Times New Roman"/>
                <w:sz w:val="28"/>
                <w:szCs w:val="28"/>
              </w:rPr>
              <w:t xml:space="preserve">- </w:t>
            </w:r>
            <w:r>
              <w:rPr>
                <w:rFonts w:ascii="Times New Roman" w:hAnsi="Times New Roman" w:eastAsia="Times New Roman"/>
                <w:sz w:val="28"/>
                <w:szCs w:val="28"/>
                <w:lang w:val="en-US"/>
              </w:rPr>
              <w:t>Một số bệnh do</w:t>
            </w:r>
            <w:r>
              <w:rPr>
                <w:rFonts w:ascii="Times New Roman" w:hAnsi="Times New Roman" w:eastAsia="Times New Roman"/>
                <w:sz w:val="28"/>
                <w:szCs w:val="28"/>
              </w:rPr>
              <w:t xml:space="preserve"> </w:t>
            </w:r>
            <w:r>
              <w:rPr>
                <w:rFonts w:ascii="Times New Roman" w:hAnsi="Times New Roman" w:eastAsia="Times New Roman"/>
                <w:sz w:val="28"/>
                <w:szCs w:val="28"/>
                <w:lang w:val="en-US"/>
              </w:rPr>
              <w:t xml:space="preserve">vi khuẩn </w:t>
            </w:r>
            <w:r>
              <w:rPr>
                <w:rFonts w:ascii="Times New Roman" w:hAnsi="Times New Roman" w:eastAsia="Times New Roman"/>
                <w:sz w:val="28"/>
                <w:szCs w:val="28"/>
              </w:rPr>
              <w:t xml:space="preserve"> </w:t>
            </w:r>
          </w:p>
        </w:tc>
        <w:tc>
          <w:tcPr>
            <w:tcW w:w="1860" w:type="dxa"/>
            <w:shd w:val="clear" w:color="auto" w:fill="auto"/>
          </w:tcPr>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PPDH:</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Dạy   học trực</w:t>
            </w:r>
            <w:r>
              <w:rPr>
                <w:rFonts w:ascii="Times New Roman" w:hAnsi="Times New Roman" w:eastAsia="Times New Roman"/>
                <w:w w:val="95"/>
                <w:sz w:val="28"/>
                <w:szCs w:val="28"/>
              </w:rPr>
              <w:t xml:space="preserve"> quan</w:t>
            </w:r>
            <w:r>
              <w:rPr>
                <w:rFonts w:ascii="Times New Roman" w:hAnsi="Times New Roman" w:eastAsia="Times New Roman"/>
                <w:sz w:val="28"/>
                <w:szCs w:val="28"/>
              </w:rPr>
              <w:t>(sử   dụng tranh ảnh, vật   mẫu, video, quan sát</w:t>
            </w:r>
            <w:r>
              <w:rPr>
                <w:rFonts w:ascii="Times New Roman" w:hAnsi="Times New Roman" w:eastAsia="Times New Roman"/>
                <w:w w:val="99"/>
                <w:sz w:val="28"/>
                <w:szCs w:val="28"/>
              </w:rPr>
              <w:t xml:space="preserve"> ngoài</w:t>
            </w:r>
            <w:r>
              <w:rPr>
                <w:rFonts w:ascii="Times New Roman" w:hAnsi="Times New Roman" w:eastAsia="Times New Roman"/>
                <w:sz w:val="28"/>
                <w:szCs w:val="28"/>
              </w:rPr>
              <w:t xml:space="preserve"> thiên nhiên).</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Dạy học hợp tác.</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KTDH:</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Khăn trải bàn</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Sơ  đồ  tư duy</w:t>
            </w:r>
          </w:p>
          <w:p>
            <w:pPr>
              <w:spacing w:after="0" w:line="240" w:lineRule="auto"/>
              <w:rPr>
                <w:rFonts w:ascii="Times New Roman" w:hAnsi="Times New Roman"/>
                <w:sz w:val="28"/>
                <w:szCs w:val="28"/>
                <w:lang w:val="en-US"/>
              </w:rPr>
            </w:pPr>
            <w:r>
              <w:rPr>
                <w:rFonts w:ascii="Times New Roman" w:hAnsi="Times New Roman" w:eastAsia="Times New Roman"/>
                <w:sz w:val="28"/>
                <w:szCs w:val="28"/>
                <w:lang w:val="en-US"/>
              </w:rPr>
              <w:t>KWL</w:t>
            </w:r>
          </w:p>
        </w:tc>
        <w:tc>
          <w:tcPr>
            <w:tcW w:w="1157" w:type="dxa"/>
            <w:shd w:val="clear" w:color="auto" w:fill="auto"/>
          </w:tcPr>
          <w:p>
            <w:pPr>
              <w:tabs>
                <w:tab w:val="left" w:pos="12758"/>
              </w:tabs>
              <w:spacing w:after="0" w:line="240" w:lineRule="auto"/>
              <w:rPr>
                <w:rFonts w:ascii="Times New Roman" w:hAnsi="Times New Roman" w:eastAsia="Times New Roman"/>
                <w:sz w:val="28"/>
                <w:szCs w:val="28"/>
              </w:rPr>
            </w:pPr>
            <w:r>
              <w:rPr>
                <w:rFonts w:ascii="Times New Roman" w:hAnsi="Times New Roman" w:eastAsia="Times New Roman"/>
                <w:sz w:val="28"/>
                <w:szCs w:val="28"/>
              </w:rPr>
              <w:t>Quan sát Qua sản phẩm học sinh</w:t>
            </w:r>
          </w:p>
          <w:p>
            <w:pPr>
              <w:tabs>
                <w:tab w:val="left" w:pos="12758"/>
              </w:tabs>
              <w:spacing w:after="0" w:line="240" w:lineRule="auto"/>
              <w:rPr>
                <w:rFonts w:ascii="Times New Roman" w:hAnsi="Times New Roman" w:eastAsia="Times New Roman"/>
                <w:sz w:val="28"/>
                <w:szCs w:val="28"/>
              </w:rPr>
            </w:pPr>
          </w:p>
          <w:p>
            <w:pPr>
              <w:tabs>
                <w:tab w:val="left" w:pos="12758"/>
              </w:tabs>
              <w:spacing w:after="0" w:line="240" w:lineRule="auto"/>
              <w:rPr>
                <w:rFonts w:ascii="Times New Roman" w:hAnsi="Times New Roman" w:eastAsia="Times New Roman"/>
                <w:sz w:val="28"/>
                <w:szCs w:val="28"/>
              </w:rPr>
            </w:pPr>
          </w:p>
          <w:p>
            <w:pPr>
              <w:tabs>
                <w:tab w:val="left" w:pos="12758"/>
              </w:tabs>
              <w:spacing w:after="0" w:line="240" w:lineRule="auto"/>
              <w:rPr>
                <w:rFonts w:ascii="Times New Roman" w:hAnsi="Times New Roman" w:eastAsia="Times New Roman"/>
                <w:sz w:val="28"/>
                <w:szCs w:val="28"/>
              </w:rPr>
            </w:pPr>
          </w:p>
          <w:p>
            <w:pPr>
              <w:tabs>
                <w:tab w:val="left" w:pos="12758"/>
              </w:tabs>
              <w:spacing w:after="0" w:line="240" w:lineRule="auto"/>
              <w:rPr>
                <w:rFonts w:ascii="Times New Roman" w:hAnsi="Times New Roman" w:eastAsia="Times New Roman"/>
                <w:sz w:val="28"/>
                <w:szCs w:val="28"/>
              </w:rPr>
            </w:pPr>
          </w:p>
          <w:p>
            <w:pPr>
              <w:tabs>
                <w:tab w:val="left" w:pos="12758"/>
              </w:tabs>
              <w:spacing w:after="0" w:line="240" w:lineRule="auto"/>
              <w:rPr>
                <w:rFonts w:ascii="Times New Roman" w:hAnsi="Times New Roman" w:eastAsia="Times New Roman"/>
                <w:sz w:val="28"/>
                <w:szCs w:val="28"/>
                <w:lang w:val="en-US"/>
              </w:rPr>
            </w:pPr>
          </w:p>
        </w:tc>
        <w:tc>
          <w:tcPr>
            <w:tcW w:w="992"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 xml:space="preserve"> Bảng kiểm 10%</w:t>
            </w:r>
          </w:p>
          <w:p>
            <w:pPr>
              <w:tabs>
                <w:tab w:val="left" w:pos="12758"/>
              </w:tabs>
              <w:spacing w:after="0" w:line="240" w:lineRule="auto"/>
              <w:rPr>
                <w:rFonts w:ascii="Times New Roman" w:hAnsi="Times New Roman" w:eastAsia="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shd w:val="clear" w:color="auto" w:fill="auto"/>
          </w:tcPr>
          <w:p>
            <w:pPr>
              <w:spacing w:after="0" w:line="240" w:lineRule="auto"/>
              <w:jc w:val="center"/>
              <w:rPr>
                <w:rFonts w:ascii="Times New Roman" w:hAnsi="Times New Roman" w:eastAsia="Times New Roman"/>
                <w:b/>
                <w:bCs/>
                <w:i/>
                <w:kern w:val="24"/>
                <w:sz w:val="28"/>
                <w:szCs w:val="28"/>
                <w:lang w:val="en-US"/>
              </w:rPr>
            </w:pPr>
            <w:r>
              <w:rPr>
                <w:rFonts w:ascii="Times New Roman" w:hAnsi="Times New Roman" w:eastAsia="Times New Roman"/>
                <w:b/>
                <w:bCs/>
                <w:i/>
                <w:kern w:val="24"/>
                <w:sz w:val="28"/>
                <w:szCs w:val="28"/>
                <w:lang w:val="en-US"/>
              </w:rPr>
              <w:t xml:space="preserve">Hoạt động </w:t>
            </w:r>
            <w:r>
              <w:rPr>
                <w:rFonts w:hint="default" w:ascii="Times New Roman" w:hAnsi="Times New Roman" w:eastAsia="Times New Roman"/>
                <w:b/>
                <w:bCs/>
                <w:i/>
                <w:kern w:val="24"/>
                <w:sz w:val="28"/>
                <w:szCs w:val="28"/>
                <w:lang w:val="vi-VN"/>
              </w:rPr>
              <w:t>6</w:t>
            </w:r>
            <w:r>
              <w:rPr>
                <w:rFonts w:ascii="Times New Roman" w:hAnsi="Times New Roman" w:eastAsia="Times New Roman"/>
                <w:b/>
                <w:bCs/>
                <w:i/>
                <w:kern w:val="24"/>
                <w:sz w:val="28"/>
                <w:szCs w:val="28"/>
                <w:lang w:val="en-US"/>
              </w:rPr>
              <w:t>:</w:t>
            </w:r>
          </w:p>
          <w:p>
            <w:pPr>
              <w:spacing w:after="0" w:line="240" w:lineRule="auto"/>
              <w:jc w:val="center"/>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Vai trò của vi khuẩn và cách phòng tránh bệnh do vi khuẩn gây ra</w:t>
            </w:r>
          </w:p>
          <w:p>
            <w:pPr>
              <w:spacing w:after="0" w:line="240" w:lineRule="auto"/>
              <w:jc w:val="center"/>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(8 phút)</w:t>
            </w:r>
          </w:p>
        </w:tc>
        <w:tc>
          <w:tcPr>
            <w:tcW w:w="709" w:type="dxa"/>
            <w:gridSpan w:val="2"/>
            <w:shd w:val="clear" w:color="auto" w:fill="auto"/>
          </w:tcPr>
          <w:p>
            <w:pPr>
              <w:tabs>
                <w:tab w:val="left" w:pos="12758"/>
              </w:tabs>
              <w:spacing w:after="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rPr>
              <w:t>(3)</w:t>
            </w:r>
          </w:p>
          <w:p>
            <w:pPr>
              <w:tabs>
                <w:tab w:val="left" w:pos="12758"/>
              </w:tabs>
              <w:spacing w:after="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rPr>
              <w:t>(4)</w:t>
            </w:r>
          </w:p>
          <w:p>
            <w:pPr>
              <w:tabs>
                <w:tab w:val="left" w:pos="12758"/>
              </w:tabs>
              <w:spacing w:after="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rPr>
              <w:t>(5)</w:t>
            </w:r>
          </w:p>
        </w:tc>
        <w:tc>
          <w:tcPr>
            <w:tcW w:w="1663" w:type="dxa"/>
          </w:tcPr>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KHTN1.</w:t>
            </w:r>
            <w:r>
              <w:rPr>
                <w:rFonts w:ascii="Times New Roman" w:hAnsi="Times New Roman" w:eastAsia="Times New Roman"/>
                <w:sz w:val="28"/>
                <w:szCs w:val="28"/>
                <w:lang w:val="en-US"/>
              </w:rPr>
              <w:t>4</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3</w:t>
            </w:r>
            <w:r>
              <w:rPr>
                <w:rFonts w:ascii="Times New Roman" w:hAnsi="Times New Roman" w:eastAsia="Times New Roman"/>
                <w:sz w:val="28"/>
                <w:szCs w:val="28"/>
              </w:rPr>
              <w:t>.1</w:t>
            </w:r>
          </w:p>
          <w:p>
            <w:pPr>
              <w:spacing w:after="0" w:line="240" w:lineRule="auto"/>
              <w:rPr>
                <w:rFonts w:ascii="Times New Roman" w:hAnsi="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3.3</w:t>
            </w:r>
          </w:p>
          <w:p>
            <w:pPr>
              <w:tabs>
                <w:tab w:val="left" w:pos="12758"/>
              </w:tabs>
              <w:spacing w:after="0" w:line="240" w:lineRule="auto"/>
              <w:jc w:val="both"/>
              <w:rPr>
                <w:rFonts w:ascii="Times New Roman" w:hAnsi="Times New Roman"/>
                <w:sz w:val="28"/>
                <w:szCs w:val="28"/>
              </w:rPr>
            </w:pPr>
            <w:r>
              <w:rPr>
                <w:rFonts w:ascii="Times New Roman" w:hAnsi="Times New Roman" w:eastAsia="Times New Roman"/>
                <w:sz w:val="28"/>
                <w:szCs w:val="28"/>
              </w:rPr>
              <w:t>TC-TH.1</w:t>
            </w:r>
          </w:p>
          <w:p>
            <w:pPr>
              <w:tabs>
                <w:tab w:val="left" w:pos="12758"/>
              </w:tabs>
              <w:spacing w:after="0" w:line="240" w:lineRule="auto"/>
              <w:jc w:val="both"/>
              <w:rPr>
                <w:rFonts w:ascii="Times New Roman" w:hAnsi="Times New Roman" w:eastAsia="Times New Roman"/>
                <w:sz w:val="28"/>
                <w:szCs w:val="28"/>
                <w:lang w:val="en-US"/>
              </w:rPr>
            </w:pPr>
            <w:r>
              <w:rPr>
                <w:rFonts w:ascii="Times New Roman" w:hAnsi="Times New Roman" w:eastAsia="Times New Roman"/>
                <w:sz w:val="28"/>
                <w:szCs w:val="28"/>
              </w:rPr>
              <w:t>TC-TH.4.1</w:t>
            </w:r>
          </w:p>
          <w:p>
            <w:pPr>
              <w:tabs>
                <w:tab w:val="left" w:pos="12758"/>
              </w:tabs>
              <w:spacing w:after="0" w:line="240" w:lineRule="auto"/>
              <w:jc w:val="both"/>
              <w:rPr>
                <w:rFonts w:ascii="Times New Roman" w:hAnsi="Times New Roman" w:eastAsia="Times New Roman"/>
                <w:sz w:val="28"/>
                <w:szCs w:val="28"/>
                <w:lang w:val="en-US"/>
              </w:rPr>
            </w:pPr>
            <w:r>
              <w:rPr>
                <w:rFonts w:ascii="Times New Roman" w:hAnsi="Times New Roman" w:eastAsia="Times New Roman"/>
                <w:sz w:val="28"/>
                <w:szCs w:val="28"/>
              </w:rPr>
              <w:t>GT-HT.1.5</w:t>
            </w:r>
          </w:p>
          <w:p>
            <w:pPr>
              <w:tabs>
                <w:tab w:val="left" w:pos="12758"/>
              </w:tabs>
              <w:spacing w:after="0" w:line="240" w:lineRule="auto"/>
              <w:jc w:val="both"/>
              <w:rPr>
                <w:rFonts w:ascii="Times New Roman" w:hAnsi="Times New Roman" w:eastAsia="Times New Roman"/>
                <w:sz w:val="28"/>
                <w:szCs w:val="28"/>
                <w:lang w:val="en-US"/>
              </w:rPr>
            </w:pPr>
            <w:r>
              <w:rPr>
                <w:rFonts w:ascii="Times New Roman" w:hAnsi="Times New Roman" w:eastAsia="Times New Roman"/>
                <w:sz w:val="28"/>
                <w:szCs w:val="28"/>
              </w:rPr>
              <w:t>GT-HT.4</w:t>
            </w:r>
          </w:p>
          <w:p>
            <w:pPr>
              <w:tabs>
                <w:tab w:val="left" w:pos="12758"/>
              </w:tabs>
              <w:spacing w:after="0" w:line="240" w:lineRule="auto"/>
              <w:jc w:val="both"/>
              <w:rPr>
                <w:rFonts w:ascii="Times New Roman" w:hAnsi="Times New Roman" w:eastAsia="Times New Roman"/>
                <w:sz w:val="28"/>
                <w:szCs w:val="28"/>
                <w:lang w:val="en-US"/>
              </w:rPr>
            </w:pPr>
            <w:r>
              <w:rPr>
                <w:rFonts w:ascii="Times New Roman" w:hAnsi="Times New Roman" w:eastAsia="Times New Roman"/>
                <w:sz w:val="28"/>
                <w:szCs w:val="28"/>
              </w:rPr>
              <w:t>CC.1</w:t>
            </w:r>
          </w:p>
        </w:tc>
        <w:tc>
          <w:tcPr>
            <w:tcW w:w="2158" w:type="dxa"/>
            <w:shd w:val="clear" w:color="auto" w:fill="auto"/>
          </w:tcPr>
          <w:p>
            <w:pPr>
              <w:rPr>
                <w:rFonts w:ascii="Times New Roman" w:hAnsi="Times New Roman"/>
                <w:sz w:val="28"/>
                <w:szCs w:val="28"/>
              </w:rPr>
            </w:pPr>
            <w:r>
              <w:rPr>
                <w:rFonts w:ascii="Times New Roman" w:hAnsi="Times New Roman" w:eastAsia="SimSun"/>
                <w:color w:val="000000"/>
                <w:sz w:val="28"/>
                <w:szCs w:val="28"/>
                <w:lang w:val="en-US" w:eastAsia="zh-CN"/>
              </w:rPr>
              <w:t xml:space="preserve">Vận dụng được hiểu biết về virus và vi khuẩn vào giải thích một số hiện tượng </w:t>
            </w:r>
          </w:p>
          <w:p>
            <w:pPr>
              <w:rPr>
                <w:rFonts w:ascii="Times New Roman" w:hAnsi="Times New Roman"/>
                <w:sz w:val="28"/>
                <w:szCs w:val="28"/>
              </w:rPr>
            </w:pPr>
            <w:r>
              <w:rPr>
                <w:rFonts w:ascii="Times New Roman" w:hAnsi="Times New Roman" w:eastAsia="SimSun"/>
                <w:color w:val="000000"/>
                <w:sz w:val="28"/>
                <w:szCs w:val="28"/>
                <w:lang w:val="en-US" w:eastAsia="zh-CN"/>
              </w:rPr>
              <w:t xml:space="preserve">trong thực tiễn (ví dụ: vì sao thức ăn để lâu bị ôi thiu và không nên ăn thức ăn ôi thiu; </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xml:space="preserve">– Một số bệnh do </w:t>
            </w:r>
            <w:r>
              <w:rPr>
                <w:rFonts w:ascii="Times New Roman" w:hAnsi="Times New Roman" w:eastAsia="Times New Roman"/>
                <w:sz w:val="28"/>
                <w:szCs w:val="28"/>
                <w:lang w:val="en-US"/>
              </w:rPr>
              <w:t>vi khuẩn</w:t>
            </w:r>
            <w:r>
              <w:rPr>
                <w:rFonts w:ascii="Times New Roman" w:hAnsi="Times New Roman" w:eastAsia="Times New Roman"/>
                <w:sz w:val="28"/>
                <w:szCs w:val="28"/>
              </w:rPr>
              <w:t xml:space="preserve"> gây ra.</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Cách phòng và chống bệnh.</w:t>
            </w:r>
          </w:p>
        </w:tc>
        <w:tc>
          <w:tcPr>
            <w:tcW w:w="1860" w:type="dxa"/>
            <w:shd w:val="clear" w:color="auto" w:fill="auto"/>
          </w:tcPr>
          <w:p>
            <w:pPr>
              <w:spacing w:after="0" w:line="240" w:lineRule="auto"/>
              <w:rPr>
                <w:rFonts w:ascii="Times New Roman" w:hAnsi="Times New Roman"/>
                <w:sz w:val="28"/>
                <w:szCs w:val="28"/>
                <w:lang w:val="en-US"/>
              </w:rPr>
            </w:pPr>
            <w:r>
              <w:rPr>
                <w:rFonts w:ascii="Times New Roman" w:hAnsi="Times New Roman"/>
                <w:sz w:val="28"/>
                <w:szCs w:val="28"/>
                <w:lang w:val="en-US"/>
              </w:rPr>
              <w:t xml:space="preserve">- PPDH: </w:t>
            </w:r>
          </w:p>
          <w:p>
            <w:pPr>
              <w:spacing w:after="0" w:line="240" w:lineRule="auto"/>
              <w:rPr>
                <w:rFonts w:ascii="Times New Roman" w:hAnsi="Times New Roman"/>
                <w:sz w:val="28"/>
                <w:szCs w:val="28"/>
                <w:lang w:val="en-US"/>
              </w:rPr>
            </w:pPr>
            <w:r>
              <w:rPr>
                <w:rFonts w:ascii="Times New Roman" w:hAnsi="Times New Roman"/>
                <w:sz w:val="28"/>
                <w:szCs w:val="28"/>
                <w:lang w:val="en-US"/>
              </w:rPr>
              <w:t>Dạy học hợp tác</w:t>
            </w:r>
          </w:p>
          <w:p>
            <w:pPr>
              <w:spacing w:after="0" w:line="240" w:lineRule="auto"/>
              <w:rPr>
                <w:rFonts w:ascii="Times New Roman" w:hAnsi="Times New Roman"/>
                <w:sz w:val="28"/>
                <w:szCs w:val="28"/>
                <w:lang w:val="en-US"/>
              </w:rPr>
            </w:pPr>
            <w:r>
              <w:rPr>
                <w:rFonts w:ascii="Times New Roman" w:hAnsi="Times New Roman"/>
                <w:sz w:val="28"/>
                <w:szCs w:val="28"/>
                <w:lang w:val="en-US"/>
              </w:rPr>
              <w:t xml:space="preserve">- KTDH: </w:t>
            </w:r>
          </w:p>
          <w:p>
            <w:pPr>
              <w:spacing w:after="0" w:line="240" w:lineRule="auto"/>
              <w:rPr>
                <w:rFonts w:ascii="Times New Roman" w:hAnsi="Times New Roman"/>
                <w:sz w:val="28"/>
                <w:szCs w:val="28"/>
                <w:lang w:val="en-US"/>
              </w:rPr>
            </w:pPr>
            <w:r>
              <w:rPr>
                <w:rFonts w:ascii="Times New Roman" w:hAnsi="Times New Roman"/>
                <w:sz w:val="28"/>
                <w:szCs w:val="28"/>
                <w:lang w:val="en-US"/>
              </w:rPr>
              <w:t>Công não – động não</w:t>
            </w:r>
          </w:p>
          <w:p>
            <w:pPr>
              <w:spacing w:after="0" w:line="240" w:lineRule="auto"/>
              <w:rPr>
                <w:rFonts w:ascii="Times New Roman" w:hAnsi="Times New Roman"/>
                <w:sz w:val="28"/>
                <w:szCs w:val="28"/>
                <w:lang w:val="en-US"/>
              </w:rPr>
            </w:pPr>
            <w:r>
              <w:rPr>
                <w:rFonts w:ascii="Times New Roman" w:hAnsi="Times New Roman"/>
                <w:sz w:val="28"/>
                <w:szCs w:val="28"/>
                <w:lang w:val="en-US"/>
              </w:rPr>
              <w:t>Chia nhóm.</w:t>
            </w:r>
          </w:p>
          <w:p>
            <w:pPr>
              <w:spacing w:after="0" w:line="240" w:lineRule="auto"/>
              <w:rPr>
                <w:rFonts w:ascii="Times New Roman" w:hAnsi="Times New Roman" w:eastAsia="Times New Roman"/>
                <w:sz w:val="28"/>
                <w:szCs w:val="28"/>
                <w:lang w:val="en-US"/>
              </w:rPr>
            </w:pPr>
            <w:r>
              <w:rPr>
                <w:rFonts w:ascii="Times New Roman" w:hAnsi="Times New Roman"/>
                <w:sz w:val="28"/>
                <w:szCs w:val="28"/>
                <w:lang w:val="en-US"/>
              </w:rPr>
              <w:t>Mảnh ghép</w:t>
            </w:r>
          </w:p>
        </w:tc>
        <w:tc>
          <w:tcPr>
            <w:tcW w:w="1157"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Kiểm tra viết (TNKQ)</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Đánh giá qua SP học tập</w:t>
            </w:r>
          </w:p>
        </w:tc>
        <w:tc>
          <w:tcPr>
            <w:tcW w:w="992"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Câu hỏi10%</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Rubric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shd w:val="clear" w:color="auto" w:fill="auto"/>
          </w:tcPr>
          <w:p>
            <w:pPr>
              <w:spacing w:after="0" w:line="240" w:lineRule="auto"/>
              <w:jc w:val="center"/>
              <w:rPr>
                <w:rFonts w:ascii="Times New Roman" w:hAnsi="Times New Roman" w:eastAsia="Times New Roman"/>
                <w:b/>
                <w:bCs/>
                <w:i/>
                <w:kern w:val="24"/>
                <w:sz w:val="28"/>
                <w:szCs w:val="28"/>
                <w:lang w:val="en-US"/>
              </w:rPr>
            </w:pPr>
            <w:r>
              <w:rPr>
                <w:rFonts w:ascii="Times New Roman" w:hAnsi="Times New Roman" w:eastAsia="Times New Roman"/>
                <w:b/>
                <w:bCs/>
                <w:i/>
                <w:kern w:val="24"/>
                <w:sz w:val="28"/>
                <w:szCs w:val="28"/>
                <w:lang w:val="en-US"/>
              </w:rPr>
              <w:t xml:space="preserve">Hoạt động </w:t>
            </w:r>
            <w:r>
              <w:rPr>
                <w:rFonts w:hint="default" w:ascii="Times New Roman" w:hAnsi="Times New Roman" w:eastAsia="Times New Roman"/>
                <w:b/>
                <w:bCs/>
                <w:i/>
                <w:kern w:val="24"/>
                <w:sz w:val="28"/>
                <w:szCs w:val="28"/>
                <w:lang w:val="vi-VN"/>
              </w:rPr>
              <w:t>7</w:t>
            </w:r>
            <w:r>
              <w:rPr>
                <w:rFonts w:ascii="Times New Roman" w:hAnsi="Times New Roman" w:eastAsia="Times New Roman"/>
                <w:b/>
                <w:bCs/>
                <w:i/>
                <w:kern w:val="24"/>
                <w:sz w:val="28"/>
                <w:szCs w:val="28"/>
                <w:lang w:val="en-US"/>
              </w:rPr>
              <w:t>:</w:t>
            </w:r>
          </w:p>
          <w:p>
            <w:pPr>
              <w:spacing w:after="0" w:line="240" w:lineRule="auto"/>
              <w:jc w:val="center"/>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Các bước làm sữa chua.</w:t>
            </w:r>
          </w:p>
          <w:p>
            <w:pPr>
              <w:spacing w:after="0" w:line="240" w:lineRule="auto"/>
              <w:jc w:val="center"/>
              <w:rPr>
                <w:rFonts w:ascii="Times New Roman" w:hAnsi="Times New Roman" w:eastAsia="Times New Roman"/>
                <w:bCs/>
                <w:kern w:val="24"/>
                <w:sz w:val="28"/>
                <w:szCs w:val="28"/>
                <w:lang w:val="en-US"/>
              </w:rPr>
            </w:pPr>
            <w:r>
              <w:rPr>
                <w:rFonts w:ascii="Times New Roman" w:hAnsi="Times New Roman" w:eastAsia="Times New Roman"/>
                <w:bCs/>
                <w:kern w:val="24"/>
                <w:sz w:val="28"/>
                <w:szCs w:val="28"/>
                <w:lang w:val="en-US"/>
              </w:rPr>
              <w:t>(7 phút)</w:t>
            </w:r>
          </w:p>
        </w:tc>
        <w:tc>
          <w:tcPr>
            <w:tcW w:w="709" w:type="dxa"/>
            <w:gridSpan w:val="2"/>
            <w:shd w:val="clear" w:color="auto" w:fill="auto"/>
          </w:tcPr>
          <w:p>
            <w:pPr>
              <w:tabs>
                <w:tab w:val="left" w:pos="12758"/>
              </w:tabs>
              <w:spacing w:after="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lang w:val="en-US"/>
              </w:rPr>
              <w:t>(7)</w:t>
            </w:r>
          </w:p>
          <w:p>
            <w:pPr>
              <w:tabs>
                <w:tab w:val="left" w:pos="12758"/>
              </w:tabs>
              <w:spacing w:after="0" w:line="240" w:lineRule="auto"/>
              <w:jc w:val="center"/>
              <w:rPr>
                <w:rFonts w:ascii="Times New Roman" w:hAnsi="Times New Roman" w:eastAsia="Times New Roman"/>
                <w:sz w:val="28"/>
                <w:szCs w:val="28"/>
                <w:lang w:val="en-US"/>
              </w:rPr>
            </w:pPr>
          </w:p>
          <w:p>
            <w:pPr>
              <w:tabs>
                <w:tab w:val="left" w:pos="12758"/>
              </w:tabs>
              <w:spacing w:after="0" w:line="240" w:lineRule="auto"/>
              <w:jc w:val="center"/>
              <w:rPr>
                <w:rFonts w:ascii="Times New Roman" w:hAnsi="Times New Roman" w:eastAsia="Times New Roman"/>
                <w:sz w:val="28"/>
                <w:szCs w:val="28"/>
                <w:lang w:val="en-US"/>
              </w:rPr>
            </w:pPr>
          </w:p>
          <w:p>
            <w:pPr>
              <w:tabs>
                <w:tab w:val="left" w:pos="12758"/>
              </w:tabs>
              <w:spacing w:after="0" w:line="240" w:lineRule="auto"/>
              <w:jc w:val="center"/>
              <w:rPr>
                <w:rFonts w:ascii="Times New Roman" w:hAnsi="Times New Roman" w:eastAsia="Times New Roman"/>
                <w:sz w:val="28"/>
                <w:szCs w:val="28"/>
                <w:lang w:val="en-US"/>
              </w:rPr>
            </w:pPr>
          </w:p>
          <w:p>
            <w:pPr>
              <w:tabs>
                <w:tab w:val="left" w:pos="12758"/>
              </w:tabs>
              <w:spacing w:after="0" w:line="240" w:lineRule="auto"/>
              <w:rPr>
                <w:rFonts w:ascii="Times New Roman" w:hAnsi="Times New Roman" w:eastAsia="Times New Roman"/>
                <w:sz w:val="28"/>
                <w:szCs w:val="28"/>
                <w:lang w:val="en-US"/>
              </w:rPr>
            </w:pPr>
          </w:p>
          <w:p>
            <w:pPr>
              <w:tabs>
                <w:tab w:val="left" w:pos="12758"/>
              </w:tabs>
              <w:spacing w:after="0" w:line="240" w:lineRule="auto"/>
              <w:rPr>
                <w:rFonts w:ascii="Times New Roman" w:hAnsi="Times New Roman" w:eastAsia="Times New Roman"/>
                <w:sz w:val="28"/>
                <w:szCs w:val="28"/>
                <w:lang w:val="en-US"/>
              </w:rPr>
            </w:pPr>
          </w:p>
          <w:p>
            <w:pPr>
              <w:tabs>
                <w:tab w:val="left" w:pos="12758"/>
              </w:tabs>
              <w:spacing w:after="0" w:line="240" w:lineRule="auto"/>
              <w:rPr>
                <w:rFonts w:ascii="Times New Roman" w:hAnsi="Times New Roman" w:eastAsia="Times New Roman"/>
                <w:sz w:val="28"/>
                <w:szCs w:val="28"/>
                <w:lang w:val="en-US"/>
              </w:rPr>
            </w:pPr>
          </w:p>
        </w:tc>
        <w:tc>
          <w:tcPr>
            <w:tcW w:w="1663" w:type="dxa"/>
          </w:tcPr>
          <w:p>
            <w:pPr>
              <w:spacing w:after="0" w:line="240" w:lineRule="auto"/>
              <w:rPr>
                <w:rFonts w:ascii="Times New Roman" w:hAnsi="Times New Roman" w:eastAsia="Times New Roman"/>
                <w:sz w:val="28"/>
                <w:szCs w:val="28"/>
              </w:rPr>
            </w:pPr>
            <w:r>
              <w:rPr>
                <w:rFonts w:ascii="Times New Roman" w:hAnsi="Times New Roman" w:eastAsia="Times New Roman"/>
                <w:sz w:val="28"/>
                <w:szCs w:val="28"/>
              </w:rPr>
              <w:t>KHTN3.1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KHTN3.</w:t>
            </w:r>
            <w:r>
              <w:rPr>
                <w:rFonts w:ascii="Times New Roman" w:hAnsi="Times New Roman" w:eastAsia="Times New Roman"/>
                <w:sz w:val="28"/>
                <w:szCs w:val="28"/>
                <w:lang w:val="en-US"/>
              </w:rPr>
              <w:t>3</w:t>
            </w:r>
          </w:p>
          <w:p>
            <w:pPr>
              <w:spacing w:after="0" w:line="240" w:lineRule="auto"/>
              <w:rPr>
                <w:rFonts w:ascii="Times New Roman" w:hAnsi="Times New Roman"/>
                <w:sz w:val="28"/>
                <w:szCs w:val="28"/>
                <w:lang w:val="en-US"/>
              </w:rPr>
            </w:pPr>
            <w:r>
              <w:rPr>
                <w:rFonts w:ascii="Times New Roman" w:hAnsi="Times New Roman" w:eastAsia="Times New Roman"/>
                <w:sz w:val="28"/>
                <w:szCs w:val="28"/>
              </w:rPr>
              <w:t>TC-TH.1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TC-TH.4.1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GT-HT.1.5</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GT-HT.4</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CC.1</w:t>
            </w:r>
          </w:p>
          <w:p>
            <w:pPr>
              <w:spacing w:after="0" w:line="240" w:lineRule="auto"/>
              <w:rPr>
                <w:rFonts w:ascii="Times New Roman" w:hAnsi="Times New Roman"/>
                <w:sz w:val="28"/>
                <w:szCs w:val="28"/>
                <w:lang w:val="en-US"/>
              </w:rPr>
            </w:pPr>
            <w:r>
              <w:rPr>
                <w:rFonts w:ascii="Times New Roman" w:hAnsi="Times New Roman" w:eastAsia="Times New Roman"/>
                <w:sz w:val="28"/>
                <w:szCs w:val="28"/>
              </w:rPr>
              <w:t>TN.1.1</w:t>
            </w:r>
          </w:p>
        </w:tc>
        <w:tc>
          <w:tcPr>
            <w:tcW w:w="2158" w:type="dxa"/>
            <w:shd w:val="clear" w:color="auto" w:fill="auto"/>
          </w:tcPr>
          <w:p>
            <w:pPr>
              <w:rPr>
                <w:rFonts w:ascii="Times New Roman" w:hAnsi="Times New Roman"/>
                <w:sz w:val="28"/>
                <w:szCs w:val="28"/>
                <w:lang w:val="en-US"/>
              </w:rPr>
            </w:pPr>
            <w:r>
              <w:rPr>
                <w:rFonts w:ascii="Times New Roman" w:hAnsi="Times New Roman" w:eastAsia="Times New Roman"/>
                <w:sz w:val="28"/>
                <w:szCs w:val="28"/>
              </w:rPr>
              <w:t xml:space="preserve">– </w:t>
            </w:r>
            <w:r>
              <w:rPr>
                <w:rFonts w:ascii="Times New Roman" w:hAnsi="Times New Roman" w:eastAsia="SimSun"/>
                <w:color w:val="000000"/>
                <w:sz w:val="28"/>
                <w:szCs w:val="28"/>
                <w:lang w:val="en-US" w:eastAsia="zh-CN"/>
              </w:rPr>
              <w:t>Hướng dẫn học sinh là sữa chua để chuẩn bị cho tiết thực hành</w:t>
            </w:r>
          </w:p>
          <w:p>
            <w:pPr>
              <w:spacing w:line="240" w:lineRule="auto"/>
              <w:rPr>
                <w:rFonts w:ascii="Times New Roman" w:hAnsi="Times New Roman"/>
                <w:sz w:val="28"/>
                <w:szCs w:val="28"/>
                <w:lang w:val="en-US"/>
              </w:rPr>
            </w:pPr>
          </w:p>
          <w:p>
            <w:pPr>
              <w:spacing w:line="240" w:lineRule="auto"/>
              <w:rPr>
                <w:rFonts w:ascii="Times New Roman" w:hAnsi="Times New Roman"/>
                <w:sz w:val="28"/>
                <w:szCs w:val="28"/>
                <w:lang w:val="en-US"/>
              </w:rPr>
            </w:pPr>
          </w:p>
        </w:tc>
        <w:tc>
          <w:tcPr>
            <w:tcW w:w="1860"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 PPDH: dạy học định hướng stem</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Dạy học hợp tác</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 KTDH</w:t>
            </w:r>
            <w:r>
              <w:rPr>
                <w:rFonts w:ascii="Times New Roman" w:hAnsi="Times New Roman" w:eastAsia="Times New Roman"/>
                <w:sz w:val="28"/>
                <w:szCs w:val="28"/>
              </w:rPr>
              <w:t xml:space="preserve"> Chia nhóm </w:t>
            </w:r>
          </w:p>
        </w:tc>
        <w:tc>
          <w:tcPr>
            <w:tcW w:w="1157" w:type="dxa"/>
            <w:shd w:val="clear" w:color="auto" w:fill="auto"/>
          </w:tcPr>
          <w:p>
            <w:pPr>
              <w:rPr>
                <w:rFonts w:ascii="Times New Roman" w:hAnsi="Times New Roman" w:eastAsia="Times New Roman"/>
                <w:sz w:val="28"/>
                <w:szCs w:val="28"/>
                <w:lang w:val="en-US"/>
              </w:rPr>
            </w:pPr>
            <w:r>
              <w:rPr>
                <w:rFonts w:ascii="Times New Roman" w:hAnsi="Times New Roman" w:eastAsia="Times New Roman"/>
                <w:sz w:val="28"/>
                <w:szCs w:val="28"/>
                <w:lang w:val="en-US"/>
              </w:rPr>
              <w:t>Phiếu học tập</w:t>
            </w:r>
          </w:p>
        </w:tc>
        <w:tc>
          <w:tcPr>
            <w:tcW w:w="992"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 xml:space="preserve"> Bảng kiểm 10%</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Sản phẩm học tập  20%</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Hồ sơ học tập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shd w:val="clear" w:color="auto" w:fill="auto"/>
          </w:tcPr>
          <w:p>
            <w:pPr>
              <w:spacing w:after="0" w:line="240" w:lineRule="auto"/>
              <w:jc w:val="center"/>
              <w:rPr>
                <w:rFonts w:ascii="Times New Roman" w:hAnsi="Times New Roman" w:eastAsia="Times New Roman"/>
                <w:bCs/>
                <w:kern w:val="24"/>
                <w:sz w:val="28"/>
                <w:szCs w:val="28"/>
                <w:lang w:val="en-US"/>
              </w:rPr>
            </w:pPr>
            <w:r>
              <w:rPr>
                <w:rFonts w:ascii="Times New Roman" w:hAnsi="Times New Roman" w:eastAsia="Times New Roman"/>
                <w:b/>
                <w:bCs/>
                <w:kern w:val="24"/>
                <w:sz w:val="28"/>
                <w:szCs w:val="28"/>
              </w:rPr>
              <w:t xml:space="preserve">Hoạt động </w:t>
            </w:r>
            <w:r>
              <w:rPr>
                <w:rFonts w:hint="default" w:ascii="Times New Roman" w:hAnsi="Times New Roman" w:eastAsia="Times New Roman"/>
                <w:b/>
                <w:bCs/>
                <w:kern w:val="24"/>
                <w:sz w:val="28"/>
                <w:szCs w:val="28"/>
                <w:lang w:val="vi-VN"/>
              </w:rPr>
              <w:t>8</w:t>
            </w:r>
            <w:r>
              <w:rPr>
                <w:rFonts w:ascii="Times New Roman" w:hAnsi="Times New Roman" w:eastAsia="Times New Roman"/>
                <w:b/>
                <w:bCs/>
                <w:kern w:val="24"/>
                <w:sz w:val="28"/>
                <w:szCs w:val="28"/>
              </w:rPr>
              <w:t xml:space="preserve">: </w:t>
            </w:r>
            <w:r>
              <w:rPr>
                <w:rFonts w:ascii="Times New Roman" w:hAnsi="Times New Roman" w:eastAsia="Times New Roman"/>
                <w:bCs/>
                <w:kern w:val="24"/>
                <w:sz w:val="28"/>
                <w:szCs w:val="28"/>
              </w:rPr>
              <w:t>Sữa chua handmade</w:t>
            </w:r>
          </w:p>
          <w:p>
            <w:pPr>
              <w:spacing w:after="0" w:line="240" w:lineRule="auto"/>
              <w:jc w:val="center"/>
              <w:rPr>
                <w:rFonts w:ascii="Times New Roman" w:hAnsi="Times New Roman" w:eastAsia="Times New Roman"/>
                <w:b/>
                <w:bCs/>
                <w:i/>
                <w:kern w:val="24"/>
                <w:sz w:val="28"/>
                <w:szCs w:val="28"/>
                <w:lang w:val="en-US"/>
              </w:rPr>
            </w:pPr>
            <w:r>
              <w:rPr>
                <w:rFonts w:ascii="Times New Roman" w:hAnsi="Times New Roman" w:eastAsia="Times New Roman"/>
                <w:bCs/>
                <w:kern w:val="24"/>
                <w:sz w:val="28"/>
                <w:szCs w:val="28"/>
                <w:lang w:val="en-US"/>
              </w:rPr>
              <w:t>15 phút</w:t>
            </w:r>
          </w:p>
        </w:tc>
        <w:tc>
          <w:tcPr>
            <w:tcW w:w="709" w:type="dxa"/>
            <w:gridSpan w:val="2"/>
            <w:shd w:val="clear" w:color="auto" w:fill="auto"/>
          </w:tcPr>
          <w:p>
            <w:pPr>
              <w:tabs>
                <w:tab w:val="left" w:pos="12758"/>
              </w:tabs>
              <w:spacing w:after="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lang w:val="en-US"/>
              </w:rPr>
              <w:t>(8)</w:t>
            </w:r>
          </w:p>
          <w:p>
            <w:pPr>
              <w:tabs>
                <w:tab w:val="left" w:pos="12758"/>
              </w:tabs>
              <w:spacing w:after="0" w:line="240" w:lineRule="auto"/>
              <w:jc w:val="center"/>
              <w:rPr>
                <w:rFonts w:ascii="Times New Roman" w:hAnsi="Times New Roman" w:eastAsia="Times New Roman"/>
                <w:sz w:val="28"/>
                <w:szCs w:val="28"/>
                <w:lang w:val="en-US"/>
              </w:rPr>
            </w:pPr>
            <w:r>
              <w:rPr>
                <w:rFonts w:ascii="Times New Roman" w:hAnsi="Times New Roman" w:eastAsia="Times New Roman"/>
                <w:sz w:val="28"/>
                <w:szCs w:val="28"/>
                <w:lang w:val="en-US"/>
              </w:rPr>
              <w:t>(9)</w:t>
            </w:r>
          </w:p>
        </w:tc>
        <w:tc>
          <w:tcPr>
            <w:tcW w:w="1663" w:type="dxa"/>
          </w:tcPr>
          <w:p>
            <w:pPr>
              <w:spacing w:after="0" w:line="240" w:lineRule="auto"/>
              <w:rPr>
                <w:rFonts w:ascii="Times New Roman" w:hAnsi="Times New Roman"/>
                <w:sz w:val="28"/>
                <w:szCs w:val="28"/>
                <w:lang w:val="en-US"/>
              </w:rPr>
            </w:pPr>
            <w:r>
              <w:rPr>
                <w:rFonts w:ascii="Times New Roman" w:hAnsi="Times New Roman"/>
                <w:sz w:val="28"/>
                <w:szCs w:val="28"/>
              </w:rPr>
              <w:t xml:space="preserve">KHTN </w:t>
            </w:r>
            <w:r>
              <w:rPr>
                <w:rFonts w:ascii="Times New Roman" w:hAnsi="Times New Roman"/>
                <w:sz w:val="28"/>
                <w:szCs w:val="28"/>
                <w:lang w:val="en-US"/>
              </w:rPr>
              <w:t>3.2</w:t>
            </w:r>
          </w:p>
          <w:p>
            <w:pPr>
              <w:spacing w:after="0" w:line="240" w:lineRule="auto"/>
              <w:rPr>
                <w:rFonts w:ascii="Times New Roman" w:hAnsi="Times New Roman"/>
                <w:sz w:val="28"/>
                <w:szCs w:val="28"/>
                <w:lang w:val="en-US"/>
              </w:rPr>
            </w:pPr>
            <w:r>
              <w:rPr>
                <w:rFonts w:ascii="Times New Roman" w:hAnsi="Times New Roman"/>
                <w:sz w:val="28"/>
                <w:szCs w:val="28"/>
                <w:lang w:val="en-US"/>
              </w:rPr>
              <w:t>TC TH 4.1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GT-HT.1.5</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GT-HT.4</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CC.1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TN.1.1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TT 1</w:t>
            </w:r>
          </w:p>
        </w:tc>
        <w:tc>
          <w:tcPr>
            <w:tcW w:w="2158" w:type="dxa"/>
            <w:shd w:val="clear" w:color="auto" w:fill="auto"/>
          </w:tcPr>
          <w:p>
            <w:pPr>
              <w:rPr>
                <w:rFonts w:ascii="Times New Roman" w:hAnsi="Times New Roman" w:eastAsia="Times New Roman"/>
                <w:sz w:val="28"/>
                <w:szCs w:val="28"/>
                <w:lang w:val="en-US"/>
              </w:rPr>
            </w:pPr>
            <w:r>
              <w:rPr>
                <w:rFonts w:ascii="Times New Roman" w:hAnsi="Times New Roman" w:eastAsia="Times New Roman"/>
                <w:sz w:val="28"/>
                <w:szCs w:val="28"/>
                <w:lang w:val="en-US"/>
              </w:rPr>
              <w:t>Đánh giá sản phẩm sữa chua học sinh tự làm tại nhà</w:t>
            </w:r>
          </w:p>
        </w:tc>
        <w:tc>
          <w:tcPr>
            <w:tcW w:w="1860"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PPDH: dạy học theo định hướng stem</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Dạy học hợp tác</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KTDH: theo nhóm</w:t>
            </w:r>
          </w:p>
        </w:tc>
        <w:tc>
          <w:tcPr>
            <w:tcW w:w="1157" w:type="dxa"/>
            <w:shd w:val="clear" w:color="auto" w:fill="auto"/>
          </w:tcPr>
          <w:p>
            <w:pPr>
              <w:tabs>
                <w:tab w:val="left" w:pos="12758"/>
              </w:tabs>
              <w:spacing w:after="0" w:line="240" w:lineRule="auto"/>
              <w:rPr>
                <w:rFonts w:ascii="Times New Roman" w:hAnsi="Times New Roman" w:eastAsia="Times New Roman"/>
                <w:sz w:val="28"/>
                <w:szCs w:val="28"/>
              </w:rPr>
            </w:pPr>
            <w:r>
              <w:rPr>
                <w:rFonts w:ascii="Times New Roman" w:hAnsi="Times New Roman" w:eastAsia="Times New Roman"/>
                <w:sz w:val="28"/>
                <w:szCs w:val="28"/>
                <w:lang w:val="en-US"/>
              </w:rPr>
              <w:t>Phiếu đánh giá</w:t>
            </w:r>
          </w:p>
        </w:tc>
        <w:tc>
          <w:tcPr>
            <w:tcW w:w="992"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Bảng kiểm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shd w:val="clear" w:color="auto" w:fill="auto"/>
          </w:tcPr>
          <w:p>
            <w:pPr>
              <w:spacing w:after="0" w:line="240" w:lineRule="auto"/>
              <w:jc w:val="center"/>
              <w:rPr>
                <w:rFonts w:ascii="Times New Roman" w:hAnsi="Times New Roman" w:eastAsia="Times New Roman"/>
                <w:bCs/>
                <w:kern w:val="24"/>
                <w:sz w:val="28"/>
                <w:szCs w:val="28"/>
                <w:lang w:val="en-US"/>
              </w:rPr>
            </w:pPr>
            <w:r>
              <w:rPr>
                <w:rFonts w:ascii="Times New Roman" w:hAnsi="Times New Roman" w:eastAsia="Times New Roman"/>
                <w:b/>
                <w:bCs/>
                <w:kern w:val="24"/>
                <w:sz w:val="28"/>
                <w:szCs w:val="28"/>
              </w:rPr>
              <w:t xml:space="preserve">Hoạt động </w:t>
            </w:r>
            <w:r>
              <w:rPr>
                <w:rFonts w:hint="default" w:ascii="Times New Roman" w:hAnsi="Times New Roman" w:eastAsia="Times New Roman"/>
                <w:b/>
                <w:bCs/>
                <w:kern w:val="24"/>
                <w:sz w:val="28"/>
                <w:szCs w:val="28"/>
                <w:lang w:val="vi-VN"/>
              </w:rPr>
              <w:t>9</w:t>
            </w:r>
            <w:r>
              <w:rPr>
                <w:rFonts w:ascii="Times New Roman" w:hAnsi="Times New Roman" w:eastAsia="Times New Roman"/>
                <w:b/>
                <w:bCs/>
                <w:kern w:val="24"/>
                <w:sz w:val="28"/>
                <w:szCs w:val="28"/>
              </w:rPr>
              <w:t xml:space="preserve">: </w:t>
            </w:r>
            <w:r>
              <w:rPr>
                <w:rFonts w:ascii="Times New Roman" w:hAnsi="Times New Roman" w:eastAsia="Times New Roman"/>
                <w:bCs/>
                <w:kern w:val="24"/>
                <w:sz w:val="28"/>
                <w:szCs w:val="28"/>
              </w:rPr>
              <w:t>Quan sát vi khuẩn</w:t>
            </w:r>
          </w:p>
          <w:p>
            <w:pPr>
              <w:spacing w:after="0" w:line="240" w:lineRule="auto"/>
              <w:jc w:val="center"/>
              <w:rPr>
                <w:rFonts w:ascii="Times New Roman" w:hAnsi="Times New Roman" w:eastAsia="Times New Roman"/>
                <w:b/>
                <w:bCs/>
                <w:kern w:val="24"/>
                <w:sz w:val="28"/>
                <w:szCs w:val="28"/>
                <w:lang w:val="en-US"/>
              </w:rPr>
            </w:pPr>
            <w:r>
              <w:rPr>
                <w:rFonts w:ascii="Times New Roman" w:hAnsi="Times New Roman" w:eastAsia="Times New Roman"/>
                <w:bCs/>
                <w:kern w:val="24"/>
                <w:sz w:val="28"/>
                <w:szCs w:val="28"/>
                <w:lang w:val="en-US"/>
              </w:rPr>
              <w:t>30 phút</w:t>
            </w:r>
          </w:p>
        </w:tc>
        <w:tc>
          <w:tcPr>
            <w:tcW w:w="709" w:type="dxa"/>
            <w:gridSpan w:val="2"/>
            <w:shd w:val="clear" w:color="auto" w:fill="auto"/>
          </w:tcPr>
          <w:p>
            <w:pPr>
              <w:tabs>
                <w:tab w:val="left" w:pos="12758"/>
              </w:tabs>
              <w:spacing w:after="0" w:line="240" w:lineRule="auto"/>
              <w:jc w:val="center"/>
              <w:rPr>
                <w:rFonts w:ascii="Times New Roman" w:hAnsi="Times New Roman" w:eastAsia="Times New Roman"/>
                <w:sz w:val="28"/>
                <w:szCs w:val="28"/>
                <w:lang w:val="en-US"/>
              </w:rPr>
            </w:pPr>
          </w:p>
        </w:tc>
        <w:tc>
          <w:tcPr>
            <w:tcW w:w="1663" w:type="dxa"/>
          </w:tcPr>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 xml:space="preserve">1.1 </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1.2</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1.3</w:t>
            </w:r>
          </w:p>
          <w:p>
            <w:pPr>
              <w:spacing w:after="0" w:line="240" w:lineRule="auto"/>
              <w:rPr>
                <w:rFonts w:ascii="Times New Roman" w:hAnsi="Times New Roman" w:eastAsia="Times New Roman"/>
                <w:sz w:val="28"/>
                <w:szCs w:val="28"/>
                <w:lang w:val="en-US"/>
              </w:rPr>
            </w:pPr>
            <w:r>
              <w:rPr>
                <w:rFonts w:ascii="Times New Roman" w:hAnsi="Times New Roman"/>
                <w:sz w:val="28"/>
                <w:szCs w:val="28"/>
              </w:rPr>
              <w:t xml:space="preserve"> </w:t>
            </w:r>
            <w:r>
              <w:rPr>
                <w:rFonts w:ascii="Times New Roman" w:hAnsi="Times New Roman" w:eastAsia="Times New Roman"/>
                <w:sz w:val="28"/>
                <w:szCs w:val="28"/>
              </w:rPr>
              <w:t>TC-TH.1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TC-TH.4.1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GT-HT.1.5</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GT-HT.4</w:t>
            </w:r>
          </w:p>
          <w:p>
            <w:pPr>
              <w:spacing w:after="0" w:line="240" w:lineRule="auto"/>
              <w:rPr>
                <w:rFonts w:ascii="Times New Roman" w:hAnsi="Times New Roman"/>
                <w:sz w:val="28"/>
                <w:szCs w:val="28"/>
                <w:lang w:val="en-US"/>
              </w:rPr>
            </w:pPr>
            <w:r>
              <w:rPr>
                <w:rFonts w:ascii="Times New Roman" w:hAnsi="Times New Roman" w:eastAsia="Times New Roman"/>
                <w:sz w:val="28"/>
                <w:szCs w:val="28"/>
              </w:rPr>
              <w:t>CC.1</w:t>
            </w:r>
          </w:p>
        </w:tc>
        <w:tc>
          <w:tcPr>
            <w:tcW w:w="2158" w:type="dxa"/>
            <w:shd w:val="clear" w:color="auto" w:fill="auto"/>
          </w:tcPr>
          <w:p>
            <w:pPr>
              <w:rPr>
                <w:rFonts w:ascii="Times New Roman" w:hAnsi="Times New Roman"/>
                <w:sz w:val="28"/>
                <w:szCs w:val="28"/>
              </w:rPr>
            </w:pPr>
            <w:r>
              <w:rPr>
                <w:rFonts w:ascii="Times New Roman" w:hAnsi="Times New Roman" w:eastAsia="SimSun"/>
                <w:color w:val="000000"/>
                <w:sz w:val="28"/>
                <w:szCs w:val="28"/>
                <w:lang w:val="en-US" w:eastAsia="zh-CN"/>
              </w:rPr>
              <w:t>-Thực hành quan sát và vẽ được hình vi khuẩn quan sát được dưới kính hiển vi quang học.</w:t>
            </w:r>
          </w:p>
          <w:p>
            <w:pPr>
              <w:spacing w:line="240" w:lineRule="auto"/>
              <w:rPr>
                <w:rFonts w:ascii="Times New Roman" w:hAnsi="Times New Roman"/>
                <w:sz w:val="28"/>
                <w:szCs w:val="28"/>
                <w:lang w:val="en-US"/>
              </w:rPr>
            </w:pPr>
          </w:p>
        </w:tc>
        <w:tc>
          <w:tcPr>
            <w:tcW w:w="1860"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PPDH</w:t>
            </w:r>
            <w:r>
              <w:rPr>
                <w:rFonts w:ascii="Times New Roman" w:hAnsi="Times New Roman" w:eastAsia="Times New Roman"/>
                <w:sz w:val="28"/>
                <w:szCs w:val="28"/>
                <w:lang w:val="en-US"/>
              </w:rPr>
              <w:t>:</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Dạy học trựcquan</w:t>
            </w:r>
          </w:p>
          <w:p>
            <w:pPr>
              <w:spacing w:after="0" w:line="240" w:lineRule="auto"/>
              <w:rPr>
                <w:rFonts w:ascii="Times New Roman" w:hAnsi="Times New Roman"/>
                <w:sz w:val="28"/>
                <w:szCs w:val="28"/>
                <w:lang w:val="en-US"/>
              </w:rPr>
            </w:pPr>
            <w:r>
              <w:rPr>
                <w:rFonts w:ascii="Times New Roman" w:hAnsi="Times New Roman"/>
                <w:sz w:val="28"/>
                <w:szCs w:val="28"/>
                <w:lang w:val="en-US"/>
              </w:rPr>
              <w:t>- KTDH:</w:t>
            </w:r>
          </w:p>
          <w:p>
            <w:pPr>
              <w:tabs>
                <w:tab w:val="left" w:pos="12758"/>
              </w:tabs>
              <w:spacing w:after="0" w:line="240" w:lineRule="auto"/>
              <w:rPr>
                <w:rFonts w:ascii="Times New Roman" w:hAnsi="Times New Roman"/>
                <w:sz w:val="28"/>
                <w:szCs w:val="28"/>
                <w:lang w:val="en-US"/>
              </w:rPr>
            </w:pPr>
            <w:r>
              <w:rPr>
                <w:rFonts w:ascii="Times New Roman" w:hAnsi="Times New Roman"/>
                <w:sz w:val="28"/>
                <w:szCs w:val="28"/>
                <w:lang w:val="en-US"/>
              </w:rPr>
              <w:t>Phòng tranh</w:t>
            </w:r>
          </w:p>
        </w:tc>
        <w:tc>
          <w:tcPr>
            <w:tcW w:w="1157"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Quan sát qua sản phẩm học tập</w:t>
            </w:r>
          </w:p>
          <w:p>
            <w:pPr>
              <w:tabs>
                <w:tab w:val="left" w:pos="12758"/>
              </w:tabs>
              <w:spacing w:after="0" w:line="240" w:lineRule="auto"/>
              <w:rPr>
                <w:rFonts w:ascii="Times New Roman" w:hAnsi="Times New Roman" w:eastAsia="Times New Roman"/>
                <w:sz w:val="28"/>
                <w:szCs w:val="28"/>
                <w:lang w:val="en-US"/>
              </w:rPr>
            </w:pPr>
          </w:p>
          <w:p>
            <w:pPr>
              <w:tabs>
                <w:tab w:val="left" w:pos="12758"/>
              </w:tabs>
              <w:spacing w:after="0" w:line="240" w:lineRule="auto"/>
              <w:rPr>
                <w:rFonts w:ascii="Times New Roman" w:hAnsi="Times New Roman" w:eastAsia="Times New Roman"/>
                <w:sz w:val="28"/>
                <w:szCs w:val="28"/>
                <w:lang w:val="en-US"/>
              </w:rPr>
            </w:pPr>
          </w:p>
          <w:p>
            <w:pPr>
              <w:tabs>
                <w:tab w:val="left" w:pos="12758"/>
              </w:tabs>
              <w:spacing w:after="0" w:line="240" w:lineRule="auto"/>
              <w:rPr>
                <w:rFonts w:ascii="Times New Roman" w:hAnsi="Times New Roman" w:eastAsia="Times New Roman"/>
                <w:sz w:val="28"/>
                <w:szCs w:val="28"/>
                <w:lang w:val="en-US"/>
              </w:rPr>
            </w:pPr>
          </w:p>
          <w:p>
            <w:pPr>
              <w:tabs>
                <w:tab w:val="left" w:pos="12758"/>
              </w:tabs>
              <w:spacing w:after="0" w:line="240" w:lineRule="auto"/>
              <w:rPr>
                <w:rFonts w:ascii="Times New Roman" w:hAnsi="Times New Roman" w:eastAsia="Times New Roman"/>
                <w:sz w:val="28"/>
                <w:szCs w:val="28"/>
                <w:lang w:val="en-US"/>
              </w:rPr>
            </w:pPr>
          </w:p>
          <w:p>
            <w:pPr>
              <w:tabs>
                <w:tab w:val="left" w:pos="12758"/>
              </w:tabs>
              <w:spacing w:after="0" w:line="240" w:lineRule="auto"/>
              <w:rPr>
                <w:rFonts w:ascii="Times New Roman" w:hAnsi="Times New Roman" w:eastAsia="Times New Roman"/>
                <w:sz w:val="28"/>
                <w:szCs w:val="28"/>
                <w:lang w:val="en-US"/>
              </w:rPr>
            </w:pPr>
          </w:p>
        </w:tc>
        <w:tc>
          <w:tcPr>
            <w:tcW w:w="992"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Bảng kiểm</w:t>
            </w:r>
          </w:p>
        </w:tc>
      </w:tr>
    </w:tbl>
    <w:p>
      <w:pPr>
        <w:tabs>
          <w:tab w:val="left" w:pos="12758"/>
        </w:tabs>
        <w:spacing w:after="0" w:line="240" w:lineRule="auto"/>
        <w:jc w:val="both"/>
        <w:rPr>
          <w:rFonts w:ascii="Times New Roman" w:hAnsi="Times New Roman" w:eastAsia="Times New Roman"/>
          <w:b/>
          <w:bCs/>
          <w:kern w:val="24"/>
          <w:sz w:val="28"/>
          <w:szCs w:val="28"/>
          <w:lang w:val="en-US"/>
        </w:rPr>
      </w:pPr>
    </w:p>
    <w:p>
      <w:pPr>
        <w:numPr>
          <w:ilvl w:val="0"/>
          <w:numId w:val="2"/>
        </w:numPr>
        <w:tabs>
          <w:tab w:val="left" w:pos="12758"/>
        </w:tabs>
        <w:spacing w:before="120" w:after="0" w:line="240" w:lineRule="auto"/>
        <w:jc w:val="both"/>
        <w:rPr>
          <w:rFonts w:ascii="Times New Roman" w:hAnsi="Times New Roman" w:eastAsia="Times New Roman"/>
          <w:b/>
          <w:bCs/>
          <w:kern w:val="24"/>
          <w:sz w:val="28"/>
          <w:szCs w:val="28"/>
          <w:lang w:val="en-US"/>
        </w:rPr>
      </w:pPr>
      <w:r>
        <w:rPr>
          <w:rFonts w:ascii="Times New Roman" w:hAnsi="Times New Roman" w:eastAsia="Times New Roman"/>
          <w:b/>
          <w:bCs/>
          <w:kern w:val="24"/>
          <w:sz w:val="28"/>
          <w:szCs w:val="28"/>
          <w:lang w:val="en-US"/>
        </w:rPr>
        <w:t xml:space="preserve">CÁC HOẠT ĐỘNG HỌC </w:t>
      </w:r>
    </w:p>
    <w:p>
      <w:pPr>
        <w:ind w:firstLine="3842" w:firstLineChars="1200"/>
        <w:jc w:val="left"/>
        <w:rPr>
          <w:rFonts w:ascii="Times New Roman" w:hAnsi="Times New Roman" w:cs="Times New Roman"/>
          <w:b/>
          <w:color w:val="0546EB"/>
          <w:sz w:val="32"/>
          <w:szCs w:val="32"/>
          <w:lang w:val="vi-VN"/>
        </w:rPr>
      </w:pPr>
    </w:p>
    <w:p>
      <w:pPr>
        <w:ind w:firstLine="3842" w:firstLineChars="1200"/>
        <w:jc w:val="left"/>
        <w:rPr>
          <w:rFonts w:hint="default" w:ascii="Times New Roman" w:hAnsi="Times New Roman" w:cs="Times New Roman"/>
          <w:b/>
          <w:color w:val="0546EB"/>
          <w:sz w:val="32"/>
          <w:szCs w:val="32"/>
          <w:lang w:val="vi-VN"/>
        </w:rPr>
      </w:pPr>
      <w:r>
        <w:rPr>
          <w:rFonts w:ascii="Times New Roman" w:hAnsi="Times New Roman" w:cs="Times New Roman"/>
          <w:b/>
          <w:color w:val="0546EB"/>
          <w:sz w:val="32"/>
          <w:szCs w:val="32"/>
          <w:lang w:val="vi-VN"/>
        </w:rPr>
        <w:t>NỘI DUNG 1: BÀI 2</w:t>
      </w:r>
      <w:r>
        <w:rPr>
          <w:rFonts w:hint="default" w:ascii="Times New Roman" w:hAnsi="Times New Roman" w:cs="Times New Roman"/>
          <w:b/>
          <w:color w:val="0546EB"/>
          <w:sz w:val="32"/>
          <w:szCs w:val="32"/>
          <w:lang w:val="vi-VN"/>
        </w:rPr>
        <w:t>4</w:t>
      </w:r>
      <w:r>
        <w:rPr>
          <w:rFonts w:ascii="Times New Roman" w:hAnsi="Times New Roman" w:cs="Times New Roman"/>
          <w:b/>
          <w:color w:val="0546EB"/>
          <w:sz w:val="32"/>
          <w:szCs w:val="32"/>
          <w:lang w:val="vi-VN"/>
        </w:rPr>
        <w:t xml:space="preserve"> </w:t>
      </w:r>
      <w:r>
        <w:rPr>
          <w:rFonts w:hint="default" w:ascii="Times New Roman" w:hAnsi="Times New Roman" w:cs="Times New Roman"/>
          <w:b/>
          <w:color w:val="0546EB"/>
          <w:sz w:val="32"/>
          <w:szCs w:val="32"/>
          <w:lang w:val="vi-VN"/>
        </w:rPr>
        <w:t>VIRUT</w:t>
      </w:r>
    </w:p>
    <w:p>
      <w:pPr>
        <w:numPr>
          <w:ilvl w:val="0"/>
          <w:numId w:val="0"/>
        </w:numPr>
        <w:tabs>
          <w:tab w:val="left" w:pos="12758"/>
        </w:tabs>
        <w:spacing w:before="120" w:after="0" w:line="240" w:lineRule="auto"/>
        <w:jc w:val="both"/>
        <w:rPr>
          <w:rFonts w:ascii="Times New Roman" w:hAnsi="Times New Roman" w:eastAsia="Times New Roman"/>
          <w:b/>
          <w:bCs/>
          <w:kern w:val="24"/>
          <w:sz w:val="28"/>
          <w:szCs w:val="28"/>
          <w:lang w:val="en-US"/>
        </w:rPr>
      </w:pPr>
    </w:p>
    <w:p>
      <w:pPr>
        <w:spacing w:after="0" w:line="0" w:lineRule="atLeast"/>
        <w:jc w:val="both"/>
        <w:rPr>
          <w:rFonts w:ascii="Times New Roman" w:hAnsi="Times New Roman" w:eastAsia="Times New Roman"/>
          <w:b/>
          <w:bCs/>
          <w:i/>
          <w:color w:val="000000" w:themeColor="text1"/>
          <w:sz w:val="28"/>
          <w:szCs w:val="28"/>
          <w:lang w:val="en-US"/>
          <w14:textFill>
            <w14:solidFill>
              <w14:schemeClr w14:val="tx1"/>
            </w14:solidFill>
          </w14:textFill>
        </w:rPr>
      </w:pPr>
      <w:r>
        <w:rPr>
          <w:rFonts w:ascii="Times New Roman" w:hAnsi="Times New Roman" w:eastAsia="Times New Roman"/>
          <w:b/>
          <w:bCs/>
          <w:i/>
          <w:color w:val="000000" w:themeColor="text1"/>
          <w:sz w:val="28"/>
          <w:szCs w:val="28"/>
          <w:lang w:val="en-US"/>
          <w14:textFill>
            <w14:solidFill>
              <w14:schemeClr w14:val="tx1"/>
            </w14:solidFill>
          </w14:textFill>
        </w:rPr>
        <w:t xml:space="preserve">Hoạt động 1: Khởi động: </w:t>
      </w:r>
    </w:p>
    <w:p>
      <w:pPr>
        <w:spacing w:after="0" w:line="0" w:lineRule="atLeast"/>
        <w:jc w:val="both"/>
        <w:rPr>
          <w:rFonts w:ascii="Times New Roman" w:hAnsi="Times New Roman" w:eastAsia="Times New Roman"/>
          <w:i/>
          <w:color w:val="000000" w:themeColor="text1"/>
          <w:sz w:val="28"/>
          <w:szCs w:val="28"/>
          <w:lang w:val="en-US"/>
          <w14:textFill>
            <w14:solidFill>
              <w14:schemeClr w14:val="tx1"/>
            </w14:solidFill>
          </w14:textFill>
        </w:rPr>
      </w:pPr>
      <w:r>
        <w:rPr>
          <w:rFonts w:ascii="Times New Roman" w:hAnsi="Times New Roman" w:eastAsia="Times New Roman"/>
          <w:b/>
          <w:bCs/>
          <w:i/>
          <w:color w:val="000000" w:themeColor="text1"/>
          <w:sz w:val="28"/>
          <w:szCs w:val="28"/>
          <w:lang w:val="en-US"/>
          <w14:textFill>
            <w14:solidFill>
              <w14:schemeClr w14:val="tx1"/>
            </w14:solidFill>
          </w14:textFill>
        </w:rPr>
        <w:t>Cho HS xem đoạn clip liên quan đến các đại dịch? HS đón dó là đại dịch gì? Đối tượng gây nên các đại dịch đó là gì? Chúng ta cần làm gì để phòng chống đại dịch đó?</w:t>
      </w:r>
    </w:p>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 xml:space="preserve">Hoạt động </w:t>
      </w:r>
      <w:r>
        <w:rPr>
          <w:rFonts w:ascii="Times New Roman" w:hAnsi="Times New Roman" w:eastAsia="Times New Roman"/>
          <w:b/>
          <w:color w:val="000000" w:themeColor="text1"/>
          <w:sz w:val="28"/>
          <w:szCs w:val="28"/>
          <w:lang w:val="en-US"/>
          <w14:textFill>
            <w14:solidFill>
              <w14:schemeClr w14:val="tx1"/>
            </w14:solidFill>
          </w14:textFill>
        </w:rPr>
        <w:t>2</w:t>
      </w:r>
      <w:r>
        <w:rPr>
          <w:rFonts w:ascii="Times New Roman" w:hAnsi="Times New Roman" w:eastAsia="Times New Roman"/>
          <w:b/>
          <w:color w:val="000000" w:themeColor="text1"/>
          <w:sz w:val="28"/>
          <w:szCs w:val="28"/>
          <w14:textFill>
            <w14:solidFill>
              <w14:schemeClr w14:val="tx1"/>
            </w14:solidFill>
          </w14:textFill>
        </w:rPr>
        <w:t xml:space="preserve">: </w:t>
      </w:r>
      <w:r>
        <w:rPr>
          <w:rFonts w:ascii="Times New Roman" w:hAnsi="Times New Roman" w:eastAsia="Times New Roman"/>
          <w:b/>
          <w:color w:val="000000" w:themeColor="text1"/>
          <w:sz w:val="28"/>
          <w:szCs w:val="28"/>
          <w:lang w:val="en-US"/>
          <w14:textFill>
            <w14:solidFill>
              <w14:schemeClr w14:val="tx1"/>
            </w14:solidFill>
          </w14:textFill>
        </w:rPr>
        <w:t>Đặc điểm virút</w:t>
      </w:r>
    </w:p>
    <w:p>
      <w:pPr>
        <w:numPr>
          <w:ilvl w:val="0"/>
          <w:numId w:val="3"/>
        </w:numPr>
        <w:tabs>
          <w:tab w:val="left" w:pos="400"/>
        </w:tabs>
        <w:spacing w:after="0" w:line="240" w:lineRule="auto"/>
        <w:ind w:left="400" w:hanging="287"/>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Mục tiêu hoạt động</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KHTN</w:t>
      </w:r>
      <w:r>
        <w:rPr>
          <w:rFonts w:ascii="Times New Roman" w:hAnsi="Times New Roman" w:eastAsia="Times New Roman"/>
          <w:color w:val="000000" w:themeColor="text1"/>
          <w:sz w:val="28"/>
          <w:szCs w:val="28"/>
          <w:lang w:val="en-US"/>
          <w14:textFill>
            <w14:solidFill>
              <w14:schemeClr w14:val="tx1"/>
            </w14:solidFill>
          </w14:textFill>
        </w:rPr>
        <w:t>1.1</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TC-TH.1</w:t>
      </w:r>
    </w:p>
    <w:p>
      <w:pPr>
        <w:numPr>
          <w:ilvl w:val="0"/>
          <w:numId w:val="3"/>
        </w:numPr>
        <w:tabs>
          <w:tab w:val="left" w:pos="400"/>
        </w:tabs>
        <w:spacing w:after="0" w:line="240" w:lineRule="auto"/>
        <w:ind w:left="400" w:hanging="287"/>
        <w:rPr>
          <w:rFonts w:ascii="Times New Roman" w:hAnsi="Times New Roman" w:eastAsia="Times New Roman"/>
          <w:b/>
          <w:color w:val="000000" w:themeColor="text1"/>
          <w:sz w:val="28"/>
          <w:szCs w:val="28"/>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Tổ chức hoạt động</w:t>
      </w:r>
    </w:p>
    <w:p>
      <w:pPr>
        <w:spacing w:after="0" w:line="240" w:lineRule="auto"/>
        <w:ind w:left="120"/>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 Chuẩn bị:</w:t>
      </w:r>
    </w:p>
    <w:p>
      <w:pPr>
        <w:spacing w:after="0" w:line="240" w:lineRule="auto"/>
        <w:ind w:left="120"/>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Giáo viên</w:t>
      </w:r>
    </w:p>
    <w:p>
      <w:pPr>
        <w:spacing w:after="0" w:line="240" w:lineRule="auto"/>
        <w:ind w:left="120"/>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Tranh</w:t>
      </w:r>
      <w:r>
        <w:rPr>
          <w:rFonts w:ascii="Times New Roman" w:hAnsi="Times New Roman" w:eastAsia="Times New Roman"/>
          <w:color w:val="000000" w:themeColor="text1"/>
          <w:sz w:val="28"/>
          <w:szCs w:val="28"/>
          <w:lang w:val="en-US"/>
          <w14:textFill>
            <w14:solidFill>
              <w14:schemeClr w14:val="tx1"/>
            </w14:solidFill>
          </w14:textFill>
        </w:rPr>
        <w:t>, video về các loại vi rút</w:t>
      </w:r>
    </w:p>
    <w:p>
      <w:pPr>
        <w:spacing w:after="0" w:line="240" w:lineRule="auto"/>
        <w:ind w:left="120"/>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Phiếu học tập.</w:t>
      </w:r>
    </w:p>
    <w:p>
      <w:pPr>
        <w:spacing w:after="0" w:line="240" w:lineRule="auto"/>
        <w:ind w:left="120"/>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Học sinh</w:t>
      </w:r>
    </w:p>
    <w:p>
      <w:pPr>
        <w:pStyle w:val="15"/>
        <w:numPr>
          <w:ilvl w:val="0"/>
          <w:numId w:val="1"/>
        </w:num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 xml:space="preserve">HS chuẩn bị tranh ảnh một số viruts </w:t>
      </w:r>
    </w:p>
    <w:p>
      <w:pPr>
        <w:spacing w:after="0" w:line="240" w:lineRule="auto"/>
        <w:ind w:left="120"/>
        <w:rPr>
          <w:rFonts w:ascii="Times New Roman" w:hAnsi="Times New Roman" w:eastAsia="SimSun"/>
          <w:color w:val="000000" w:themeColor="text1"/>
          <w:sz w:val="28"/>
          <w:szCs w:val="28"/>
          <w14:textFill>
            <w14:solidFill>
              <w14:schemeClr w14:val="tx1"/>
            </w14:solidFill>
          </w14:textFill>
        </w:rPr>
      </w:pPr>
    </w:p>
    <w:p>
      <w:pPr>
        <w:spacing w:after="0" w:line="240" w:lineRule="auto"/>
        <w:ind w:left="120"/>
        <w:rPr>
          <w:rFonts w:ascii="Times New Roman" w:hAnsi="Times New Roman" w:eastAsia="SimSun"/>
          <w:color w:val="000000" w:themeColor="text1"/>
          <w:sz w:val="28"/>
          <w:szCs w:val="28"/>
          <w:lang w:val="en-US"/>
          <w14:textFill>
            <w14:solidFill>
              <w14:schemeClr w14:val="tx1"/>
            </w14:solidFill>
          </w14:textFill>
        </w:rPr>
      </w:pPr>
      <w:r>
        <w:rPr>
          <w:color w:val="000000" w:themeColor="text1"/>
          <w:sz w:val="28"/>
          <w:szCs w:val="28"/>
          <w:lang w:val="en-US"/>
          <w14:textFill>
            <w14:solidFill>
              <w14:schemeClr w14:val="tx1"/>
            </w14:solidFill>
          </w14:textFill>
        </w:rPr>
        <w:drawing>
          <wp:inline distT="0" distB="0" distL="0" distR="0">
            <wp:extent cx="4524375" cy="3905250"/>
            <wp:effectExtent l="0" t="0" r="952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
                    <a:stretch>
                      <a:fillRect/>
                    </a:stretch>
                  </pic:blipFill>
                  <pic:spPr>
                    <a:xfrm>
                      <a:off x="0" y="0"/>
                      <a:ext cx="4524375" cy="3905250"/>
                    </a:xfrm>
                    <a:prstGeom prst="rect">
                      <a:avLst/>
                    </a:prstGeom>
                  </pic:spPr>
                </pic:pic>
              </a:graphicData>
            </a:graphic>
          </wp:inline>
        </w:drawing>
      </w:r>
    </w:p>
    <w:p>
      <w:pPr>
        <w:tabs>
          <w:tab w:val="left" w:pos="400"/>
        </w:tabs>
        <w:spacing w:after="0" w:line="0" w:lineRule="atLeast"/>
        <w:ind w:left="113"/>
        <w:rPr>
          <w:rFonts w:ascii="Times New Roman" w:hAnsi="Times New Roman" w:eastAsia="Times New Roman"/>
          <w:b/>
          <w:color w:val="000000" w:themeColor="text1"/>
          <w:sz w:val="28"/>
          <w:szCs w:val="28"/>
          <w:lang w:val="en-US"/>
          <w14:textFill>
            <w14:solidFill>
              <w14:schemeClr w14:val="tx1"/>
            </w14:solidFill>
          </w14:textFill>
        </w:rPr>
      </w:pPr>
    </w:p>
    <w:p>
      <w:pPr>
        <w:spacing w:after="0" w:line="0" w:lineRule="atLeast"/>
        <w:ind w:left="120"/>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Bước 1: Chuyển giao nhiệm vụ học tập:</w:t>
      </w:r>
    </w:p>
    <w:p>
      <w:pPr>
        <w:spacing w:after="0" w:line="0" w:lineRule="atLeast"/>
        <w:ind w:left="120"/>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GV yêu cầu HS:</w:t>
      </w:r>
    </w:p>
    <w:p>
      <w:pPr>
        <w:numPr>
          <w:ilvl w:val="0"/>
          <w:numId w:val="4"/>
        </w:numPr>
        <w:tabs>
          <w:tab w:val="left" w:pos="840"/>
        </w:tabs>
        <w:spacing w:after="0" w:line="240" w:lineRule="auto"/>
        <w:ind w:left="587" w:hanging="367"/>
        <w:rPr>
          <w:rFonts w:ascii="Times New Roman" w:hAnsi="Times New Roman" w:eastAsia="Arial"/>
          <w:color w:val="000000" w:themeColor="text1"/>
          <w:sz w:val="28"/>
          <w:szCs w:val="28"/>
          <w:lang w:val="en-US"/>
          <w14:textFill>
            <w14:solidFill>
              <w14:schemeClr w14:val="tx1"/>
            </w14:solidFill>
          </w14:textFill>
        </w:rPr>
      </w:pPr>
      <w:r>
        <w:rPr>
          <w:rFonts w:ascii="Times New Roman" w:hAnsi="Times New Roman" w:eastAsia="Arial"/>
          <w:color w:val="000000" w:themeColor="text1"/>
          <w:sz w:val="28"/>
          <w:szCs w:val="28"/>
          <w:lang w:val="en-US"/>
          <w14:textFill>
            <w14:solidFill>
              <w14:schemeClr w14:val="tx1"/>
            </w14:solidFill>
          </w14:textFill>
        </w:rPr>
        <w:t>Xem clip về các dạng viruts</w:t>
      </w:r>
    </w:p>
    <w:p>
      <w:pPr>
        <w:numPr>
          <w:ilvl w:val="0"/>
          <w:numId w:val="4"/>
        </w:numPr>
        <w:tabs>
          <w:tab w:val="left" w:pos="840"/>
        </w:tabs>
        <w:spacing w:after="0" w:line="240" w:lineRule="auto"/>
        <w:ind w:left="587" w:hanging="367"/>
        <w:rPr>
          <w:rFonts w:ascii="Times New Roman" w:hAnsi="Times New Roman" w:eastAsia="Arial"/>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Làm việc theo nhóm:’</w:t>
      </w:r>
    </w:p>
    <w:p>
      <w:pPr>
        <w:numPr>
          <w:ilvl w:val="0"/>
          <w:numId w:val="4"/>
        </w:numPr>
        <w:tabs>
          <w:tab w:val="left" w:pos="840"/>
        </w:tabs>
        <w:spacing w:after="0" w:line="240" w:lineRule="auto"/>
        <w:ind w:left="587" w:hanging="367"/>
        <w:rPr>
          <w:rFonts w:ascii="Times New Roman" w:hAnsi="Times New Roman" w:eastAsia="Arial"/>
          <w:color w:val="000000" w:themeColor="text1"/>
          <w:sz w:val="28"/>
          <w:szCs w:val="28"/>
          <w:lang w:val="en-US"/>
          <w14:textFill>
            <w14:solidFill>
              <w14:schemeClr w14:val="tx1"/>
            </w14:solidFill>
          </w14:textFill>
        </w:rPr>
      </w:pPr>
      <w:r>
        <w:rPr>
          <w:rFonts w:ascii="Times New Roman" w:hAnsi="Times New Roman" w:eastAsia="Arial"/>
          <w:color w:val="000000" w:themeColor="text1"/>
          <w:sz w:val="28"/>
          <w:szCs w:val="28"/>
          <w:shd w:val="clear" w:color="auto" w:fill="FFFFFF"/>
          <w:lang w:val="en-US"/>
          <w14:textFill>
            <w14:solidFill>
              <w14:schemeClr w14:val="tx1"/>
            </w14:solidFill>
          </w14:textFill>
        </w:rPr>
        <w:t>Q</w:t>
      </w:r>
      <w:r>
        <w:rPr>
          <w:rFonts w:ascii="Times New Roman" w:hAnsi="Times New Roman" w:eastAsia="Arial"/>
          <w:color w:val="000000" w:themeColor="text1"/>
          <w:sz w:val="28"/>
          <w:szCs w:val="28"/>
          <w:shd w:val="clear" w:color="auto" w:fill="FFFFFF"/>
          <w14:textFill>
            <w14:solidFill>
              <w14:schemeClr w14:val="tx1"/>
            </w14:solidFill>
          </w14:textFill>
        </w:rPr>
        <w:t>uan sát hình 2</w:t>
      </w:r>
      <w:r>
        <w:rPr>
          <w:rFonts w:ascii="Times New Roman" w:hAnsi="Times New Roman" w:eastAsia="Arial"/>
          <w:color w:val="000000" w:themeColor="text1"/>
          <w:sz w:val="28"/>
          <w:szCs w:val="28"/>
          <w:shd w:val="clear" w:color="auto" w:fill="FFFFFF"/>
          <w:lang w:val="en-US"/>
          <w14:textFill>
            <w14:solidFill>
              <w14:schemeClr w14:val="tx1"/>
            </w14:solidFill>
          </w14:textFill>
        </w:rPr>
        <w:t>4</w:t>
      </w:r>
      <w:r>
        <w:rPr>
          <w:rFonts w:ascii="Times New Roman" w:hAnsi="Times New Roman" w:eastAsia="Arial"/>
          <w:color w:val="000000" w:themeColor="text1"/>
          <w:sz w:val="28"/>
          <w:szCs w:val="28"/>
          <w:shd w:val="clear" w:color="auto" w:fill="FFFFFF"/>
          <w14:textFill>
            <w14:solidFill>
              <w14:schemeClr w14:val="tx1"/>
            </w14:solidFill>
          </w14:textFill>
        </w:rPr>
        <w:t>.</w:t>
      </w:r>
      <w:r>
        <w:rPr>
          <w:rFonts w:ascii="Times New Roman" w:hAnsi="Times New Roman" w:eastAsia="Arial"/>
          <w:color w:val="000000" w:themeColor="text1"/>
          <w:sz w:val="28"/>
          <w:szCs w:val="28"/>
          <w:shd w:val="clear" w:color="auto" w:fill="FFFFFF"/>
          <w:lang w:val="en-US"/>
          <w14:textFill>
            <w14:solidFill>
              <w14:schemeClr w14:val="tx1"/>
            </w14:solidFill>
          </w14:textFill>
        </w:rPr>
        <w:t>1</w:t>
      </w:r>
      <w:r>
        <w:rPr>
          <w:rFonts w:ascii="Times New Roman" w:hAnsi="Times New Roman" w:eastAsia="Arial"/>
          <w:color w:val="000000" w:themeColor="text1"/>
          <w:sz w:val="28"/>
          <w:szCs w:val="28"/>
          <w:shd w:val="clear" w:color="auto" w:fill="FFFFFF"/>
          <w14:textFill>
            <w14:solidFill>
              <w14:schemeClr w14:val="tx1"/>
            </w14:solidFill>
          </w14:textFill>
        </w:rPr>
        <w:t>, em có nhận xét gì về hình dạng của các loại vi</w:t>
      </w:r>
      <w:r>
        <w:rPr>
          <w:rFonts w:ascii="Times New Roman" w:hAnsi="Times New Roman" w:eastAsia="Arial"/>
          <w:color w:val="000000" w:themeColor="text1"/>
          <w:sz w:val="28"/>
          <w:szCs w:val="28"/>
          <w:shd w:val="clear" w:color="auto" w:fill="FFFFFF"/>
          <w:lang w:val="en-US"/>
          <w14:textFill>
            <w14:solidFill>
              <w14:schemeClr w14:val="tx1"/>
            </w14:solidFill>
          </w14:textFill>
        </w:rPr>
        <w:t>rút</w:t>
      </w:r>
      <w:r>
        <w:rPr>
          <w:rFonts w:ascii="Times New Roman" w:hAnsi="Times New Roman" w:eastAsia="Arial"/>
          <w:color w:val="000000" w:themeColor="text1"/>
          <w:sz w:val="28"/>
          <w:szCs w:val="28"/>
          <w:shd w:val="clear" w:color="auto" w:fill="FFFFFF"/>
          <w14:textFill>
            <w14:solidFill>
              <w14:schemeClr w14:val="tx1"/>
            </w14:solidFill>
          </w14:textFill>
        </w:rPr>
        <w:t>. Lấy ví dụ</w:t>
      </w:r>
    </w:p>
    <w:p>
      <w:pPr>
        <w:numPr>
          <w:ilvl w:val="0"/>
          <w:numId w:val="5"/>
        </w:numPr>
        <w:spacing w:after="0" w:line="240" w:lineRule="auto"/>
        <w:rPr>
          <w:rFonts w:ascii="Times New Roman" w:hAnsi="Times New Roman"/>
          <w:color w:val="000000" w:themeColor="text1"/>
          <w:sz w:val="28"/>
          <w:szCs w:val="28"/>
          <w14:textFill>
            <w14:solidFill>
              <w14:schemeClr w14:val="tx1"/>
            </w14:solidFill>
          </w14:textFill>
        </w:rPr>
      </w:pPr>
      <w:r>
        <w:rPr>
          <w:rFonts w:ascii="Times New Roman" w:hAnsi="Times New Roman" w:eastAsia="Arial"/>
          <w:color w:val="000000" w:themeColor="text1"/>
          <w:sz w:val="28"/>
          <w:szCs w:val="28"/>
          <w:shd w:val="clear" w:color="auto" w:fill="FFFFFF"/>
          <w14:textFill>
            <w14:solidFill>
              <w14:schemeClr w14:val="tx1"/>
            </w14:solidFill>
          </w14:textFill>
        </w:rPr>
        <w:t>Quan sát hình 2</w:t>
      </w:r>
      <w:r>
        <w:rPr>
          <w:rFonts w:ascii="Times New Roman" w:hAnsi="Times New Roman" w:eastAsia="Arial"/>
          <w:color w:val="000000" w:themeColor="text1"/>
          <w:sz w:val="28"/>
          <w:szCs w:val="28"/>
          <w:shd w:val="clear" w:color="auto" w:fill="FFFFFF"/>
          <w:lang w:val="en-US"/>
          <w14:textFill>
            <w14:solidFill>
              <w14:schemeClr w14:val="tx1"/>
            </w14:solidFill>
          </w14:textFill>
        </w:rPr>
        <w:t>4.</w:t>
      </w:r>
      <w:r>
        <w:rPr>
          <w:rFonts w:ascii="Times New Roman" w:hAnsi="Times New Roman" w:eastAsia="Arial"/>
          <w:color w:val="000000" w:themeColor="text1"/>
          <w:sz w:val="28"/>
          <w:szCs w:val="28"/>
          <w:shd w:val="clear" w:color="auto" w:fill="FFFFFF"/>
          <w14:textFill>
            <w14:solidFill>
              <w14:schemeClr w14:val="tx1"/>
            </w14:solidFill>
          </w14:textFill>
        </w:rPr>
        <w:t xml:space="preserve">2, em hãy </w:t>
      </w:r>
      <w:r>
        <w:rPr>
          <w:rFonts w:ascii="Times New Roman" w:hAnsi="Times New Roman" w:eastAsia="Arial"/>
          <w:color w:val="000000" w:themeColor="text1"/>
          <w:sz w:val="28"/>
          <w:szCs w:val="28"/>
          <w:shd w:val="clear" w:color="auto" w:fill="FFFFFF"/>
          <w:lang w:val="en-US"/>
          <w14:textFill>
            <w14:solidFill>
              <w14:schemeClr w14:val="tx1"/>
            </w14:solidFill>
          </w14:textFill>
        </w:rPr>
        <w:t xml:space="preserve">nêu </w:t>
      </w:r>
      <w:r>
        <w:rPr>
          <w:rFonts w:ascii="Times New Roman" w:hAnsi="Times New Roman" w:eastAsia="Arial"/>
          <w:color w:val="000000" w:themeColor="text1"/>
          <w:sz w:val="28"/>
          <w:szCs w:val="28"/>
          <w:shd w:val="clear" w:color="auto" w:fill="FFFFFF"/>
          <w14:textFill>
            <w14:solidFill>
              <w14:schemeClr w14:val="tx1"/>
            </w14:solidFill>
          </w14:textFill>
        </w:rPr>
        <w:t>cấu tạo vi khuẩn</w:t>
      </w:r>
      <w:r>
        <w:rPr>
          <w:rFonts w:ascii="Times New Roman" w:hAnsi="Times New Roman" w:eastAsia="Arial"/>
          <w:color w:val="000000" w:themeColor="text1"/>
          <w:sz w:val="28"/>
          <w:szCs w:val="28"/>
          <w:shd w:val="clear" w:color="auto" w:fill="FFFFFF"/>
          <w:lang w:val="en-US"/>
          <w14:textFill>
            <w14:solidFill>
              <w14:schemeClr w14:val="tx1"/>
            </w14:solidFill>
          </w14:textFill>
        </w:rPr>
        <w:t>. Cấu tạo của virut có gì khác so với cấu tạo của tế bào sinh vật nhân sơ và nhân thực mà em đã học?</w:t>
      </w:r>
    </w:p>
    <w:p>
      <w:pPr>
        <w:numPr>
          <w:ilvl w:val="0"/>
          <w:numId w:val="5"/>
        </w:numPr>
        <w:spacing w:after="0" w:line="240" w:lineRule="auto"/>
        <w:rPr>
          <w:rFonts w:ascii="Times New Roman" w:hAnsi="Times New Roman"/>
          <w:color w:val="000000" w:themeColor="text1"/>
          <w:sz w:val="28"/>
          <w:szCs w:val="28"/>
          <w14:textFill>
            <w14:solidFill>
              <w14:schemeClr w14:val="tx1"/>
            </w14:solidFill>
          </w14:textFill>
        </w:rPr>
      </w:pPr>
      <w:r>
        <w:rPr>
          <w:rFonts w:ascii="Times New Roman" w:hAnsi="Times New Roman" w:eastAsia="Arial"/>
          <w:color w:val="000000" w:themeColor="text1"/>
          <w:sz w:val="28"/>
          <w:szCs w:val="28"/>
          <w:shd w:val="clear" w:color="auto" w:fill="FFFFFF"/>
          <w:lang w:val="en-US"/>
          <w14:textFill>
            <w14:solidFill>
              <w14:schemeClr w14:val="tx1"/>
            </w14:solidFill>
          </w14:textFill>
        </w:rPr>
        <w:t>Tại sao viruts phải sống kí sinh nội bào bắt buộc?</w:t>
      </w:r>
    </w:p>
    <w:p>
      <w:pPr>
        <w:numPr>
          <w:ilvl w:val="0"/>
          <w:numId w:val="6"/>
        </w:numPr>
        <w:spacing w:after="0" w:line="240" w:lineRule="auto"/>
        <w:rPr>
          <w:rFonts w:ascii="Times New Roman" w:hAnsi="Times New Roman" w:eastAsia="Arial"/>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Bước 2: HS thực hiện nhiệm vụ.</w:t>
      </w:r>
    </w:p>
    <w:p>
      <w:pPr>
        <w:tabs>
          <w:tab w:val="left" w:pos="840"/>
        </w:tabs>
        <w:spacing w:after="0" w:line="240" w:lineRule="auto"/>
        <w:rPr>
          <w:rFonts w:ascii="Times New Roman" w:hAnsi="Times New Roman" w:eastAsia="Arial"/>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Nhận nhiệm vụ</w:t>
      </w:r>
    </w:p>
    <w:p>
      <w:pPr>
        <w:spacing w:after="0" w:line="240" w:lineRule="auto"/>
        <w:rPr>
          <w:rFonts w:ascii="Times New Roman" w:hAnsi="Times New Roman" w:eastAsia="Arial"/>
          <w:color w:val="000000" w:themeColor="text1"/>
          <w:sz w:val="28"/>
          <w:szCs w:val="28"/>
          <w:lang w:val="en-US"/>
          <w14:textFill>
            <w14:solidFill>
              <w14:schemeClr w14:val="tx1"/>
            </w14:solidFill>
          </w14:textFill>
        </w:rPr>
      </w:pPr>
      <w:r>
        <w:rPr>
          <w:rFonts w:ascii="Times New Roman" w:hAnsi="Times New Roman" w:eastAsia="Arial"/>
          <w:color w:val="000000" w:themeColor="text1"/>
          <w:sz w:val="28"/>
          <w:szCs w:val="28"/>
          <w:lang w:val="en-US"/>
          <w14:textFill>
            <w14:solidFill>
              <w14:schemeClr w14:val="tx1"/>
            </w14:solidFill>
          </w14:textFill>
        </w:rPr>
        <w:t xml:space="preserve">Tiến hành hoạt động động: HS xem clip và quan sát hình ảnh </w:t>
      </w:r>
    </w:p>
    <w:p>
      <w:pPr>
        <w:tabs>
          <w:tab w:val="left" w:pos="840"/>
        </w:tabs>
        <w:spacing w:after="0" w:line="240" w:lineRule="auto"/>
        <w:rPr>
          <w:rFonts w:ascii="Times New Roman" w:hAnsi="Times New Roman" w:eastAsia="Arial"/>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Thảo luận và hoàn thành phiếu học tập.</w:t>
      </w:r>
    </w:p>
    <w:p>
      <w:pPr>
        <w:spacing w:after="0" w:line="2" w:lineRule="exact"/>
        <w:rPr>
          <w:rFonts w:ascii="Times New Roman" w:hAnsi="Times New Roman" w:eastAsia="Times New Roman"/>
          <w:i/>
          <w:color w:val="000000" w:themeColor="text1"/>
          <w:sz w:val="28"/>
          <w:szCs w:val="28"/>
          <w:lang w:val="en-US"/>
          <w14:textFill>
            <w14:solidFill>
              <w14:schemeClr w14:val="tx1"/>
            </w14:solidFill>
          </w14:textFill>
        </w:rPr>
      </w:pPr>
    </w:p>
    <w:p>
      <w:pPr>
        <w:numPr>
          <w:ilvl w:val="0"/>
          <w:numId w:val="7"/>
        </w:numPr>
        <w:tabs>
          <w:tab w:val="left" w:pos="280"/>
        </w:tabs>
        <w:spacing w:after="0" w:line="0" w:lineRule="atLeast"/>
        <w:ind w:left="280" w:hanging="167"/>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Hs báo cáo: nhận xét hình dạng, kích thước, cấu tạo của 3 loại vi rut.</w:t>
      </w:r>
    </w:p>
    <w:p>
      <w:pPr>
        <w:tabs>
          <w:tab w:val="left" w:pos="840"/>
        </w:tabs>
        <w:spacing w:after="0" w:line="0" w:lineRule="atLeast"/>
        <w:jc w:val="center"/>
        <w:rPr>
          <w:rFonts w:hint="default" w:ascii="Times New Roman" w:hAnsi="Times New Roman" w:eastAsia="Arial"/>
          <w:b/>
          <w:color w:val="000000" w:themeColor="text1"/>
          <w:sz w:val="28"/>
          <w:szCs w:val="28"/>
          <w:lang w:val="en-US"/>
          <w14:textFill>
            <w14:solidFill>
              <w14:schemeClr w14:val="tx1"/>
            </w14:solidFill>
          </w14:textFill>
        </w:rPr>
      </w:pPr>
      <w:r>
        <w:rPr>
          <w:rFonts w:ascii="Times New Roman" w:hAnsi="Times New Roman" w:eastAsia="Arial"/>
          <w:b/>
          <w:color w:val="000000" w:themeColor="text1"/>
          <w:sz w:val="28"/>
          <w:szCs w:val="28"/>
          <w:lang w:val="en-US"/>
          <w14:textFill>
            <w14:solidFill>
              <w14:schemeClr w14:val="tx1"/>
            </w14:solidFill>
          </w14:textFill>
        </w:rPr>
        <w:t>PHIẾU HỌC TẬP</w:t>
      </w:r>
      <w:r>
        <w:rPr>
          <w:rFonts w:hint="default" w:ascii="Times New Roman" w:hAnsi="Times New Roman" w:eastAsia="Arial"/>
          <w:b/>
          <w:color w:val="000000" w:themeColor="text1"/>
          <w:sz w:val="28"/>
          <w:szCs w:val="28"/>
          <w:lang w:val="en-US"/>
          <w14:textFill>
            <w14:solidFill>
              <w14:schemeClr w14:val="tx1"/>
            </w14:solidFill>
          </w14:textFill>
        </w:rPr>
        <w:t xml:space="preserve"> HĐ 2</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21"/>
        <w:gridCol w:w="3521"/>
        <w:gridCol w:w="3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tabs>
                <w:tab w:val="left" w:pos="840"/>
              </w:tabs>
              <w:spacing w:after="0" w:line="0" w:lineRule="atLeast"/>
              <w:jc w:val="center"/>
              <w:rPr>
                <w:rFonts w:ascii="Times New Roman" w:hAnsi="Times New Roman" w:eastAsia="Arial"/>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Dạng virut</w:t>
            </w:r>
          </w:p>
        </w:tc>
        <w:tc>
          <w:tcPr>
            <w:tcW w:w="3521" w:type="dxa"/>
            <w:shd w:val="clear" w:color="auto" w:fill="auto"/>
          </w:tcPr>
          <w:p>
            <w:pPr>
              <w:tabs>
                <w:tab w:val="left" w:pos="840"/>
              </w:tabs>
              <w:spacing w:after="0" w:line="0" w:lineRule="atLeast"/>
              <w:jc w:val="center"/>
              <w:rPr>
                <w:rFonts w:ascii="Times New Roman" w:hAnsi="Times New Roman" w:eastAsia="Arial"/>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Tên virut</w:t>
            </w:r>
          </w:p>
        </w:tc>
        <w:tc>
          <w:tcPr>
            <w:tcW w:w="3522" w:type="dxa"/>
            <w:shd w:val="clear" w:color="auto" w:fill="auto"/>
          </w:tcPr>
          <w:p>
            <w:pPr>
              <w:tabs>
                <w:tab w:val="left" w:pos="840"/>
              </w:tabs>
              <w:spacing w:after="0" w:line="0" w:lineRule="atLeast"/>
              <w:jc w:val="center"/>
              <w:rPr>
                <w:rFonts w:ascii="Times New Roman" w:hAnsi="Times New Roman" w:eastAsia="Arial"/>
                <w:b/>
                <w:color w:val="000000" w:themeColor="text1"/>
                <w:sz w:val="28"/>
                <w:szCs w:val="28"/>
                <w:lang w:val="en-US"/>
                <w14:textFill>
                  <w14:solidFill>
                    <w14:schemeClr w14:val="tx1"/>
                  </w14:solidFill>
                </w14:textFill>
              </w:rPr>
            </w:pPr>
            <w:r>
              <w:rPr>
                <w:rFonts w:ascii="Times New Roman" w:hAnsi="Times New Roman" w:eastAsia="Arial"/>
                <w:b/>
                <w:color w:val="000000" w:themeColor="text1"/>
                <w:sz w:val="28"/>
                <w:szCs w:val="28"/>
                <w:lang w:val="en-US"/>
                <w14:textFill>
                  <w14:solidFill>
                    <w14:schemeClr w14:val="tx1"/>
                  </w14:solidFill>
                </w14:textFill>
              </w:rPr>
              <w:t xml:space="preserve">Cấu tạo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ind w:left="360"/>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Dạng xoắn</w:t>
            </w:r>
          </w:p>
        </w:tc>
        <w:tc>
          <w:tcPr>
            <w:tcW w:w="3521"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c>
          <w:tcPr>
            <w:tcW w:w="3522"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ind w:left="360"/>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Dạng  hình khối</w:t>
            </w:r>
          </w:p>
        </w:tc>
        <w:tc>
          <w:tcPr>
            <w:tcW w:w="3521"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c>
          <w:tcPr>
            <w:tcW w:w="3522"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 xml:space="preserve">     Dạng hốn hợp</w:t>
            </w:r>
          </w:p>
        </w:tc>
        <w:tc>
          <w:tcPr>
            <w:tcW w:w="3521"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c>
          <w:tcPr>
            <w:tcW w:w="3522"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ind w:left="380"/>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w:t>
            </w:r>
          </w:p>
        </w:tc>
        <w:tc>
          <w:tcPr>
            <w:tcW w:w="3521"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c>
          <w:tcPr>
            <w:tcW w:w="3522"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r>
    </w:tbl>
    <w:p>
      <w:pPr>
        <w:tabs>
          <w:tab w:val="left" w:pos="840"/>
        </w:tabs>
        <w:spacing w:after="0" w:line="0" w:lineRule="atLeast"/>
        <w:jc w:val="center"/>
        <w:rPr>
          <w:rFonts w:ascii="Times New Roman" w:hAnsi="Times New Roman" w:eastAsia="Arial"/>
          <w:b/>
          <w:color w:val="000000" w:themeColor="text1"/>
          <w:sz w:val="28"/>
          <w:szCs w:val="28"/>
          <w:lang w:val="en-US"/>
          <w14:textFill>
            <w14:solidFill>
              <w14:schemeClr w14:val="tx1"/>
            </w14:solidFill>
          </w14:textFill>
        </w:rPr>
      </w:pPr>
    </w:p>
    <w:p>
      <w:pPr>
        <w:numPr>
          <w:ilvl w:val="0"/>
          <w:numId w:val="8"/>
        </w:numPr>
        <w:tabs>
          <w:tab w:val="left" w:pos="840"/>
        </w:tabs>
        <w:spacing w:after="0" w:line="0" w:lineRule="atLeast"/>
        <w:ind w:left="840" w:hanging="367"/>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HS nêu nhận xét, bổ sung.</w:t>
      </w:r>
    </w:p>
    <w:p>
      <w:pPr>
        <w:numPr>
          <w:ilvl w:val="0"/>
          <w:numId w:val="8"/>
        </w:numPr>
        <w:tabs>
          <w:tab w:val="left" w:pos="840"/>
        </w:tabs>
        <w:spacing w:after="0" w:line="0" w:lineRule="atLeast"/>
        <w:ind w:left="840" w:hanging="367"/>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HS rút ra kiến thức chung:</w:t>
      </w:r>
    </w:p>
    <w:p>
      <w:pPr>
        <w:tabs>
          <w:tab w:val="left" w:pos="840"/>
        </w:tabs>
        <w:spacing w:after="0" w:line="0" w:lineRule="atLeast"/>
        <w:ind w:left="840"/>
        <w:rPr>
          <w:rFonts w:ascii="Times New Roman" w:hAnsi="Times New Roman" w:eastAsia="Times New Roman"/>
          <w:color w:val="000000" w:themeColor="text1"/>
          <w:sz w:val="28"/>
          <w:szCs w:val="28"/>
          <w:lang w:val="en-US"/>
          <w14:textFill>
            <w14:solidFill>
              <w14:schemeClr w14:val="tx1"/>
            </w14:solidFill>
          </w14:textFill>
        </w:rPr>
      </w:pPr>
    </w:p>
    <w:p>
      <w:pPr>
        <w:spacing w:after="0" w:line="0" w:lineRule="atLeast"/>
        <w:ind w:left="120"/>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Virut có 3 dạng hình dạng đặc trưng:</w:t>
      </w:r>
    </w:p>
    <w:p>
      <w:pPr>
        <w:pStyle w:val="15"/>
        <w:numPr>
          <w:ilvl w:val="0"/>
          <w:numId w:val="8"/>
        </w:num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 xml:space="preserve">Dạng xoắn: Viruts khảm thuốc lá, virut dại </w:t>
      </w:r>
    </w:p>
    <w:p>
      <w:pPr>
        <w:pStyle w:val="15"/>
        <w:numPr>
          <w:ilvl w:val="0"/>
          <w:numId w:val="8"/>
        </w:num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Dạng hình khối: Virut cúm, virut viêm kết mạc.</w:t>
      </w:r>
    </w:p>
    <w:p>
      <w:pPr>
        <w:pStyle w:val="15"/>
        <w:numPr>
          <w:ilvl w:val="0"/>
          <w:numId w:val="8"/>
        </w:num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 xml:space="preserve">Dạng hỗn hợp: Thực khuẩn thể, </w:t>
      </w:r>
    </w:p>
    <w:p>
      <w:pPr>
        <w:spacing w:after="0" w:line="0" w:lineRule="atLeast"/>
        <w:ind w:left="720"/>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Virut có cấu tạo đơn giản gồm lớp vỏ protein và phần lõi chứa vật chất di truyền, một số virut có thêm lớp vỏ ngoài.</w:t>
      </w:r>
    </w:p>
    <w:p>
      <w:pPr>
        <w:spacing w:after="0" w:line="0" w:lineRule="atLeast"/>
        <w:ind w:left="120"/>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Bước 3: Đánh giá kết quả thực hiện nhiệm vụ học tập hoạt động</w:t>
      </w:r>
    </w:p>
    <w:p>
      <w:pPr>
        <w:spacing w:after="0" w:line="2" w:lineRule="exact"/>
        <w:rPr>
          <w:rFonts w:ascii="Times New Roman" w:hAnsi="Times New Roman" w:eastAsia="Times New Roman"/>
          <w:color w:val="000000" w:themeColor="text1"/>
          <w:sz w:val="28"/>
          <w:szCs w:val="28"/>
          <w:lang w:val="en-US"/>
          <w14:textFill>
            <w14:solidFill>
              <w14:schemeClr w14:val="tx1"/>
            </w14:solidFill>
          </w14:textFill>
        </w:rPr>
      </w:pPr>
    </w:p>
    <w:p>
      <w:pPr>
        <w:numPr>
          <w:ilvl w:val="1"/>
          <w:numId w:val="9"/>
        </w:numPr>
        <w:tabs>
          <w:tab w:val="left" w:pos="840"/>
        </w:tabs>
        <w:spacing w:after="0" w:line="0" w:lineRule="atLeast"/>
        <w:ind w:left="840" w:hanging="367"/>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Đánh giá đồng đẳng</w:t>
      </w:r>
    </w:p>
    <w:p>
      <w:pPr>
        <w:numPr>
          <w:ilvl w:val="1"/>
          <w:numId w:val="9"/>
        </w:numPr>
        <w:tabs>
          <w:tab w:val="left" w:pos="840"/>
        </w:tabs>
        <w:spacing w:after="0" w:line="0" w:lineRule="atLeast"/>
        <w:ind w:left="840" w:hanging="367"/>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 xml:space="preserve">PP đánh giá: </w:t>
      </w:r>
      <w:r>
        <w:rPr>
          <w:rFonts w:ascii="Times New Roman" w:hAnsi="Times New Roman" w:eastAsia="Times New Roman"/>
          <w:color w:val="000000" w:themeColor="text1"/>
          <w:sz w:val="28"/>
          <w:szCs w:val="28"/>
          <w:lang w:val="en-US"/>
          <w14:textFill>
            <w14:solidFill>
              <w14:schemeClr w14:val="tx1"/>
            </w14:solidFill>
          </w14:textFill>
        </w:rPr>
        <w:t>Quan sát &amp; qua sản phẩm học tập.</w:t>
      </w:r>
    </w:p>
    <w:p>
      <w:pPr>
        <w:numPr>
          <w:ilvl w:val="1"/>
          <w:numId w:val="9"/>
        </w:numPr>
        <w:tabs>
          <w:tab w:val="left" w:pos="840"/>
        </w:tabs>
        <w:spacing w:after="0" w:line="0" w:lineRule="atLeast"/>
        <w:ind w:left="840" w:hanging="367"/>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Công cụ đánh giá</w:t>
      </w:r>
      <w:r>
        <w:rPr>
          <w:rFonts w:ascii="Times New Roman" w:hAnsi="Times New Roman" w:eastAsia="Times New Roman"/>
          <w:color w:val="000000" w:themeColor="text1"/>
          <w:sz w:val="28"/>
          <w:szCs w:val="28"/>
          <w:lang w:val="en-US"/>
          <w14:textFill>
            <w14:solidFill>
              <w14:schemeClr w14:val="tx1"/>
            </w14:solidFill>
          </w14:textFill>
        </w:rPr>
        <w:t>: Bảng kiểm (10%</w:t>
      </w:r>
      <w:r>
        <w:rPr>
          <w:rFonts w:ascii="Times New Roman" w:hAnsi="Times New Roman" w:eastAsia="Times New Roman"/>
          <w:b/>
          <w:color w:val="000000" w:themeColor="text1"/>
          <w:sz w:val="28"/>
          <w:szCs w:val="28"/>
          <w:lang w:val="en-US"/>
          <w14:textFill>
            <w14:solidFill>
              <w14:schemeClr w14:val="tx1"/>
            </w14:solidFill>
          </w14:textFill>
        </w:rPr>
        <w:t xml:space="preserve"> </w:t>
      </w:r>
      <w:r>
        <w:rPr>
          <w:rFonts w:ascii="Times New Roman" w:hAnsi="Times New Roman" w:eastAsia="Times New Roman"/>
          <w:color w:val="000000" w:themeColor="text1"/>
          <w:sz w:val="28"/>
          <w:szCs w:val="28"/>
          <w:lang w:val="en-US"/>
          <w14:textFill>
            <w14:solidFill>
              <w14:schemeClr w14:val="tx1"/>
            </w14:solidFill>
          </w14:textFill>
        </w:rPr>
        <w:t>điểm chủ đề)</w:t>
      </w:r>
    </w:p>
    <w:p>
      <w:pPr>
        <w:numPr>
          <w:ilvl w:val="0"/>
          <w:numId w:val="9"/>
        </w:numPr>
        <w:tabs>
          <w:tab w:val="left" w:pos="320"/>
        </w:tabs>
        <w:spacing w:after="0" w:line="0" w:lineRule="atLeast"/>
        <w:ind w:left="320" w:hanging="207"/>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Dự kiến phương án đánh giá mức độ đạt được của mục tiêu</w:t>
      </w:r>
    </w:p>
    <w:p>
      <w:pPr>
        <w:numPr>
          <w:ilvl w:val="0"/>
          <w:numId w:val="10"/>
        </w:numPr>
        <w:tabs>
          <w:tab w:val="left" w:pos="280"/>
        </w:tabs>
        <w:spacing w:after="0" w:line="0" w:lineRule="atLeast"/>
        <w:ind w:left="280" w:hanging="167"/>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GV đánh giá mức độ đạt được các mục tiêu thông qua bảng kiểm liên quan</w:t>
      </w:r>
    </w:p>
    <w:p>
      <w:pPr>
        <w:spacing w:after="0" w:line="0" w:lineRule="atLeast"/>
        <w:ind w:left="120"/>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đến hoạt động.</w:t>
      </w:r>
    </w:p>
    <w:p>
      <w:pPr>
        <w:spacing w:after="0" w:line="0" w:lineRule="atLeast"/>
        <w:ind w:right="-13"/>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 xml:space="preserve">BẢNG KIỂM - ĐÁNH GIÁ HOẠT ĐỘNG </w:t>
      </w:r>
      <w:r>
        <w:rPr>
          <w:rFonts w:hint="default" w:ascii="Times New Roman" w:hAnsi="Times New Roman" w:eastAsia="Times New Roman"/>
          <w:b/>
          <w:color w:val="000000" w:themeColor="text1"/>
          <w:sz w:val="28"/>
          <w:szCs w:val="28"/>
          <w:lang w:val="en-US"/>
          <w14:textFill>
            <w14:solidFill>
              <w14:schemeClr w14:val="tx1"/>
            </w14:solidFill>
          </w14:textFill>
        </w:rPr>
        <w:t>2</w:t>
      </w:r>
    </w:p>
    <w:tbl>
      <w:tblPr>
        <w:tblStyle w:val="4"/>
        <w:tblW w:w="101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1"/>
        <w:gridCol w:w="4667"/>
        <w:gridCol w:w="126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jc w:val="center"/>
              <w:rPr>
                <w:rFonts w:ascii="Times New Roman" w:hAnsi="Times New Roman" w:eastAsia="Times New Roman"/>
                <w:b/>
                <w:bCs/>
                <w:color w:val="000000" w:themeColor="text1"/>
                <w:kern w:val="24"/>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PC-NL</w:t>
            </w:r>
          </w:p>
        </w:tc>
        <w:tc>
          <w:tcPr>
            <w:tcW w:w="4667" w:type="dxa"/>
            <w:shd w:val="clear" w:color="auto" w:fill="auto"/>
          </w:tcPr>
          <w:p>
            <w:pPr>
              <w:tabs>
                <w:tab w:val="left" w:pos="12758"/>
              </w:tabs>
              <w:spacing w:after="0" w:line="240" w:lineRule="auto"/>
              <w:jc w:val="center"/>
              <w:rPr>
                <w:rFonts w:ascii="Times New Roman" w:hAnsi="Times New Roman" w:eastAsia="Times New Roman"/>
                <w:b/>
                <w:bCs/>
                <w:color w:val="000000" w:themeColor="text1"/>
                <w:kern w:val="24"/>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Các tiêu chí</w:t>
            </w:r>
          </w:p>
        </w:tc>
        <w:tc>
          <w:tcPr>
            <w:tcW w:w="1260" w:type="dxa"/>
            <w:shd w:val="clear" w:color="auto" w:fill="auto"/>
          </w:tcPr>
          <w:p>
            <w:pPr>
              <w:tabs>
                <w:tab w:val="left" w:pos="12758"/>
              </w:tabs>
              <w:spacing w:after="0" w:line="240" w:lineRule="auto"/>
              <w:jc w:val="center"/>
              <w:rPr>
                <w:rFonts w:ascii="Times New Roman" w:hAnsi="Times New Roman" w:eastAsia="Times New Roman"/>
                <w:b/>
                <w:bCs/>
                <w:color w:val="000000" w:themeColor="text1"/>
                <w:kern w:val="24"/>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Có</w:t>
            </w:r>
          </w:p>
        </w:tc>
        <w:tc>
          <w:tcPr>
            <w:tcW w:w="1620" w:type="dxa"/>
            <w:shd w:val="clear" w:color="auto" w:fill="auto"/>
          </w:tcPr>
          <w:p>
            <w:pPr>
              <w:tabs>
                <w:tab w:val="left" w:pos="12758"/>
              </w:tabs>
              <w:spacing w:after="0" w:line="240" w:lineRule="auto"/>
              <w:jc w:val="center"/>
              <w:rPr>
                <w:rFonts w:ascii="Times New Roman" w:hAnsi="Times New Roman" w:eastAsia="Times New Roman"/>
                <w:b/>
                <w:bCs/>
                <w:color w:val="000000" w:themeColor="text1"/>
                <w:kern w:val="24"/>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Không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Tìm hiểu tự nhiên</w:t>
            </w:r>
          </w:p>
          <w:p>
            <w:pPr>
              <w:tabs>
                <w:tab w:val="left" w:pos="12758"/>
              </w:tabs>
              <w:spacing w:after="0" w:line="240" w:lineRule="auto"/>
              <w:rPr>
                <w:rFonts w:ascii="Times New Roman" w:hAnsi="Times New Roman" w:eastAsia="Times New Roman"/>
                <w:b/>
                <w:color w:val="000000" w:themeColor="text1"/>
                <w:sz w:val="28"/>
                <w:szCs w:val="28"/>
                <w:lang w:val="en-US"/>
                <w14:textFill>
                  <w14:solidFill>
                    <w14:schemeClr w14:val="tx1"/>
                  </w14:solidFill>
                </w14:textFill>
              </w:rPr>
            </w:pPr>
          </w:p>
        </w:tc>
        <w:tc>
          <w:tcPr>
            <w:tcW w:w="4667" w:type="dxa"/>
            <w:shd w:val="clear" w:color="auto" w:fill="auto"/>
          </w:tcPr>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 Quan sát và nêu được </w:t>
            </w:r>
            <w:r>
              <w:rPr>
                <w:rFonts w:ascii="Times New Roman" w:hAnsi="Times New Roman" w:eastAsia="Times New Roman"/>
                <w:color w:val="000000" w:themeColor="text1"/>
                <w:sz w:val="28"/>
                <w:szCs w:val="28"/>
                <w:lang w:val="en-US"/>
                <w14:textFill>
                  <w14:solidFill>
                    <w14:schemeClr w14:val="tx1"/>
                  </w14:solidFill>
                </w14:textFill>
              </w:rPr>
              <w:t>cấu tạo vi rut</w:t>
            </w: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 </w:t>
            </w:r>
            <w:r>
              <w:rPr>
                <w:rFonts w:ascii="Times New Roman" w:hAnsi="Times New Roman" w:eastAsia="Times New Roman"/>
                <w:color w:val="000000" w:themeColor="text1"/>
                <w:sz w:val="28"/>
                <w:szCs w:val="28"/>
                <w:lang w:val="en-US"/>
                <w14:textFill>
                  <w14:solidFill>
                    <w14:schemeClr w14:val="tx1"/>
                  </w14:solidFill>
                </w14:textFill>
              </w:rPr>
              <w:t>Nhận diện được 3 hình dạng của vi rut</w:t>
            </w:r>
          </w:p>
        </w:tc>
        <w:tc>
          <w:tcPr>
            <w:tcW w:w="1260"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14:textFill>
                  <w14:solidFill>
                    <w14:schemeClr w14:val="tx1"/>
                  </w14:solidFill>
                </w14:textFill>
              </w:rPr>
            </w:pPr>
          </w:p>
        </w:tc>
        <w:tc>
          <w:tcPr>
            <w:tcW w:w="1620"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NL giao tiếp và hợp tác</w:t>
            </w:r>
          </w:p>
        </w:tc>
        <w:tc>
          <w:tcPr>
            <w:tcW w:w="4667" w:type="dxa"/>
            <w:shd w:val="clear" w:color="auto" w:fill="auto"/>
          </w:tcPr>
          <w:p>
            <w:pPr>
              <w:tabs>
                <w:tab w:val="left" w:pos="12758"/>
              </w:tabs>
              <w:spacing w:after="0" w:line="240" w:lineRule="auto"/>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Phối hợp hiệu quả trong làm việc nhóm.</w:t>
            </w:r>
          </w:p>
        </w:tc>
        <w:tc>
          <w:tcPr>
            <w:tcW w:w="1260"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14:textFill>
                  <w14:solidFill>
                    <w14:schemeClr w14:val="tx1"/>
                  </w14:solidFill>
                </w14:textFill>
              </w:rPr>
            </w:pPr>
          </w:p>
        </w:tc>
        <w:tc>
          <w:tcPr>
            <w:tcW w:w="1620"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NL Tự học và tự chủ</w:t>
            </w:r>
          </w:p>
        </w:tc>
        <w:tc>
          <w:tcPr>
            <w:tcW w:w="4667" w:type="dxa"/>
            <w:shd w:val="clear" w:color="auto" w:fill="auto"/>
          </w:tcPr>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 xml:space="preserve">- </w:t>
            </w:r>
            <w:r>
              <w:rPr>
                <w:rFonts w:ascii="Times New Roman" w:hAnsi="Times New Roman" w:eastAsia="Times New Roman"/>
                <w:color w:val="000000" w:themeColor="text1"/>
                <w:sz w:val="28"/>
                <w:szCs w:val="28"/>
                <w14:textFill>
                  <w14:solidFill>
                    <w14:schemeClr w14:val="tx1"/>
                  </w14:solidFill>
                </w14:textFill>
              </w:rPr>
              <w:t>Chuẩn bị mẫu</w:t>
            </w:r>
            <w:r>
              <w:rPr>
                <w:rFonts w:ascii="Times New Roman" w:hAnsi="Times New Roman" w:eastAsia="Times New Roman"/>
                <w:color w:val="000000" w:themeColor="text1"/>
                <w:sz w:val="28"/>
                <w:szCs w:val="28"/>
                <w:lang w:val="en-US"/>
                <w14:textFill>
                  <w14:solidFill>
                    <w14:schemeClr w14:val="tx1"/>
                  </w14:solidFill>
                </w14:textFill>
              </w:rPr>
              <w:t>, tranh, video về virut</w:t>
            </w:r>
          </w:p>
        </w:tc>
        <w:tc>
          <w:tcPr>
            <w:tcW w:w="1260"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14:textFill>
                  <w14:solidFill>
                    <w14:schemeClr w14:val="tx1"/>
                  </w14:solidFill>
                </w14:textFill>
              </w:rPr>
            </w:pPr>
          </w:p>
        </w:tc>
        <w:tc>
          <w:tcPr>
            <w:tcW w:w="1620"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Phẩm chất</w:t>
            </w:r>
            <w:r>
              <w:rPr>
                <w:rFonts w:ascii="Times New Roman" w:hAnsi="Times New Roman" w:eastAsia="Times New Roman"/>
                <w:color w:val="000000" w:themeColor="text1"/>
                <w:sz w:val="28"/>
                <w:szCs w:val="28"/>
                <w:lang w:val="en-US"/>
                <w14:textFill>
                  <w14:solidFill>
                    <w14:schemeClr w14:val="tx1"/>
                  </w14:solidFill>
                </w14:textFill>
              </w:rPr>
              <w:t xml:space="preserve">, </w:t>
            </w:r>
            <w:r>
              <w:rPr>
                <w:rFonts w:ascii="Times New Roman" w:hAnsi="Times New Roman" w:eastAsia="Times New Roman"/>
                <w:color w:val="000000" w:themeColor="text1"/>
                <w:sz w:val="28"/>
                <w:szCs w:val="28"/>
                <w14:textFill>
                  <w14:solidFill>
                    <w14:schemeClr w14:val="tx1"/>
                  </w14:solidFill>
                </w14:textFill>
              </w:rPr>
              <w:t xml:space="preserve"> trung thực</w:t>
            </w:r>
            <w:r>
              <w:rPr>
                <w:rFonts w:ascii="Times New Roman" w:hAnsi="Times New Roman" w:eastAsia="Times New Roman"/>
                <w:color w:val="000000" w:themeColor="text1"/>
                <w:sz w:val="28"/>
                <w:szCs w:val="28"/>
                <w:lang w:val="en-US"/>
                <w14:textFill>
                  <w14:solidFill>
                    <w14:schemeClr w14:val="tx1"/>
                  </w14:solidFill>
                </w14:textFill>
              </w:rPr>
              <w:t xml:space="preserve">, </w:t>
            </w:r>
            <w:r>
              <w:rPr>
                <w:rFonts w:ascii="Times New Roman" w:hAnsi="Times New Roman" w:eastAsia="Times New Roman"/>
                <w:color w:val="000000" w:themeColor="text1"/>
                <w:sz w:val="28"/>
                <w:szCs w:val="28"/>
                <w14:textFill>
                  <w14:solidFill>
                    <w14:schemeClr w14:val="tx1"/>
                  </w14:solidFill>
                </w14:textFill>
              </w:rPr>
              <w:t xml:space="preserve"> trách nhiệm chăm chỉ</w:t>
            </w:r>
          </w:p>
        </w:tc>
        <w:tc>
          <w:tcPr>
            <w:tcW w:w="4667" w:type="dxa"/>
            <w:shd w:val="clear" w:color="auto" w:fill="auto"/>
          </w:tcPr>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Thực hiện phiếu học tập của nhóm. Giữ gìn vệ sinh, trật tự khi </w:t>
            </w:r>
            <w:r>
              <w:rPr>
                <w:rFonts w:ascii="Times New Roman" w:hAnsi="Times New Roman" w:eastAsia="Times New Roman"/>
                <w:color w:val="000000" w:themeColor="text1"/>
                <w:sz w:val="28"/>
                <w:szCs w:val="28"/>
                <w:lang w:val="en-US"/>
                <w14:textFill>
                  <w14:solidFill>
                    <w14:schemeClr w14:val="tx1"/>
                  </w14:solidFill>
                </w14:textFill>
              </w:rPr>
              <w:t>xem clip</w:t>
            </w:r>
          </w:p>
        </w:tc>
        <w:tc>
          <w:tcPr>
            <w:tcW w:w="1260"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14:textFill>
                  <w14:solidFill>
                    <w14:schemeClr w14:val="tx1"/>
                  </w14:solidFill>
                </w14:textFill>
              </w:rPr>
            </w:pPr>
          </w:p>
        </w:tc>
        <w:tc>
          <w:tcPr>
            <w:tcW w:w="1620"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14:textFill>
                  <w14:solidFill>
                    <w14:schemeClr w14:val="tx1"/>
                  </w14:solidFill>
                </w14:textFill>
              </w:rPr>
            </w:pPr>
          </w:p>
        </w:tc>
      </w:tr>
    </w:tbl>
    <w:p>
      <w:pPr>
        <w:tabs>
          <w:tab w:val="left" w:pos="12758"/>
        </w:tabs>
        <w:spacing w:after="0" w:line="240" w:lineRule="auto"/>
        <w:jc w:val="both"/>
        <w:rPr>
          <w:rFonts w:ascii="Times New Roman" w:hAnsi="Times New Roman" w:eastAsia="Times New Roman"/>
          <w:b/>
          <w:bCs/>
          <w:color w:val="000000" w:themeColor="text1"/>
          <w:kern w:val="24"/>
          <w:sz w:val="28"/>
          <w:szCs w:val="28"/>
          <w:lang w:val="en-US"/>
          <w14:textFill>
            <w14:solidFill>
              <w14:schemeClr w14:val="tx1"/>
            </w14:solidFill>
          </w14:textFill>
        </w:rPr>
      </w:pPr>
    </w:p>
    <w:p>
      <w:pPr>
        <w:spacing w:after="0" w:line="240" w:lineRule="auto"/>
        <w:ind w:left="120" w:right="326"/>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 xml:space="preserve">Hoạt động 3: Vai trò của virut và một số bệnh do virut gây ra cách phòng chống </w:t>
      </w:r>
    </w:p>
    <w:p>
      <w:pPr>
        <w:tabs>
          <w:tab w:val="left" w:pos="12758"/>
        </w:tabs>
        <w:spacing w:after="0" w:line="240" w:lineRule="auto"/>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Mục tiêu hoạt động:</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KHTN1.</w:t>
      </w:r>
      <w:r>
        <w:rPr>
          <w:rFonts w:ascii="Times New Roman" w:hAnsi="Times New Roman" w:eastAsia="Times New Roman"/>
          <w:color w:val="000000" w:themeColor="text1"/>
          <w:sz w:val="28"/>
          <w:szCs w:val="28"/>
          <w:lang w:val="en-US"/>
          <w14:textFill>
            <w14:solidFill>
              <w14:schemeClr w14:val="tx1"/>
            </w14:solidFill>
          </w14:textFill>
        </w:rPr>
        <w:t>4</w:t>
      </w:r>
    </w:p>
    <w:p>
      <w:pPr>
        <w:spacing w:after="0" w:line="240" w:lineRule="auto"/>
        <w:rPr>
          <w:rFonts w:ascii="Times New Roman" w:hAnsi="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KHTN</w:t>
      </w:r>
      <w:r>
        <w:rPr>
          <w:rFonts w:ascii="Times New Roman" w:hAnsi="Times New Roman" w:eastAsia="Times New Roman"/>
          <w:color w:val="000000" w:themeColor="text1"/>
          <w:sz w:val="28"/>
          <w:szCs w:val="28"/>
          <w:lang w:val="en-US"/>
          <w14:textFill>
            <w14:solidFill>
              <w14:schemeClr w14:val="tx1"/>
            </w14:solidFill>
          </w14:textFill>
        </w:rPr>
        <w:t>3.2</w:t>
      </w:r>
    </w:p>
    <w:p>
      <w:pPr>
        <w:tabs>
          <w:tab w:val="left" w:pos="12758"/>
        </w:tabs>
        <w:spacing w:after="0" w:line="240" w:lineRule="auto"/>
        <w:jc w:val="both"/>
        <w:rPr>
          <w:rFonts w:ascii="Times New Roman" w:hAnsi="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TC-TH.1</w:t>
      </w:r>
    </w:p>
    <w:p>
      <w:pPr>
        <w:tabs>
          <w:tab w:val="left" w:pos="12758"/>
        </w:tabs>
        <w:spacing w:after="0" w:line="240" w:lineRule="auto"/>
        <w:jc w:val="both"/>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TC-TH.4.1</w:t>
      </w:r>
    </w:p>
    <w:p>
      <w:pPr>
        <w:tabs>
          <w:tab w:val="left" w:pos="12758"/>
        </w:tabs>
        <w:spacing w:after="0" w:line="240" w:lineRule="auto"/>
        <w:jc w:val="both"/>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GT-HT.1.5</w:t>
      </w:r>
    </w:p>
    <w:p>
      <w:pPr>
        <w:tabs>
          <w:tab w:val="left" w:pos="12758"/>
        </w:tabs>
        <w:spacing w:after="0" w:line="240" w:lineRule="auto"/>
        <w:jc w:val="both"/>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GT-HT.4</w:t>
      </w:r>
    </w:p>
    <w:p>
      <w:pPr>
        <w:tabs>
          <w:tab w:val="left" w:pos="12758"/>
        </w:tabs>
        <w:spacing w:after="0" w:line="240" w:lineRule="auto"/>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CC.1</w:t>
      </w: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Tổ chức hoạt động</w:t>
      </w:r>
      <w:r>
        <w:rPr>
          <w:rFonts w:ascii="Times New Roman" w:hAnsi="Times New Roman" w:eastAsia="Times New Roman"/>
          <w:color w:val="000000" w:themeColor="text1"/>
          <w:sz w:val="28"/>
          <w:szCs w:val="28"/>
          <w14:textFill>
            <w14:solidFill>
              <w14:schemeClr w14:val="tx1"/>
            </w14:solidFill>
          </w14:textFill>
        </w:rPr>
        <w:t>:</w:t>
      </w: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Giai đoạn chuẩn bị:</w:t>
      </w:r>
      <w:r>
        <w:rPr>
          <w:rFonts w:ascii="Times New Roman" w:hAnsi="Times New Roman" w:eastAsia="Times New Roman"/>
          <w:color w:val="000000" w:themeColor="text1"/>
          <w:sz w:val="28"/>
          <w:szCs w:val="28"/>
          <w:lang w:val="en-US"/>
          <w14:textFill>
            <w14:solidFill>
              <w14:schemeClr w14:val="tx1"/>
            </w14:solidFill>
          </w14:textFill>
        </w:rPr>
        <w:t xml:space="preserve"> Clip, tranh ảnh, phiếu học tập.</w:t>
      </w: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p>
    <w:p>
      <w:pPr>
        <w:tabs>
          <w:tab w:val="left" w:pos="12758"/>
        </w:tabs>
        <w:spacing w:before="120" w:after="0" w:line="240" w:lineRule="auto"/>
        <w:rPr>
          <w:rFonts w:ascii="Times New Roman" w:hAnsi="Times New Roman" w:eastAsia="SimSun"/>
          <w:color w:val="000000" w:themeColor="text1"/>
          <w:sz w:val="28"/>
          <w:szCs w:val="28"/>
          <w14:textFill>
            <w14:solidFill>
              <w14:schemeClr w14:val="tx1"/>
            </w14:solidFill>
          </w14:textFill>
        </w:rPr>
      </w:pPr>
      <w:r>
        <w:rPr>
          <w:color w:val="000000" w:themeColor="text1"/>
          <w:sz w:val="28"/>
          <w:szCs w:val="28"/>
          <w:lang w:val="en-US"/>
          <w14:textFill>
            <w14:solidFill>
              <w14:schemeClr w14:val="tx1"/>
            </w14:solidFill>
          </w14:textFill>
        </w:rPr>
        <w:drawing>
          <wp:inline distT="0" distB="0" distL="0" distR="0">
            <wp:extent cx="5943600" cy="58959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stretch>
                      <a:fillRect/>
                    </a:stretch>
                  </pic:blipFill>
                  <pic:spPr>
                    <a:xfrm>
                      <a:off x="0" y="0"/>
                      <a:ext cx="5943600" cy="5895975"/>
                    </a:xfrm>
                    <a:prstGeom prst="rect">
                      <a:avLst/>
                    </a:prstGeom>
                  </pic:spPr>
                </pic:pic>
              </a:graphicData>
            </a:graphic>
          </wp:inline>
        </w:drawing>
      </w:r>
    </w:p>
    <w:p>
      <w:pPr>
        <w:tabs>
          <w:tab w:val="left" w:pos="12758"/>
        </w:tabs>
        <w:spacing w:before="120" w:after="0" w:line="240" w:lineRule="auto"/>
        <w:rPr>
          <w:rFonts w:ascii="Times New Roman" w:hAnsi="Times New Roman" w:eastAsia="SimSun"/>
          <w:color w:val="000000" w:themeColor="text1"/>
          <w:sz w:val="28"/>
          <w:szCs w:val="28"/>
          <w14:textFill>
            <w14:solidFill>
              <w14:schemeClr w14:val="tx1"/>
            </w14:solidFill>
          </w14:textFill>
        </w:rPr>
      </w:pPr>
    </w:p>
    <w:p>
      <w:pPr>
        <w:tabs>
          <w:tab w:val="left" w:pos="12758"/>
        </w:tabs>
        <w:spacing w:before="120" w:after="0" w:line="240" w:lineRule="auto"/>
        <w:rPr>
          <w:rFonts w:ascii="Times New Roman" w:hAnsi="Times New Roman" w:eastAsia="SimSun"/>
          <w:color w:val="000000" w:themeColor="text1"/>
          <w:sz w:val="28"/>
          <w:szCs w:val="28"/>
          <w:lang w:val="en-US"/>
          <w14:textFill>
            <w14:solidFill>
              <w14:schemeClr w14:val="tx1"/>
            </w14:solidFill>
          </w14:textFill>
        </w:rPr>
      </w:pPr>
      <w:r>
        <w:rPr>
          <w:color w:val="000000" w:themeColor="text1"/>
          <w:sz w:val="28"/>
          <w:szCs w:val="28"/>
          <w:lang w:val="en-US"/>
          <w14:textFill>
            <w14:solidFill>
              <w14:schemeClr w14:val="tx1"/>
            </w14:solidFill>
          </w14:textFill>
        </w:rPr>
        <w:drawing>
          <wp:inline distT="0" distB="0" distL="0" distR="0">
            <wp:extent cx="5943600" cy="774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8"/>
                    <a:stretch>
                      <a:fillRect/>
                    </a:stretch>
                  </pic:blipFill>
                  <pic:spPr>
                    <a:xfrm>
                      <a:off x="0" y="0"/>
                      <a:ext cx="5943600" cy="7747000"/>
                    </a:xfrm>
                    <a:prstGeom prst="rect">
                      <a:avLst/>
                    </a:prstGeom>
                  </pic:spPr>
                </pic:pic>
              </a:graphicData>
            </a:graphic>
          </wp:inline>
        </w:drawing>
      </w:r>
    </w:p>
    <w:p>
      <w:pPr>
        <w:tabs>
          <w:tab w:val="left" w:pos="12758"/>
        </w:tabs>
        <w:spacing w:before="120" w:after="0" w:line="240" w:lineRule="auto"/>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Bước 1 : Giao nhiệm vụ học tập</w:t>
      </w:r>
    </w:p>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Nhiệm vụ của các nhóm:</w:t>
      </w:r>
    </w:p>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Tìm hiểu thông tin và quan sát hình và hoàn thành phiếu học tập (mảnh ghép)</w:t>
      </w:r>
    </w:p>
    <w:p>
      <w:pPr>
        <w:rPr>
          <w:rFonts w:ascii="Times New Roman" w:hAnsi="Times New Roman" w:eastAsia="SimSun"/>
          <w:color w:val="000000" w:themeColor="text1"/>
          <w:sz w:val="28"/>
          <w:szCs w:val="28"/>
          <w:lang w:val="en-US" w:eastAsia="zh-CN"/>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 </w:t>
      </w:r>
      <w:r>
        <w:rPr>
          <w:rFonts w:ascii="Times New Roman" w:hAnsi="Times New Roman" w:eastAsia="Times New Roman"/>
          <w:color w:val="000000" w:themeColor="text1"/>
          <w:sz w:val="28"/>
          <w:szCs w:val="28"/>
          <w:lang w:val="en-US"/>
          <w14:textFill>
            <w14:solidFill>
              <w14:schemeClr w14:val="tx1"/>
            </w14:solidFill>
          </w14:textFill>
        </w:rPr>
        <w:t>Nêu được một số bệnh do</w:t>
      </w:r>
      <w:r>
        <w:rPr>
          <w:rFonts w:ascii="Times New Roman" w:hAnsi="Times New Roman" w:eastAsia="Times New Roman"/>
          <w:color w:val="000000" w:themeColor="text1"/>
          <w:sz w:val="28"/>
          <w:szCs w:val="28"/>
          <w14:textFill>
            <w14:solidFill>
              <w14:schemeClr w14:val="tx1"/>
            </w14:solidFill>
          </w14:textFill>
        </w:rPr>
        <w:t xml:space="preserve"> </w:t>
      </w:r>
      <w:r>
        <w:rPr>
          <w:rFonts w:ascii="Times New Roman" w:hAnsi="Times New Roman" w:eastAsia="Times New Roman"/>
          <w:color w:val="000000" w:themeColor="text1"/>
          <w:sz w:val="28"/>
          <w:szCs w:val="28"/>
          <w:lang w:val="en-US"/>
          <w14:textFill>
            <w14:solidFill>
              <w14:schemeClr w14:val="tx1"/>
            </w14:solidFill>
          </w14:textFill>
        </w:rPr>
        <w:t xml:space="preserve">vi rút </w:t>
      </w:r>
      <w:r>
        <w:rPr>
          <w:rFonts w:ascii="Times New Roman" w:hAnsi="Times New Roman" w:eastAsia="Times New Roman"/>
          <w:color w:val="000000" w:themeColor="text1"/>
          <w:sz w:val="28"/>
          <w:szCs w:val="28"/>
          <w14:textFill>
            <w14:solidFill>
              <w14:schemeClr w14:val="tx1"/>
            </w14:solidFill>
          </w14:textFill>
        </w:rPr>
        <w:t>gây ra.</w:t>
      </w:r>
      <w:r>
        <w:rPr>
          <w:rFonts w:ascii="Times New Roman" w:hAnsi="Times New Roman" w:eastAsia="Times New Roman"/>
          <w:color w:val="000000" w:themeColor="text1"/>
          <w:sz w:val="28"/>
          <w:szCs w:val="28"/>
          <w:lang w:val="en-US"/>
          <w14:textFill>
            <w14:solidFill>
              <w14:schemeClr w14:val="tx1"/>
            </w14:solidFill>
          </w14:textFill>
        </w:rPr>
        <w:t xml:space="preserve"> </w:t>
      </w:r>
      <w:r>
        <w:rPr>
          <w:rFonts w:ascii="Times New Roman" w:hAnsi="Times New Roman" w:eastAsia="SimSun"/>
          <w:color w:val="000000" w:themeColor="text1"/>
          <w:sz w:val="28"/>
          <w:szCs w:val="28"/>
          <w:lang w:val="en-US" w:eastAsia="zh-CN"/>
          <w14:textFill>
            <w14:solidFill>
              <w14:schemeClr w14:val="tx1"/>
            </w14:solidFill>
          </w14:textFill>
        </w:rPr>
        <w:t>Vận dụng được hiểu biết về virus vào giải thích một số hiện tượng trong thực tiễn (ví dụ:  Giải thích được ưu điểm của thuốc trừ sâu có nguồn gốc từ virut so với thuốc trừ sâu hóa học.</w:t>
      </w:r>
    </w:p>
    <w:p>
      <w:pPr>
        <w:rPr>
          <w:rFonts w:ascii="Times New Roman" w:hAnsi="Times New Roman"/>
          <w:color w:val="000000" w:themeColor="text1"/>
          <w:sz w:val="28"/>
          <w:szCs w:val="28"/>
          <w14:textFill>
            <w14:solidFill>
              <w14:schemeClr w14:val="tx1"/>
            </w14:solidFill>
          </w14:textFill>
        </w:rPr>
      </w:pPr>
      <w:r>
        <w:rPr>
          <w:rFonts w:ascii="Times New Roman" w:hAnsi="Times New Roman" w:eastAsia="SimSun"/>
          <w:color w:val="000000" w:themeColor="text1"/>
          <w:sz w:val="28"/>
          <w:szCs w:val="28"/>
          <w:lang w:val="en-US" w:eastAsia="zh-CN"/>
          <w14:textFill>
            <w14:solidFill>
              <w14:schemeClr w14:val="tx1"/>
            </w14:solidFill>
          </w14:textFill>
        </w:rPr>
        <w:t xml:space="preserve">- Quan sát hình 24.7 cho biết bệnh do virut có thể lan truyền qua những con đường nào? Hãy nêu một số biện pháp phòng chống bệnh do virut gây ra. </w:t>
      </w:r>
    </w:p>
    <w:p>
      <w:pPr>
        <w:numPr>
          <w:ilvl w:val="0"/>
          <w:numId w:val="11"/>
        </w:numPr>
        <w:spacing w:beforeAutospacing="1" w:after="0" w:afterAutospacing="1"/>
        <w:rPr>
          <w:rFonts w:ascii="Times New Roman" w:hAnsi="Times New Roman"/>
          <w:color w:val="000000" w:themeColor="text1"/>
          <w:sz w:val="28"/>
          <w:szCs w:val="28"/>
          <w14:textFill>
            <w14:solidFill>
              <w14:schemeClr w14:val="tx1"/>
            </w14:solidFill>
          </w14:textFill>
        </w:rPr>
      </w:pPr>
      <w:r>
        <w:rPr>
          <w:color w:val="000000" w:themeColor="text1"/>
          <w:sz w:val="28"/>
          <w:szCs w:val="28"/>
          <w:lang w:val="en-US"/>
          <w14:textFill>
            <w14:solidFill>
              <w14:schemeClr w14:val="tx1"/>
            </w14:solidFill>
          </w14:textFill>
        </w:rPr>
        <w:drawing>
          <wp:inline distT="0" distB="0" distL="0" distR="0">
            <wp:extent cx="2657475" cy="4552950"/>
            <wp:effectExtent l="0" t="0" r="9525"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9"/>
                    <a:stretch>
                      <a:fillRect/>
                    </a:stretch>
                  </pic:blipFill>
                  <pic:spPr>
                    <a:xfrm>
                      <a:off x="0" y="0"/>
                      <a:ext cx="2659621" cy="4556627"/>
                    </a:xfrm>
                    <a:prstGeom prst="rect">
                      <a:avLst/>
                    </a:prstGeom>
                  </pic:spPr>
                </pic:pic>
              </a:graphicData>
            </a:graphic>
          </wp:inline>
        </w:drawing>
      </w:r>
    </w:p>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p>
    <w:p>
      <w:pPr>
        <w:spacing w:after="0" w:line="0" w:lineRule="atLeast"/>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Bước 2: Thực hiện nhiệm vụ có sự hợp tác</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21"/>
        <w:gridCol w:w="3521"/>
        <w:gridCol w:w="3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Nhiệm vụ</w:t>
            </w:r>
          </w:p>
        </w:tc>
        <w:tc>
          <w:tcPr>
            <w:tcW w:w="3521" w:type="dxa"/>
            <w:shd w:val="clear" w:color="auto" w:fill="auto"/>
          </w:tcPr>
          <w:p>
            <w:pPr>
              <w:spacing w:after="0" w:line="0" w:lineRule="atLeast"/>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Nội dung cần thực hiện</w:t>
            </w:r>
          </w:p>
        </w:tc>
        <w:tc>
          <w:tcPr>
            <w:tcW w:w="3522" w:type="dxa"/>
            <w:shd w:val="clear" w:color="auto" w:fill="auto"/>
          </w:tcPr>
          <w:p>
            <w:pPr>
              <w:spacing w:after="0" w:line="0" w:lineRule="atLeast"/>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Nhóm 1-2 : </w:t>
            </w:r>
            <w:r>
              <w:rPr>
                <w:rFonts w:ascii="Times New Roman" w:hAnsi="Times New Roman" w:eastAsia="Times New Roman"/>
                <w:color w:val="000000" w:themeColor="text1"/>
                <w:sz w:val="28"/>
                <w:szCs w:val="28"/>
                <w:lang w:val="en-US"/>
                <w14:textFill>
                  <w14:solidFill>
                    <w14:schemeClr w14:val="tx1"/>
                  </w14:solidFill>
                </w14:textFill>
              </w:rPr>
              <w:t>T</w:t>
            </w:r>
            <w:r>
              <w:rPr>
                <w:rFonts w:ascii="Times New Roman" w:hAnsi="Times New Roman" w:eastAsia="Times New Roman"/>
                <w:color w:val="000000" w:themeColor="text1"/>
                <w:sz w:val="28"/>
                <w:szCs w:val="28"/>
                <w14:textFill>
                  <w14:solidFill>
                    <w14:schemeClr w14:val="tx1"/>
                  </w14:solidFill>
                </w14:textFill>
              </w:rPr>
              <w:t xml:space="preserve">ìm hiểu vai  trò  của  </w:t>
            </w:r>
            <w:r>
              <w:rPr>
                <w:rFonts w:ascii="Times New Roman" w:hAnsi="Times New Roman" w:eastAsia="Times New Roman"/>
                <w:color w:val="000000" w:themeColor="text1"/>
                <w:sz w:val="28"/>
                <w:szCs w:val="28"/>
                <w:lang w:val="en-US"/>
                <w14:textFill>
                  <w14:solidFill>
                    <w14:schemeClr w14:val="tx1"/>
                  </w14:solidFill>
                </w14:textFill>
              </w:rPr>
              <w:t xml:space="preserve">vi rut </w:t>
            </w:r>
            <w:r>
              <w:rPr>
                <w:rFonts w:ascii="Times New Roman" w:hAnsi="Times New Roman" w:eastAsia="Times New Roman"/>
                <w:color w:val="000000" w:themeColor="text1"/>
                <w:sz w:val="28"/>
                <w:szCs w:val="28"/>
                <w14:textFill>
                  <w14:solidFill>
                    <w14:schemeClr w14:val="tx1"/>
                  </w14:solidFill>
                </w14:textFill>
              </w:rPr>
              <w:t xml:space="preserve"> trong  tự  nhiên  và trong thực tiễn.</w:t>
            </w:r>
          </w:p>
        </w:tc>
        <w:tc>
          <w:tcPr>
            <w:tcW w:w="3521" w:type="dxa"/>
            <w:shd w:val="clear" w:color="auto" w:fill="auto"/>
          </w:tcPr>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Các  nhóm  tìm  hiểu nhiệm vụ được giao tìm tài liệu , Các nhóm thuyết trình báo cáo</w:t>
            </w:r>
            <w:r>
              <w:rPr>
                <w:rFonts w:ascii="Times New Roman" w:hAnsi="Times New Roman" w:eastAsia="Times New Roman"/>
                <w:color w:val="000000" w:themeColor="text1"/>
                <w:sz w:val="28"/>
                <w:szCs w:val="28"/>
                <w:lang w:val="en-US"/>
                <w14:textFill>
                  <w14:solidFill>
                    <w14:schemeClr w14:val="tx1"/>
                  </w14:solidFill>
                </w14:textFill>
              </w:rPr>
              <w:t>,</w:t>
            </w:r>
            <w:r>
              <w:rPr>
                <w:rFonts w:ascii="Times New Roman" w:hAnsi="Times New Roman" w:eastAsia="Times New Roman"/>
                <w:color w:val="000000" w:themeColor="text1"/>
                <w:sz w:val="28"/>
                <w:szCs w:val="28"/>
                <w14:textFill>
                  <w14:solidFill>
                    <w14:schemeClr w14:val="tx1"/>
                  </w14:solidFill>
                </w14:textFill>
              </w:rPr>
              <w:t xml:space="preserve"> theo các nội dung</w:t>
            </w:r>
            <w:r>
              <w:rPr>
                <w:rFonts w:ascii="Times New Roman" w:hAnsi="Times New Roman" w:eastAsia="Times New Roman"/>
                <w:color w:val="000000" w:themeColor="text1"/>
                <w:sz w:val="28"/>
                <w:szCs w:val="28"/>
                <w:lang w:val="en-US"/>
                <w14:textFill>
                  <w14:solidFill>
                    <w14:schemeClr w14:val="tx1"/>
                  </w14:solidFill>
                </w14:textFill>
              </w:rPr>
              <w:t>:</w:t>
            </w:r>
          </w:p>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 xml:space="preserve">Vi rut </w:t>
            </w:r>
            <w:r>
              <w:rPr>
                <w:rFonts w:ascii="Times New Roman" w:hAnsi="Times New Roman" w:eastAsia="Times New Roman"/>
                <w:color w:val="000000" w:themeColor="text1"/>
                <w:sz w:val="28"/>
                <w:szCs w:val="28"/>
                <w14:textFill>
                  <w14:solidFill>
                    <w14:schemeClr w14:val="tx1"/>
                  </w14:solidFill>
                </w14:textFill>
              </w:rPr>
              <w:t>có lợi (</w:t>
            </w:r>
            <w:r>
              <w:rPr>
                <w:rFonts w:ascii="Times New Roman" w:hAnsi="Times New Roman" w:eastAsia="Times New Roman"/>
                <w:color w:val="000000" w:themeColor="text1"/>
                <w:sz w:val="28"/>
                <w:szCs w:val="28"/>
                <w:lang w:val="en-US"/>
                <w14:textFill>
                  <w14:solidFill>
                    <w14:schemeClr w14:val="tx1"/>
                  </w14:solidFill>
                </w14:textFill>
              </w:rPr>
              <w:t>Sản xuất chế phẩm sinh học: thuốc kháng sinh, vaccine, …)</w:t>
            </w:r>
          </w:p>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p>
          <w:p>
            <w:pPr>
              <w:tabs>
                <w:tab w:val="left" w:pos="12758"/>
              </w:tabs>
              <w:spacing w:before="120" w:after="0" w:line="240" w:lineRule="auto"/>
              <w:jc w:val="both"/>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Virut có hại</w:t>
            </w:r>
            <w:r>
              <w:rPr>
                <w:rFonts w:ascii="Times New Roman" w:hAnsi="Times New Roman" w:eastAsia="Times New Roman"/>
                <w:bCs/>
                <w:color w:val="000000" w:themeColor="text1"/>
                <w:sz w:val="28"/>
                <w:szCs w:val="28"/>
                <w:lang w:val="en-US"/>
                <w14:textFill>
                  <w14:solidFill>
                    <w14:schemeClr w14:val="tx1"/>
                  </w14:solidFill>
                </w14:textFill>
              </w:rPr>
              <w:t xml:space="preserve"> cho người, động vật và thực vật.</w:t>
            </w:r>
          </w:p>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p>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w w:val="99"/>
                <w:sz w:val="28"/>
                <w:szCs w:val="28"/>
                <w14:textFill>
                  <w14:solidFill>
                    <w14:schemeClr w14:val="tx1"/>
                  </w14:solidFill>
                </w14:textFill>
              </w:rPr>
              <w:t>Các nhóm nhận xét , bổ</w:t>
            </w:r>
            <w:r>
              <w:rPr>
                <w:rFonts w:ascii="Times New Roman" w:hAnsi="Times New Roman" w:eastAsia="Times New Roman"/>
                <w:color w:val="000000" w:themeColor="text1"/>
                <w:sz w:val="28"/>
                <w:szCs w:val="28"/>
                <w14:textFill>
                  <w14:solidFill>
                    <w14:schemeClr w14:val="tx1"/>
                  </w14:solidFill>
                </w14:textFill>
              </w:rPr>
              <w:t xml:space="preserve"> sung</w:t>
            </w:r>
          </w:p>
        </w:tc>
        <w:tc>
          <w:tcPr>
            <w:tcW w:w="3522" w:type="dxa"/>
            <w:shd w:val="clear" w:color="auto" w:fill="auto"/>
          </w:tcPr>
          <w:p>
            <w:pPr>
              <w:spacing w:after="0" w:line="0" w:lineRule="atLeast"/>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Bài thuyết trình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Nhóm 3-4: Tìm hiểu các  bệnh  do  </w:t>
            </w:r>
            <w:r>
              <w:rPr>
                <w:rFonts w:ascii="Times New Roman" w:hAnsi="Times New Roman" w:eastAsia="Times New Roman"/>
                <w:color w:val="000000" w:themeColor="text1"/>
                <w:sz w:val="28"/>
                <w:szCs w:val="28"/>
                <w:lang w:val="en-US"/>
                <w14:textFill>
                  <w14:solidFill>
                    <w14:schemeClr w14:val="tx1"/>
                  </w14:solidFill>
                </w14:textFill>
              </w:rPr>
              <w:t xml:space="preserve">virút </w:t>
            </w:r>
            <w:r>
              <w:rPr>
                <w:rFonts w:ascii="Times New Roman" w:hAnsi="Times New Roman" w:eastAsia="Times New Roman"/>
                <w:color w:val="000000" w:themeColor="text1"/>
                <w:sz w:val="28"/>
                <w:szCs w:val="28"/>
                <w14:textFill>
                  <w14:solidFill>
                    <w14:schemeClr w14:val="tx1"/>
                  </w14:solidFill>
                </w14:textFill>
              </w:rPr>
              <w:t>gây   ra   và  cách phòng bệnh.</w:t>
            </w:r>
          </w:p>
          <w:p>
            <w:pPr>
              <w:spacing w:after="0" w:line="0" w:lineRule="atLeast"/>
              <w:rPr>
                <w:rFonts w:ascii="Times New Roman" w:hAnsi="Times New Roman" w:eastAsia="Times New Roman"/>
                <w:color w:val="000000" w:themeColor="text1"/>
                <w:sz w:val="28"/>
                <w:szCs w:val="28"/>
                <w14:textFill>
                  <w14:solidFill>
                    <w14:schemeClr w14:val="tx1"/>
                  </w14:solidFill>
                </w14:textFill>
              </w:rPr>
            </w:pPr>
          </w:p>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Đề xuất biện pháp phòng chống bệnh do vi rút gây ra.</w:t>
            </w:r>
          </w:p>
        </w:tc>
        <w:tc>
          <w:tcPr>
            <w:tcW w:w="3521" w:type="dxa"/>
            <w:shd w:val="clear" w:color="auto" w:fill="auto"/>
          </w:tcPr>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Các  nhóm  tìm  hiểu nhiệm vụ được giao </w:t>
            </w:r>
          </w:p>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Các nhóm báo cáo theo các nội dung </w:t>
            </w:r>
          </w:p>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Các bệnh thường gặp do</w:t>
            </w:r>
            <w:r>
              <w:rPr>
                <w:rFonts w:ascii="Times New Roman" w:hAnsi="Times New Roman" w:eastAsia="Times New Roman"/>
                <w:color w:val="000000" w:themeColor="text1"/>
                <w:sz w:val="28"/>
                <w:szCs w:val="28"/>
                <w:lang w:val="en-US"/>
                <w14:textFill>
                  <w14:solidFill>
                    <w14:schemeClr w14:val="tx1"/>
                  </w14:solidFill>
                </w14:textFill>
              </w:rPr>
              <w:t>virút</w:t>
            </w:r>
            <w:r>
              <w:rPr>
                <w:rFonts w:ascii="Times New Roman" w:hAnsi="Times New Roman" w:eastAsia="Times New Roman"/>
                <w:color w:val="000000" w:themeColor="text1"/>
                <w:sz w:val="28"/>
                <w:szCs w:val="28"/>
                <w14:textFill>
                  <w14:solidFill>
                    <w14:schemeClr w14:val="tx1"/>
                  </w14:solidFill>
                </w14:textFill>
              </w:rPr>
              <w:t xml:space="preserve"> gây ra</w:t>
            </w:r>
          </w:p>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Nêu được cách phòng bệnh</w:t>
            </w:r>
            <w:r>
              <w:rPr>
                <w:rFonts w:ascii="Times New Roman" w:hAnsi="Times New Roman" w:eastAsia="Times New Roman"/>
                <w:color w:val="000000" w:themeColor="text1"/>
                <w:sz w:val="28"/>
                <w:szCs w:val="28"/>
                <w:lang w:val="en-US"/>
                <w14:textFill>
                  <w14:solidFill>
                    <w14:schemeClr w14:val="tx1"/>
                  </w14:solidFill>
                </w14:textFill>
              </w:rPr>
              <w:t>.</w:t>
            </w:r>
          </w:p>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Các nhóm nhận xét, bổ sung</w:t>
            </w:r>
          </w:p>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p>
        </w:tc>
        <w:tc>
          <w:tcPr>
            <w:tcW w:w="3522" w:type="dxa"/>
            <w:shd w:val="clear" w:color="auto" w:fill="auto"/>
          </w:tcPr>
          <w:p>
            <w:pPr>
              <w:spacing w:after="0" w:line="0" w:lineRule="atLeast"/>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Bài  thuyết  trình,</w:t>
            </w:r>
            <w:r>
              <w:rPr>
                <w:rFonts w:ascii="Times New Roman" w:hAnsi="Times New Roman" w:eastAsia="Times New Roman"/>
                <w:color w:val="000000" w:themeColor="text1"/>
                <w:sz w:val="28"/>
                <w:szCs w:val="28"/>
                <w:lang w:val="en-US"/>
                <w14:textFill>
                  <w14:solidFill>
                    <w14:schemeClr w14:val="tx1"/>
                  </w14:solidFill>
                </w14:textFill>
              </w:rPr>
              <w:t xml:space="preserve"> </w:t>
            </w:r>
            <w:r>
              <w:rPr>
                <w:rFonts w:ascii="Times New Roman" w:hAnsi="Times New Roman" w:eastAsia="Times New Roman"/>
                <w:color w:val="000000" w:themeColor="text1"/>
                <w:sz w:val="28"/>
                <w:szCs w:val="28"/>
                <w14:textFill>
                  <w14:solidFill>
                    <w14:schemeClr w14:val="tx1"/>
                  </w14:solidFill>
                </w14:textFill>
              </w:rPr>
              <w:t>báo cáo PP</w:t>
            </w:r>
          </w:p>
        </w:tc>
      </w:tr>
    </w:tbl>
    <w:p>
      <w:pPr>
        <w:spacing w:after="0" w:line="0" w:lineRule="atLeast"/>
        <w:ind w:left="120"/>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Bước 3 : Trình bày – đánh giá kết quả</w:t>
      </w:r>
    </w:p>
    <w:p>
      <w:pPr>
        <w:spacing w:after="0" w:line="0" w:lineRule="atLeast"/>
        <w:ind w:left="120"/>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GV đưa ra các tiêu chí đánh giá trong rubric cho các nhóm.</w:t>
      </w:r>
    </w:p>
    <w:p>
      <w:pPr>
        <w:spacing w:after="0" w:line="13" w:lineRule="exact"/>
        <w:rPr>
          <w:rFonts w:ascii="Times New Roman" w:hAnsi="Times New Roman" w:eastAsia="Times New Roman"/>
          <w:color w:val="000000" w:themeColor="text1"/>
          <w:sz w:val="28"/>
          <w:szCs w:val="28"/>
          <w:lang w:val="en-US"/>
          <w14:textFill>
            <w14:solidFill>
              <w14:schemeClr w14:val="tx1"/>
            </w14:solidFill>
          </w14:textFill>
        </w:rPr>
      </w:pPr>
    </w:p>
    <w:p>
      <w:pPr>
        <w:spacing w:after="0" w:line="236" w:lineRule="auto"/>
        <w:ind w:left="120" w:right="586"/>
        <w:jc w:val="both"/>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Các nhóm sẽ thực hiện báo cáo theo kế hoạch đã thực hiện, được công bố dưới dạng bài trình diễn PowerPoint… Các sản phẩm vật chất kèm theo là những video, tập san, bài hát …</w:t>
      </w:r>
    </w:p>
    <w:p>
      <w:pPr>
        <w:spacing w:after="0" w:line="237" w:lineRule="auto"/>
        <w:ind w:left="120" w:right="1438"/>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 xml:space="preserve">Bước 4 : Đánh giá kết quả thực hiện : </w:t>
      </w:r>
    </w:p>
    <w:p>
      <w:pPr>
        <w:spacing w:after="0" w:line="237" w:lineRule="auto"/>
        <w:ind w:left="120" w:right="1438"/>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Đại diện nhóm trình bày kết quả trước lớp .</w:t>
      </w:r>
    </w:p>
    <w:p>
      <w:pPr>
        <w:spacing w:after="0" w:line="237" w:lineRule="auto"/>
        <w:ind w:left="120" w:right="1438"/>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HS nhận xét phản hồi</w:t>
      </w:r>
    </w:p>
    <w:p>
      <w:pPr>
        <w:spacing w:after="0" w:line="237" w:lineRule="auto"/>
        <w:ind w:left="120" w:right="1438"/>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Rubric đánh giá sản phẩm của các nhóm.</w:t>
      </w:r>
    </w:p>
    <w:p>
      <w:pPr>
        <w:spacing w:after="0" w:line="237" w:lineRule="auto"/>
        <w:ind w:left="120" w:right="1438"/>
        <w:rPr>
          <w:rFonts w:ascii="Times New Roman" w:hAnsi="Times New Roman" w:eastAsia="Times New Roman"/>
          <w:b/>
          <w:color w:val="000000" w:themeColor="text1"/>
          <w:sz w:val="28"/>
          <w:szCs w:val="28"/>
          <w:lang w:val="en-US"/>
          <w14:textFill>
            <w14:solidFill>
              <w14:schemeClr w14:val="tx1"/>
            </w14:solidFill>
          </w14:textFill>
        </w:rPr>
      </w:pPr>
    </w:p>
    <w:tbl>
      <w:tblPr>
        <w:tblStyle w:val="4"/>
        <w:tblW w:w="0" w:type="auto"/>
        <w:tblInd w:w="1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6"/>
        <w:gridCol w:w="2039"/>
        <w:gridCol w:w="2039"/>
        <w:gridCol w:w="2038"/>
        <w:gridCol w:w="2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44" w:type="dxa"/>
            <w:gridSpan w:val="5"/>
            <w:shd w:val="clear" w:color="auto" w:fill="auto"/>
          </w:tcPr>
          <w:p>
            <w:pPr>
              <w:spacing w:after="0" w:line="237" w:lineRule="auto"/>
              <w:ind w:right="1438"/>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nhóm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36" w:type="dxa"/>
            <w:vMerge w:val="restart"/>
            <w:shd w:val="clear" w:color="auto" w:fill="auto"/>
          </w:tcPr>
          <w:p>
            <w:pPr>
              <w:tabs>
                <w:tab w:val="left" w:pos="0"/>
              </w:tabs>
              <w:spacing w:after="0" w:line="237" w:lineRule="auto"/>
              <w:ind w:right="-83"/>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Tiêu chí đánh giá</w:t>
            </w:r>
          </w:p>
        </w:tc>
        <w:tc>
          <w:tcPr>
            <w:tcW w:w="6116" w:type="dxa"/>
            <w:gridSpan w:val="3"/>
            <w:shd w:val="clear" w:color="auto" w:fill="auto"/>
          </w:tcPr>
          <w:p>
            <w:pPr>
              <w:spacing w:after="0" w:line="237" w:lineRule="auto"/>
              <w:ind w:right="1438"/>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Mức độ đánh giá</w:t>
            </w:r>
          </w:p>
        </w:tc>
        <w:tc>
          <w:tcPr>
            <w:tcW w:w="2292" w:type="dxa"/>
            <w:vMerge w:val="restart"/>
            <w:shd w:val="clear" w:color="auto" w:fill="auto"/>
          </w:tcPr>
          <w:p>
            <w:pPr>
              <w:spacing w:after="0" w:line="237" w:lineRule="auto"/>
              <w:ind w:right="1438"/>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Điểm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036" w:type="dxa"/>
            <w:vMerge w:val="continue"/>
            <w:shd w:val="clear" w:color="auto" w:fill="auto"/>
          </w:tcPr>
          <w:p>
            <w:pPr>
              <w:tabs>
                <w:tab w:val="left" w:pos="0"/>
              </w:tabs>
              <w:spacing w:after="0" w:line="237" w:lineRule="auto"/>
              <w:ind w:right="-83"/>
              <w:rPr>
                <w:rFonts w:ascii="Times New Roman" w:hAnsi="Times New Roman" w:eastAsia="Times New Roman"/>
                <w:b/>
                <w:color w:val="000000" w:themeColor="text1"/>
                <w:sz w:val="28"/>
                <w:szCs w:val="28"/>
                <w:lang w:val="en-US"/>
                <w14:textFill>
                  <w14:solidFill>
                    <w14:schemeClr w14:val="tx1"/>
                  </w14:solidFill>
                </w14:textFill>
              </w:rPr>
            </w:pPr>
          </w:p>
        </w:tc>
        <w:tc>
          <w:tcPr>
            <w:tcW w:w="2039" w:type="dxa"/>
            <w:shd w:val="clear" w:color="auto" w:fill="auto"/>
          </w:tcPr>
          <w:p>
            <w:pPr>
              <w:spacing w:after="0" w:line="237" w:lineRule="auto"/>
              <w:ind w:right="-128"/>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Mức 1(0.4)</w:t>
            </w:r>
          </w:p>
        </w:tc>
        <w:tc>
          <w:tcPr>
            <w:tcW w:w="2039" w:type="dxa"/>
            <w:shd w:val="clear" w:color="auto" w:fill="auto"/>
          </w:tcPr>
          <w:p>
            <w:pPr>
              <w:spacing w:after="0" w:line="237" w:lineRule="auto"/>
              <w:ind w:right="-142"/>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Mức 2(0.7)</w:t>
            </w:r>
          </w:p>
        </w:tc>
        <w:tc>
          <w:tcPr>
            <w:tcW w:w="2038" w:type="dxa"/>
            <w:shd w:val="clear" w:color="auto" w:fill="auto"/>
          </w:tcPr>
          <w:p>
            <w:pPr>
              <w:spacing w:after="0" w:line="237" w:lineRule="auto"/>
              <w:ind w:right="-157"/>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Mức 3(1.0)</w:t>
            </w:r>
          </w:p>
        </w:tc>
        <w:tc>
          <w:tcPr>
            <w:tcW w:w="2292" w:type="dxa"/>
            <w:vMerge w:val="continue"/>
            <w:shd w:val="clear" w:color="auto" w:fill="auto"/>
          </w:tcPr>
          <w:p>
            <w:pPr>
              <w:spacing w:after="0" w:line="237" w:lineRule="auto"/>
              <w:ind w:right="1438"/>
              <w:rPr>
                <w:rFonts w:ascii="Times New Roman" w:hAnsi="Times New Roman" w:eastAsia="Times New Roman"/>
                <w:b/>
                <w:color w:val="000000" w:themeColor="text1"/>
                <w:sz w:val="28"/>
                <w:szCs w:val="28"/>
                <w:lang w:val="en-US"/>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036" w:type="dxa"/>
            <w:shd w:val="clear" w:color="auto" w:fill="auto"/>
          </w:tcPr>
          <w:p>
            <w:pPr>
              <w:tabs>
                <w:tab w:val="left" w:pos="0"/>
              </w:tabs>
              <w:spacing w:after="0" w:line="237" w:lineRule="auto"/>
              <w:ind w:right="-83"/>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 xml:space="preserve">Liệt kê các vai trò của </w:t>
            </w:r>
            <w:r>
              <w:rPr>
                <w:rFonts w:ascii="Times New Roman" w:hAnsi="Times New Roman" w:eastAsia="Times New Roman"/>
                <w:b/>
                <w:color w:val="000000" w:themeColor="text1"/>
                <w:sz w:val="28"/>
                <w:szCs w:val="28"/>
                <w:lang w:val="en-US"/>
                <w14:textFill>
                  <w14:solidFill>
                    <w14:schemeClr w14:val="tx1"/>
                  </w14:solidFill>
                </w14:textFill>
              </w:rPr>
              <w:t>vi rút</w:t>
            </w:r>
          </w:p>
          <w:p>
            <w:pPr>
              <w:numPr>
                <w:ilvl w:val="0"/>
                <w:numId w:val="12"/>
              </w:numPr>
              <w:tabs>
                <w:tab w:val="left" w:pos="0"/>
              </w:tabs>
              <w:spacing w:after="0" w:line="237" w:lineRule="auto"/>
              <w:ind w:right="-83"/>
              <w:rPr>
                <w:rFonts w:ascii="Times New Roman" w:hAnsi="Times New Roman" w:eastAsia="Times New Roman"/>
                <w:b/>
                <w:color w:val="000000" w:themeColor="text1"/>
                <w:sz w:val="28"/>
                <w:szCs w:val="28"/>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KHTN1.</w:t>
            </w:r>
            <w:r>
              <w:rPr>
                <w:rFonts w:ascii="Times New Roman" w:hAnsi="Times New Roman" w:eastAsia="Times New Roman"/>
                <w:b/>
                <w:color w:val="000000" w:themeColor="text1"/>
                <w:sz w:val="28"/>
                <w:szCs w:val="28"/>
                <w:lang w:val="en-US"/>
                <w14:textFill>
                  <w14:solidFill>
                    <w14:schemeClr w14:val="tx1"/>
                  </w14:solidFill>
                </w14:textFill>
              </w:rPr>
              <w:t>4</w:t>
            </w:r>
          </w:p>
          <w:p>
            <w:pPr>
              <w:tabs>
                <w:tab w:val="left" w:pos="0"/>
              </w:tabs>
              <w:spacing w:after="0" w:line="237" w:lineRule="auto"/>
              <w:ind w:right="-83"/>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(6)</w:t>
            </w:r>
            <w:r>
              <w:rPr>
                <w:rFonts w:ascii="Times New Roman" w:hAnsi="Times New Roman" w:eastAsia="Times New Roman"/>
                <w:b/>
                <w:color w:val="000000" w:themeColor="text1"/>
                <w:sz w:val="28"/>
                <w:szCs w:val="28"/>
                <w14:textFill>
                  <w14:solidFill>
                    <w14:schemeClr w14:val="tx1"/>
                  </w14:solidFill>
                </w14:textFill>
              </w:rPr>
              <w:t>KHTN</w:t>
            </w:r>
            <w:r>
              <w:rPr>
                <w:rFonts w:ascii="Times New Roman" w:hAnsi="Times New Roman" w:eastAsia="Times New Roman"/>
                <w:b/>
                <w:color w:val="000000" w:themeColor="text1"/>
                <w:sz w:val="28"/>
                <w:szCs w:val="28"/>
                <w:lang w:val="en-US"/>
                <w14:textFill>
                  <w14:solidFill>
                    <w14:schemeClr w14:val="tx1"/>
                  </w14:solidFill>
                </w14:textFill>
              </w:rPr>
              <w:t>3.1</w:t>
            </w:r>
          </w:p>
          <w:p>
            <w:pPr>
              <w:tabs>
                <w:tab w:val="left" w:pos="0"/>
              </w:tabs>
              <w:spacing w:after="0" w:line="237" w:lineRule="auto"/>
              <w:ind w:right="-83"/>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(7)</w:t>
            </w:r>
            <w:r>
              <w:rPr>
                <w:rFonts w:ascii="Times New Roman" w:hAnsi="Times New Roman" w:eastAsia="Times New Roman"/>
                <w:b/>
                <w:color w:val="000000" w:themeColor="text1"/>
                <w:sz w:val="28"/>
                <w:szCs w:val="28"/>
                <w14:textFill>
                  <w14:solidFill>
                    <w14:schemeClr w14:val="tx1"/>
                  </w14:solidFill>
                </w14:textFill>
              </w:rPr>
              <w:t>KHTN</w:t>
            </w:r>
            <w:r>
              <w:rPr>
                <w:rFonts w:ascii="Times New Roman" w:hAnsi="Times New Roman" w:eastAsia="Times New Roman"/>
                <w:b/>
                <w:color w:val="000000" w:themeColor="text1"/>
                <w:sz w:val="28"/>
                <w:szCs w:val="28"/>
                <w:lang w:val="en-US"/>
                <w14:textFill>
                  <w14:solidFill>
                    <w14:schemeClr w14:val="tx1"/>
                  </w14:solidFill>
                </w14:textFill>
              </w:rPr>
              <w:t>3.3</w:t>
            </w:r>
          </w:p>
          <w:p>
            <w:pPr>
              <w:tabs>
                <w:tab w:val="left" w:pos="0"/>
              </w:tabs>
              <w:spacing w:after="0" w:line="237" w:lineRule="auto"/>
              <w:ind w:right="-83"/>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(4 điểm)</w:t>
            </w:r>
          </w:p>
        </w:tc>
        <w:tc>
          <w:tcPr>
            <w:tcW w:w="2039" w:type="dxa"/>
            <w:shd w:val="clear" w:color="auto" w:fill="auto"/>
          </w:tcPr>
          <w:p>
            <w:pPr>
              <w:spacing w:after="0" w:line="237" w:lineRule="auto"/>
              <w:ind w:right="-128"/>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Nêu được 1 loại vai trò: có lợi/ có hại.</w:t>
            </w:r>
          </w:p>
        </w:tc>
        <w:tc>
          <w:tcPr>
            <w:tcW w:w="2039" w:type="dxa"/>
            <w:shd w:val="clear" w:color="auto" w:fill="auto"/>
          </w:tcPr>
          <w:p>
            <w:pPr>
              <w:spacing w:after="0" w:line="237" w:lineRule="auto"/>
              <w:ind w:right="-142"/>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color w:val="000000" w:themeColor="text1"/>
                <w:w w:val="99"/>
                <w:sz w:val="28"/>
                <w:szCs w:val="28"/>
                <w14:textFill>
                  <w14:solidFill>
                    <w14:schemeClr w14:val="tx1"/>
                  </w14:solidFill>
                </w14:textFill>
              </w:rPr>
              <w:t>Nêu được 2 loại vai trò có lợi và</w:t>
            </w:r>
            <w:r>
              <w:rPr>
                <w:rFonts w:ascii="Times New Roman" w:hAnsi="Times New Roman" w:eastAsia="Times New Roman"/>
                <w:color w:val="000000" w:themeColor="text1"/>
                <w:sz w:val="28"/>
                <w:szCs w:val="28"/>
                <w14:textFill>
                  <w14:solidFill>
                    <w14:schemeClr w14:val="tx1"/>
                  </w14:solidFill>
                </w14:textFill>
              </w:rPr>
              <w:t xml:space="preserve"> có hại</w:t>
            </w:r>
          </w:p>
        </w:tc>
        <w:tc>
          <w:tcPr>
            <w:tcW w:w="2038" w:type="dxa"/>
            <w:shd w:val="clear" w:color="auto" w:fill="auto"/>
          </w:tcPr>
          <w:p>
            <w:pPr>
              <w:spacing w:after="0" w:line="237" w:lineRule="auto"/>
              <w:ind w:right="-157"/>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Nêu được 3 loại trở lên vai trò có lợi và có hại</w:t>
            </w:r>
          </w:p>
        </w:tc>
        <w:tc>
          <w:tcPr>
            <w:tcW w:w="2292" w:type="dxa"/>
            <w:shd w:val="clear" w:color="auto" w:fill="auto"/>
          </w:tcPr>
          <w:p>
            <w:pPr>
              <w:spacing w:after="0" w:line="237" w:lineRule="auto"/>
              <w:ind w:right="1438"/>
              <w:rPr>
                <w:rFonts w:ascii="Times New Roman" w:hAnsi="Times New Roman" w:eastAsia="Times New Roman"/>
                <w:b/>
                <w:color w:val="000000" w:themeColor="text1"/>
                <w:sz w:val="28"/>
                <w:szCs w:val="28"/>
                <w:lang w:val="en-US"/>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036" w:type="dxa"/>
            <w:shd w:val="clear" w:color="auto" w:fill="auto"/>
          </w:tcPr>
          <w:p>
            <w:pPr>
              <w:tabs>
                <w:tab w:val="left" w:pos="0"/>
              </w:tabs>
              <w:spacing w:after="0" w:line="237" w:lineRule="auto"/>
              <w:ind w:right="-83"/>
              <w:rPr>
                <w:rFonts w:ascii="Times New Roman" w:hAnsi="Times New Roman" w:eastAsia="Times New Roman"/>
                <w:b/>
                <w:color w:val="000000" w:themeColor="text1"/>
                <w:sz w:val="28"/>
                <w:szCs w:val="28"/>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Dựa vào hình thức sản phẩm(3 điểm)</w:t>
            </w:r>
          </w:p>
        </w:tc>
        <w:tc>
          <w:tcPr>
            <w:tcW w:w="2039" w:type="dxa"/>
            <w:shd w:val="clear" w:color="auto" w:fill="auto"/>
          </w:tcPr>
          <w:p>
            <w:pPr>
              <w:spacing w:after="0" w:line="237" w:lineRule="auto"/>
              <w:ind w:right="-128"/>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Nộp bài không đúng hạn</w:t>
            </w:r>
            <w:r>
              <w:rPr>
                <w:rFonts w:ascii="Times New Roman" w:hAnsi="Times New Roman" w:eastAsia="Times New Roman"/>
                <w:color w:val="000000" w:themeColor="text1"/>
                <w:sz w:val="28"/>
                <w:szCs w:val="28"/>
                <w:lang w:val="en-US"/>
                <w14:textFill>
                  <w14:solidFill>
                    <w14:schemeClr w14:val="tx1"/>
                  </w14:solidFill>
                </w14:textFill>
              </w:rPr>
              <w:t>,</w:t>
            </w:r>
            <w:r>
              <w:rPr>
                <w:rFonts w:ascii="Times New Roman" w:hAnsi="Times New Roman" w:eastAsia="Times New Roman"/>
                <w:color w:val="000000" w:themeColor="text1"/>
                <w:sz w:val="28"/>
                <w:szCs w:val="28"/>
                <w14:textFill>
                  <w14:solidFill>
                    <w14:schemeClr w14:val="tx1"/>
                  </w14:solidFill>
                </w14:textFill>
              </w:rPr>
              <w:t xml:space="preserve"> Trình bày sơ</w:t>
            </w:r>
            <w:r>
              <w:rPr>
                <w:rFonts w:ascii="Times New Roman" w:hAnsi="Times New Roman" w:eastAsia="Times New Roman"/>
                <w:color w:val="000000" w:themeColor="text1"/>
                <w:sz w:val="28"/>
                <w:szCs w:val="28"/>
                <w:lang w:val="en-US"/>
                <w14:textFill>
                  <w14:solidFill>
                    <w14:schemeClr w14:val="tx1"/>
                  </w14:solidFill>
                </w14:textFill>
              </w:rPr>
              <w:t xml:space="preserve"> </w:t>
            </w:r>
            <w:r>
              <w:rPr>
                <w:rFonts w:ascii="Times New Roman" w:hAnsi="Times New Roman" w:eastAsia="Times New Roman"/>
                <w:color w:val="000000" w:themeColor="text1"/>
                <w:sz w:val="28"/>
                <w:szCs w:val="28"/>
                <w14:textFill>
                  <w14:solidFill>
                    <w14:schemeClr w14:val="tx1"/>
                  </w14:solidFill>
                </w14:textFill>
              </w:rPr>
              <w:t>sài, không minh chứng cụ thể</w:t>
            </w:r>
          </w:p>
        </w:tc>
        <w:tc>
          <w:tcPr>
            <w:tcW w:w="2039" w:type="dxa"/>
            <w:shd w:val="clear" w:color="auto" w:fill="auto"/>
          </w:tcPr>
          <w:p>
            <w:pPr>
              <w:spacing w:after="0" w:line="237" w:lineRule="auto"/>
              <w:ind w:right="-142"/>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Nộp  bài  đúng hạ</w:t>
            </w:r>
            <w:r>
              <w:rPr>
                <w:rFonts w:ascii="Times New Roman" w:hAnsi="Times New Roman" w:eastAsia="Times New Roman"/>
                <w:color w:val="000000" w:themeColor="text1"/>
                <w:sz w:val="28"/>
                <w:szCs w:val="28"/>
                <w:lang w:val="en-US"/>
                <w14:textFill>
                  <w14:solidFill>
                    <w14:schemeClr w14:val="tx1"/>
                  </w14:solidFill>
                </w14:textFill>
              </w:rPr>
              <w:t>i</w:t>
            </w:r>
          </w:p>
          <w:p>
            <w:pPr>
              <w:spacing w:after="0" w:line="237" w:lineRule="auto"/>
              <w:ind w:right="-142"/>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Bài báo cáo có hình ảnh , có dẫn chứng cụ thể</w:t>
            </w:r>
          </w:p>
        </w:tc>
        <w:tc>
          <w:tcPr>
            <w:tcW w:w="2038" w:type="dxa"/>
            <w:shd w:val="clear" w:color="auto" w:fill="auto"/>
          </w:tcPr>
          <w:p>
            <w:pPr>
              <w:spacing w:after="0" w:line="237" w:lineRule="auto"/>
              <w:ind w:right="-142"/>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Nộp  bài  đúng hạ</w:t>
            </w:r>
            <w:r>
              <w:rPr>
                <w:rFonts w:ascii="Times New Roman" w:hAnsi="Times New Roman" w:eastAsia="Times New Roman"/>
                <w:color w:val="000000" w:themeColor="text1"/>
                <w:sz w:val="28"/>
                <w:szCs w:val="28"/>
                <w:lang w:val="en-US"/>
                <w14:textFill>
                  <w14:solidFill>
                    <w14:schemeClr w14:val="tx1"/>
                  </w14:solidFill>
                </w14:textFill>
              </w:rPr>
              <w:t>i</w:t>
            </w:r>
          </w:p>
          <w:p>
            <w:pPr>
              <w:spacing w:after="0" w:line="237" w:lineRule="auto"/>
              <w:ind w:right="-157"/>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Bài báo cáo đầy đủ , chi tiết, rõ ràng , trình bày lôi cuốn</w:t>
            </w:r>
          </w:p>
        </w:tc>
        <w:tc>
          <w:tcPr>
            <w:tcW w:w="2292" w:type="dxa"/>
            <w:shd w:val="clear" w:color="auto" w:fill="auto"/>
          </w:tcPr>
          <w:p>
            <w:pPr>
              <w:spacing w:after="0" w:line="237" w:lineRule="auto"/>
              <w:ind w:right="1438"/>
              <w:rPr>
                <w:rFonts w:ascii="Times New Roman" w:hAnsi="Times New Roman" w:eastAsia="Times New Roman"/>
                <w:b/>
                <w:color w:val="000000" w:themeColor="text1"/>
                <w:sz w:val="28"/>
                <w:szCs w:val="28"/>
                <w:lang w:val="en-US"/>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036" w:type="dxa"/>
            <w:shd w:val="clear" w:color="auto" w:fill="auto"/>
          </w:tcPr>
          <w:p>
            <w:pPr>
              <w:tabs>
                <w:tab w:val="left" w:pos="0"/>
              </w:tabs>
              <w:spacing w:after="0" w:line="237" w:lineRule="auto"/>
              <w:ind w:right="-83"/>
              <w:rPr>
                <w:rFonts w:ascii="Times New Roman" w:hAnsi="Times New Roman" w:eastAsia="Times New Roman"/>
                <w:b/>
                <w:color w:val="000000" w:themeColor="text1"/>
                <w:sz w:val="28"/>
                <w:szCs w:val="28"/>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Dựa vào quá trình tham gia hoạt động của nhóm(3 điểm)</w:t>
            </w:r>
          </w:p>
        </w:tc>
        <w:tc>
          <w:tcPr>
            <w:tcW w:w="2039" w:type="dxa"/>
            <w:shd w:val="clear" w:color="auto" w:fill="auto"/>
          </w:tcPr>
          <w:p>
            <w:pPr>
              <w:spacing w:after="0" w:line="237" w:lineRule="auto"/>
              <w:ind w:right="-128"/>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Chưa tích cực Còn l</w:t>
            </w:r>
            <w:r>
              <w:rPr>
                <w:rFonts w:ascii="Times New Roman" w:hAnsi="Times New Roman" w:eastAsia="Times New Roman"/>
                <w:color w:val="000000" w:themeColor="text1"/>
                <w:sz w:val="28"/>
                <w:szCs w:val="28"/>
                <w:lang w:val="en-US"/>
                <w14:textFill>
                  <w14:solidFill>
                    <w14:schemeClr w14:val="tx1"/>
                  </w14:solidFill>
                </w14:textFill>
              </w:rPr>
              <w:t>ơ</w:t>
            </w:r>
            <w:r>
              <w:rPr>
                <w:rFonts w:ascii="Times New Roman" w:hAnsi="Times New Roman" w:eastAsia="Times New Roman"/>
                <w:color w:val="000000" w:themeColor="text1"/>
                <w:sz w:val="28"/>
                <w:szCs w:val="28"/>
                <w14:textFill>
                  <w14:solidFill>
                    <w14:schemeClr w14:val="tx1"/>
                  </w14:solidFill>
                </w14:textFill>
              </w:rPr>
              <w:t xml:space="preserve"> </w:t>
            </w:r>
            <w:r>
              <w:rPr>
                <w:rFonts w:ascii="Times New Roman" w:hAnsi="Times New Roman" w:eastAsia="Times New Roman"/>
                <w:color w:val="000000" w:themeColor="text1"/>
                <w:sz w:val="28"/>
                <w:szCs w:val="28"/>
                <w:lang w:val="en-US"/>
                <w14:textFill>
                  <w14:solidFill>
                    <w14:schemeClr w14:val="tx1"/>
                  </w14:solidFill>
                </w14:textFill>
              </w:rPr>
              <w:t>là</w:t>
            </w:r>
            <w:r>
              <w:rPr>
                <w:rFonts w:ascii="Times New Roman" w:hAnsi="Times New Roman" w:eastAsia="Times New Roman"/>
                <w:color w:val="000000" w:themeColor="text1"/>
                <w:sz w:val="28"/>
                <w:szCs w:val="28"/>
                <w14:textFill>
                  <w14:solidFill>
                    <w14:schemeClr w14:val="tx1"/>
                  </w14:solidFill>
                </w14:textFill>
              </w:rPr>
              <w:t xml:space="preserve"> , mất trật tự</w:t>
            </w:r>
          </w:p>
        </w:tc>
        <w:tc>
          <w:tcPr>
            <w:tcW w:w="2039" w:type="dxa"/>
            <w:shd w:val="clear" w:color="auto" w:fill="auto"/>
          </w:tcPr>
          <w:p>
            <w:pPr>
              <w:spacing w:after="0" w:line="237" w:lineRule="auto"/>
              <w:ind w:right="-142"/>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Tham gia đầy đủ các hoạt động của lớp</w:t>
            </w:r>
          </w:p>
        </w:tc>
        <w:tc>
          <w:tcPr>
            <w:tcW w:w="2038" w:type="dxa"/>
            <w:shd w:val="clear" w:color="auto" w:fill="auto"/>
          </w:tcPr>
          <w:p>
            <w:pPr>
              <w:spacing w:after="0" w:line="237" w:lineRule="auto"/>
              <w:ind w:right="-142"/>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Tham gia tốt các hoạt động của lớp Có những ý kiến hay, độc đáo</w:t>
            </w:r>
          </w:p>
        </w:tc>
        <w:tc>
          <w:tcPr>
            <w:tcW w:w="2292" w:type="dxa"/>
            <w:shd w:val="clear" w:color="auto" w:fill="auto"/>
          </w:tcPr>
          <w:p>
            <w:pPr>
              <w:spacing w:after="0" w:line="237" w:lineRule="auto"/>
              <w:ind w:right="1438"/>
              <w:rPr>
                <w:rFonts w:ascii="Times New Roman" w:hAnsi="Times New Roman" w:eastAsia="Times New Roman"/>
                <w:b/>
                <w:color w:val="000000" w:themeColor="text1"/>
                <w:sz w:val="28"/>
                <w:szCs w:val="28"/>
                <w:lang w:val="en-US"/>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4" w:hRule="atLeast"/>
        </w:trPr>
        <w:tc>
          <w:tcPr>
            <w:tcW w:w="10444" w:type="dxa"/>
            <w:gridSpan w:val="5"/>
            <w:shd w:val="clear" w:color="auto" w:fill="auto"/>
          </w:tcPr>
          <w:p>
            <w:pPr>
              <w:spacing w:after="0" w:line="237" w:lineRule="auto"/>
              <w:ind w:right="1438"/>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Tổng điểm: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0444" w:type="dxa"/>
            <w:gridSpan w:val="5"/>
            <w:shd w:val="clear" w:color="auto" w:fill="auto"/>
          </w:tcPr>
          <w:p>
            <w:pPr>
              <w:spacing w:after="0" w:line="237" w:lineRule="auto"/>
              <w:ind w:right="1438"/>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Nhận xét:</w:t>
            </w:r>
          </w:p>
        </w:tc>
      </w:tr>
    </w:tbl>
    <w:p>
      <w:pPr>
        <w:spacing w:after="0" w:line="237" w:lineRule="auto"/>
        <w:ind w:left="120" w:right="1438"/>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Nhóm 1,2 đánh giá nhóm 3,4</w:t>
      </w:r>
    </w:p>
    <w:tbl>
      <w:tblPr>
        <w:tblStyle w:val="4"/>
        <w:tblW w:w="0" w:type="auto"/>
        <w:tblInd w:w="1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6"/>
        <w:gridCol w:w="1976"/>
        <w:gridCol w:w="1975"/>
        <w:gridCol w:w="1975"/>
        <w:gridCol w:w="2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44" w:type="dxa"/>
            <w:gridSpan w:val="5"/>
            <w:shd w:val="clear" w:color="auto" w:fill="auto"/>
          </w:tcPr>
          <w:p>
            <w:pPr>
              <w:spacing w:after="0" w:line="237" w:lineRule="auto"/>
              <w:ind w:right="1438"/>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nhóm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6" w:type="dxa"/>
            <w:vMerge w:val="restart"/>
            <w:shd w:val="clear" w:color="auto" w:fill="auto"/>
          </w:tcPr>
          <w:p>
            <w:pPr>
              <w:tabs>
                <w:tab w:val="left" w:pos="0"/>
              </w:tabs>
              <w:spacing w:after="0" w:line="237" w:lineRule="auto"/>
              <w:ind w:right="-83"/>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Tiêu chí đánh giá</w:t>
            </w:r>
          </w:p>
        </w:tc>
        <w:tc>
          <w:tcPr>
            <w:tcW w:w="5926" w:type="dxa"/>
            <w:gridSpan w:val="3"/>
            <w:shd w:val="clear" w:color="auto" w:fill="auto"/>
          </w:tcPr>
          <w:p>
            <w:pPr>
              <w:spacing w:after="0" w:line="237" w:lineRule="auto"/>
              <w:ind w:right="1438"/>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Mức độ đánh giá</w:t>
            </w:r>
          </w:p>
        </w:tc>
        <w:tc>
          <w:tcPr>
            <w:tcW w:w="2292" w:type="dxa"/>
            <w:vMerge w:val="restart"/>
            <w:shd w:val="clear" w:color="auto" w:fill="auto"/>
          </w:tcPr>
          <w:p>
            <w:pPr>
              <w:spacing w:after="0" w:line="237" w:lineRule="auto"/>
              <w:ind w:right="1438"/>
              <w:jc w:val="center"/>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Điểm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226" w:type="dxa"/>
            <w:vMerge w:val="continue"/>
            <w:shd w:val="clear" w:color="auto" w:fill="auto"/>
          </w:tcPr>
          <w:p>
            <w:pPr>
              <w:tabs>
                <w:tab w:val="left" w:pos="0"/>
              </w:tabs>
              <w:spacing w:after="0" w:line="237" w:lineRule="auto"/>
              <w:ind w:right="-83"/>
              <w:rPr>
                <w:rFonts w:ascii="Times New Roman" w:hAnsi="Times New Roman" w:eastAsia="Times New Roman"/>
                <w:b/>
                <w:color w:val="000000" w:themeColor="text1"/>
                <w:sz w:val="28"/>
                <w:szCs w:val="28"/>
                <w:lang w:val="en-US"/>
                <w14:textFill>
                  <w14:solidFill>
                    <w14:schemeClr w14:val="tx1"/>
                  </w14:solidFill>
                </w14:textFill>
              </w:rPr>
            </w:pPr>
          </w:p>
        </w:tc>
        <w:tc>
          <w:tcPr>
            <w:tcW w:w="1976" w:type="dxa"/>
            <w:shd w:val="clear" w:color="auto" w:fill="auto"/>
          </w:tcPr>
          <w:p>
            <w:pPr>
              <w:spacing w:after="0" w:line="237" w:lineRule="auto"/>
              <w:ind w:right="-128"/>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Mức 1(0.4)</w:t>
            </w:r>
          </w:p>
        </w:tc>
        <w:tc>
          <w:tcPr>
            <w:tcW w:w="1975" w:type="dxa"/>
            <w:shd w:val="clear" w:color="auto" w:fill="auto"/>
          </w:tcPr>
          <w:p>
            <w:pPr>
              <w:spacing w:after="0" w:line="237" w:lineRule="auto"/>
              <w:ind w:right="-142"/>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Mức 2(0.7)</w:t>
            </w:r>
          </w:p>
        </w:tc>
        <w:tc>
          <w:tcPr>
            <w:tcW w:w="1975" w:type="dxa"/>
            <w:shd w:val="clear" w:color="auto" w:fill="auto"/>
          </w:tcPr>
          <w:p>
            <w:pPr>
              <w:spacing w:after="0" w:line="237" w:lineRule="auto"/>
              <w:ind w:right="-157"/>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Mức 3(1.0)</w:t>
            </w:r>
          </w:p>
        </w:tc>
        <w:tc>
          <w:tcPr>
            <w:tcW w:w="2292" w:type="dxa"/>
            <w:vMerge w:val="continue"/>
            <w:shd w:val="clear" w:color="auto" w:fill="auto"/>
          </w:tcPr>
          <w:p>
            <w:pPr>
              <w:spacing w:after="0" w:line="237" w:lineRule="auto"/>
              <w:ind w:right="1438"/>
              <w:rPr>
                <w:rFonts w:ascii="Times New Roman" w:hAnsi="Times New Roman" w:eastAsia="Times New Roman"/>
                <w:b/>
                <w:color w:val="000000" w:themeColor="text1"/>
                <w:sz w:val="28"/>
                <w:szCs w:val="28"/>
                <w:lang w:val="en-US"/>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226" w:type="dxa"/>
            <w:shd w:val="clear" w:color="auto" w:fill="auto"/>
          </w:tcPr>
          <w:p>
            <w:pPr>
              <w:tabs>
                <w:tab w:val="left" w:pos="0"/>
              </w:tabs>
              <w:spacing w:after="0" w:line="237" w:lineRule="auto"/>
              <w:ind w:right="-83"/>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Bệnh và cách phòng bệnh(4)KHTN1.</w:t>
            </w:r>
            <w:r>
              <w:rPr>
                <w:rFonts w:ascii="Times New Roman" w:hAnsi="Times New Roman" w:eastAsia="Times New Roman"/>
                <w:b/>
                <w:color w:val="000000" w:themeColor="text1"/>
                <w:sz w:val="28"/>
                <w:szCs w:val="28"/>
                <w:lang w:val="en-US"/>
                <w14:textFill>
                  <w14:solidFill>
                    <w14:schemeClr w14:val="tx1"/>
                  </w14:solidFill>
                </w14:textFill>
              </w:rPr>
              <w:t>4</w:t>
            </w:r>
          </w:p>
          <w:p>
            <w:pPr>
              <w:tabs>
                <w:tab w:val="left" w:pos="0"/>
              </w:tabs>
              <w:spacing w:after="0" w:line="237" w:lineRule="auto"/>
              <w:ind w:right="-83"/>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w:t>
            </w:r>
            <w:r>
              <w:rPr>
                <w:rFonts w:ascii="Times New Roman" w:hAnsi="Times New Roman" w:eastAsia="Times New Roman"/>
                <w:b/>
                <w:color w:val="000000" w:themeColor="text1"/>
                <w:sz w:val="28"/>
                <w:szCs w:val="28"/>
                <w:lang w:val="en-US"/>
                <w14:textFill>
                  <w14:solidFill>
                    <w14:schemeClr w14:val="tx1"/>
                  </w14:solidFill>
                </w14:textFill>
              </w:rPr>
              <w:t>7</w:t>
            </w:r>
            <w:r>
              <w:rPr>
                <w:rFonts w:ascii="Times New Roman" w:hAnsi="Times New Roman" w:eastAsia="Times New Roman"/>
                <w:b/>
                <w:color w:val="000000" w:themeColor="text1"/>
                <w:sz w:val="28"/>
                <w:szCs w:val="28"/>
                <w14:textFill>
                  <w14:solidFill>
                    <w14:schemeClr w14:val="tx1"/>
                  </w14:solidFill>
                </w14:textFill>
              </w:rPr>
              <w:t>)KHTN</w:t>
            </w:r>
            <w:r>
              <w:rPr>
                <w:rFonts w:ascii="Times New Roman" w:hAnsi="Times New Roman" w:eastAsia="Times New Roman"/>
                <w:b/>
                <w:color w:val="000000" w:themeColor="text1"/>
                <w:sz w:val="28"/>
                <w:szCs w:val="28"/>
                <w:lang w:val="en-US"/>
                <w14:textFill>
                  <w14:solidFill>
                    <w14:schemeClr w14:val="tx1"/>
                  </w14:solidFill>
                </w14:textFill>
              </w:rPr>
              <w:t>3.3</w:t>
            </w:r>
          </w:p>
          <w:p>
            <w:pPr>
              <w:tabs>
                <w:tab w:val="left" w:pos="0"/>
              </w:tabs>
              <w:spacing w:after="0" w:line="237" w:lineRule="auto"/>
              <w:ind w:right="-83"/>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(4 điểm)</w:t>
            </w:r>
          </w:p>
        </w:tc>
        <w:tc>
          <w:tcPr>
            <w:tcW w:w="1976" w:type="dxa"/>
            <w:shd w:val="clear" w:color="auto" w:fill="auto"/>
          </w:tcPr>
          <w:p>
            <w:pPr>
              <w:spacing w:after="0" w:line="237" w:lineRule="auto"/>
              <w:ind w:right="-128"/>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Nêu được 1 loại bệnh – cách phòng bệnh</w:t>
            </w:r>
          </w:p>
          <w:p>
            <w:pPr>
              <w:spacing w:after="0" w:line="237" w:lineRule="auto"/>
              <w:ind w:right="-128"/>
              <w:rPr>
                <w:rFonts w:ascii="Times New Roman" w:hAnsi="Times New Roman" w:eastAsia="Times New Roman"/>
                <w:b/>
                <w:color w:val="000000" w:themeColor="text1"/>
                <w:sz w:val="28"/>
                <w:szCs w:val="28"/>
                <w:lang w:val="en-US"/>
                <w14:textFill>
                  <w14:solidFill>
                    <w14:schemeClr w14:val="tx1"/>
                  </w14:solidFill>
                </w14:textFill>
              </w:rPr>
            </w:pPr>
          </w:p>
        </w:tc>
        <w:tc>
          <w:tcPr>
            <w:tcW w:w="1975" w:type="dxa"/>
            <w:shd w:val="clear" w:color="auto" w:fill="auto"/>
          </w:tcPr>
          <w:p>
            <w:pPr>
              <w:spacing w:after="0" w:line="237" w:lineRule="auto"/>
              <w:ind w:right="-142"/>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Nêu được 2 loại bệnh – các</w:t>
            </w:r>
          </w:p>
          <w:p>
            <w:pPr>
              <w:spacing w:after="0" w:line="237" w:lineRule="auto"/>
              <w:ind w:right="-142"/>
              <w:rPr>
                <w:rFonts w:ascii="Times New Roman" w:hAnsi="Times New Roman" w:eastAsia="Times New Roman"/>
                <w:color w:val="000000" w:themeColor="text1"/>
                <w:w w:val="99"/>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phòng bệnh trở lên</w:t>
            </w:r>
          </w:p>
          <w:p>
            <w:pPr>
              <w:spacing w:after="0" w:line="237" w:lineRule="auto"/>
              <w:ind w:right="-142"/>
              <w:rPr>
                <w:rFonts w:ascii="Times New Roman" w:hAnsi="Times New Roman" w:eastAsia="Times New Roman"/>
                <w:b/>
                <w:color w:val="000000" w:themeColor="text1"/>
                <w:sz w:val="28"/>
                <w:szCs w:val="28"/>
                <w:lang w:val="en-US"/>
                <w14:textFill>
                  <w14:solidFill>
                    <w14:schemeClr w14:val="tx1"/>
                  </w14:solidFill>
                </w14:textFill>
              </w:rPr>
            </w:pPr>
          </w:p>
        </w:tc>
        <w:tc>
          <w:tcPr>
            <w:tcW w:w="1975" w:type="dxa"/>
            <w:shd w:val="clear" w:color="auto" w:fill="auto"/>
          </w:tcPr>
          <w:p>
            <w:pPr>
              <w:spacing w:after="0" w:line="237" w:lineRule="auto"/>
              <w:ind w:right="-157"/>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Nêu được 3 loại bệnh – các phòng bệnh trở lên</w:t>
            </w:r>
          </w:p>
        </w:tc>
        <w:tc>
          <w:tcPr>
            <w:tcW w:w="2292" w:type="dxa"/>
            <w:shd w:val="clear" w:color="auto" w:fill="auto"/>
          </w:tcPr>
          <w:p>
            <w:pPr>
              <w:spacing w:after="0" w:line="237" w:lineRule="auto"/>
              <w:ind w:right="1438"/>
              <w:rPr>
                <w:rFonts w:ascii="Times New Roman" w:hAnsi="Times New Roman" w:eastAsia="Times New Roman"/>
                <w:b/>
                <w:color w:val="000000" w:themeColor="text1"/>
                <w:sz w:val="28"/>
                <w:szCs w:val="28"/>
                <w:lang w:val="en-US"/>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226" w:type="dxa"/>
            <w:shd w:val="clear" w:color="auto" w:fill="auto"/>
          </w:tcPr>
          <w:p>
            <w:pPr>
              <w:tabs>
                <w:tab w:val="left" w:pos="0"/>
              </w:tabs>
              <w:spacing w:after="0" w:line="237" w:lineRule="auto"/>
              <w:ind w:right="-83"/>
              <w:rPr>
                <w:rFonts w:ascii="Times New Roman" w:hAnsi="Times New Roman" w:eastAsia="Times New Roman"/>
                <w:b/>
                <w:color w:val="000000" w:themeColor="text1"/>
                <w:sz w:val="28"/>
                <w:szCs w:val="28"/>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Dựa vào hình thức sản phẩm(3 điểm)</w:t>
            </w:r>
          </w:p>
        </w:tc>
        <w:tc>
          <w:tcPr>
            <w:tcW w:w="1976" w:type="dxa"/>
            <w:shd w:val="clear" w:color="auto" w:fill="auto"/>
          </w:tcPr>
          <w:p>
            <w:pPr>
              <w:spacing w:after="0" w:line="237" w:lineRule="auto"/>
              <w:ind w:right="-128"/>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Nộp bài không đúng hạn</w:t>
            </w:r>
            <w:r>
              <w:rPr>
                <w:rFonts w:ascii="Times New Roman" w:hAnsi="Times New Roman" w:eastAsia="Times New Roman"/>
                <w:color w:val="000000" w:themeColor="text1"/>
                <w:sz w:val="28"/>
                <w:szCs w:val="28"/>
                <w:lang w:val="en-US"/>
                <w14:textFill>
                  <w14:solidFill>
                    <w14:schemeClr w14:val="tx1"/>
                  </w14:solidFill>
                </w14:textFill>
              </w:rPr>
              <w:t>,</w:t>
            </w:r>
          </w:p>
          <w:p>
            <w:pPr>
              <w:spacing w:after="0" w:line="237" w:lineRule="auto"/>
              <w:ind w:right="-128"/>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 Trình bày sơ</w:t>
            </w:r>
            <w:r>
              <w:rPr>
                <w:rFonts w:ascii="Times New Roman" w:hAnsi="Times New Roman" w:eastAsia="Times New Roman"/>
                <w:color w:val="000000" w:themeColor="text1"/>
                <w:sz w:val="28"/>
                <w:szCs w:val="28"/>
                <w:lang w:val="en-US"/>
                <w14:textFill>
                  <w14:solidFill>
                    <w14:schemeClr w14:val="tx1"/>
                  </w14:solidFill>
                </w14:textFill>
              </w:rPr>
              <w:t xml:space="preserve"> </w:t>
            </w:r>
            <w:r>
              <w:rPr>
                <w:rFonts w:ascii="Times New Roman" w:hAnsi="Times New Roman" w:eastAsia="Times New Roman"/>
                <w:color w:val="000000" w:themeColor="text1"/>
                <w:sz w:val="28"/>
                <w:szCs w:val="28"/>
                <w14:textFill>
                  <w14:solidFill>
                    <w14:schemeClr w14:val="tx1"/>
                  </w14:solidFill>
                </w14:textFill>
              </w:rPr>
              <w:t>sài, không minh chứng cụ thể</w:t>
            </w:r>
          </w:p>
        </w:tc>
        <w:tc>
          <w:tcPr>
            <w:tcW w:w="1975" w:type="dxa"/>
            <w:shd w:val="clear" w:color="auto" w:fill="auto"/>
          </w:tcPr>
          <w:p>
            <w:pPr>
              <w:spacing w:after="0" w:line="237" w:lineRule="auto"/>
              <w:ind w:right="-142"/>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Nộp  bài  đúng hạ</w:t>
            </w:r>
            <w:r>
              <w:rPr>
                <w:rFonts w:ascii="Times New Roman" w:hAnsi="Times New Roman" w:eastAsia="Times New Roman"/>
                <w:color w:val="000000" w:themeColor="text1"/>
                <w:sz w:val="28"/>
                <w:szCs w:val="28"/>
                <w:lang w:val="en-US"/>
                <w14:textFill>
                  <w14:solidFill>
                    <w14:schemeClr w14:val="tx1"/>
                  </w14:solidFill>
                </w14:textFill>
              </w:rPr>
              <w:t>i</w:t>
            </w:r>
          </w:p>
          <w:p>
            <w:pPr>
              <w:spacing w:after="0" w:line="237" w:lineRule="auto"/>
              <w:ind w:right="-142"/>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Bài báo cáo có hình ảnh , có dẫn chứng cụ thể</w:t>
            </w:r>
          </w:p>
        </w:tc>
        <w:tc>
          <w:tcPr>
            <w:tcW w:w="1975" w:type="dxa"/>
            <w:shd w:val="clear" w:color="auto" w:fill="auto"/>
          </w:tcPr>
          <w:p>
            <w:pPr>
              <w:spacing w:after="0" w:line="237" w:lineRule="auto"/>
              <w:ind w:right="-142"/>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Nộp  bài  đúng hạ</w:t>
            </w:r>
            <w:r>
              <w:rPr>
                <w:rFonts w:ascii="Times New Roman" w:hAnsi="Times New Roman" w:eastAsia="Times New Roman"/>
                <w:color w:val="000000" w:themeColor="text1"/>
                <w:sz w:val="28"/>
                <w:szCs w:val="28"/>
                <w:lang w:val="en-US"/>
                <w14:textFill>
                  <w14:solidFill>
                    <w14:schemeClr w14:val="tx1"/>
                  </w14:solidFill>
                </w14:textFill>
              </w:rPr>
              <w:t>i</w:t>
            </w:r>
          </w:p>
          <w:p>
            <w:pPr>
              <w:spacing w:after="0" w:line="237" w:lineRule="auto"/>
              <w:ind w:right="-157"/>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Bài báo cáo đầy đủ , chi tiết, rõ ràng , trình bày lôi cuốn</w:t>
            </w:r>
          </w:p>
        </w:tc>
        <w:tc>
          <w:tcPr>
            <w:tcW w:w="2292" w:type="dxa"/>
            <w:shd w:val="clear" w:color="auto" w:fill="auto"/>
          </w:tcPr>
          <w:p>
            <w:pPr>
              <w:spacing w:after="0" w:line="237" w:lineRule="auto"/>
              <w:ind w:right="1438"/>
              <w:rPr>
                <w:rFonts w:ascii="Times New Roman" w:hAnsi="Times New Roman" w:eastAsia="Times New Roman"/>
                <w:b/>
                <w:color w:val="000000" w:themeColor="text1"/>
                <w:sz w:val="28"/>
                <w:szCs w:val="28"/>
                <w:lang w:val="en-US"/>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226" w:type="dxa"/>
            <w:shd w:val="clear" w:color="auto" w:fill="auto"/>
          </w:tcPr>
          <w:p>
            <w:pPr>
              <w:tabs>
                <w:tab w:val="left" w:pos="0"/>
              </w:tabs>
              <w:spacing w:after="0" w:line="237" w:lineRule="auto"/>
              <w:ind w:right="-83"/>
              <w:rPr>
                <w:rFonts w:ascii="Times New Roman" w:hAnsi="Times New Roman" w:eastAsia="Times New Roman"/>
                <w:b/>
                <w:color w:val="000000" w:themeColor="text1"/>
                <w:sz w:val="28"/>
                <w:szCs w:val="28"/>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Dựa vào quá trình tham gia hoạt động của nhóm(3 điểm)</w:t>
            </w:r>
          </w:p>
        </w:tc>
        <w:tc>
          <w:tcPr>
            <w:tcW w:w="1976" w:type="dxa"/>
            <w:shd w:val="clear" w:color="auto" w:fill="auto"/>
          </w:tcPr>
          <w:p>
            <w:pPr>
              <w:spacing w:after="0" w:line="237" w:lineRule="auto"/>
              <w:ind w:right="-128"/>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Chưa tích cực Còn l</w:t>
            </w:r>
            <w:r>
              <w:rPr>
                <w:rFonts w:ascii="Times New Roman" w:hAnsi="Times New Roman" w:eastAsia="Times New Roman"/>
                <w:color w:val="000000" w:themeColor="text1"/>
                <w:sz w:val="28"/>
                <w:szCs w:val="28"/>
                <w:lang w:val="en-US"/>
                <w14:textFill>
                  <w14:solidFill>
                    <w14:schemeClr w14:val="tx1"/>
                  </w14:solidFill>
                </w14:textFill>
              </w:rPr>
              <w:t>ơ</w:t>
            </w:r>
            <w:r>
              <w:rPr>
                <w:rFonts w:ascii="Times New Roman" w:hAnsi="Times New Roman" w:eastAsia="Times New Roman"/>
                <w:color w:val="000000" w:themeColor="text1"/>
                <w:sz w:val="28"/>
                <w:szCs w:val="28"/>
                <w14:textFill>
                  <w14:solidFill>
                    <w14:schemeClr w14:val="tx1"/>
                  </w14:solidFill>
                </w14:textFill>
              </w:rPr>
              <w:t xml:space="preserve"> </w:t>
            </w:r>
            <w:r>
              <w:rPr>
                <w:rFonts w:ascii="Times New Roman" w:hAnsi="Times New Roman" w:eastAsia="Times New Roman"/>
                <w:color w:val="000000" w:themeColor="text1"/>
                <w:sz w:val="28"/>
                <w:szCs w:val="28"/>
                <w:lang w:val="en-US"/>
                <w14:textFill>
                  <w14:solidFill>
                    <w14:schemeClr w14:val="tx1"/>
                  </w14:solidFill>
                </w14:textFill>
              </w:rPr>
              <w:t xml:space="preserve">là, </w:t>
            </w:r>
            <w:r>
              <w:rPr>
                <w:rFonts w:ascii="Times New Roman" w:hAnsi="Times New Roman" w:eastAsia="Times New Roman"/>
                <w:color w:val="000000" w:themeColor="text1"/>
                <w:sz w:val="28"/>
                <w:szCs w:val="28"/>
                <w14:textFill>
                  <w14:solidFill>
                    <w14:schemeClr w14:val="tx1"/>
                  </w14:solidFill>
                </w14:textFill>
              </w:rPr>
              <w:t xml:space="preserve"> mất trật tự</w:t>
            </w:r>
          </w:p>
        </w:tc>
        <w:tc>
          <w:tcPr>
            <w:tcW w:w="1975" w:type="dxa"/>
            <w:shd w:val="clear" w:color="auto" w:fill="auto"/>
          </w:tcPr>
          <w:p>
            <w:pPr>
              <w:spacing w:after="0" w:line="237" w:lineRule="auto"/>
              <w:ind w:right="-142"/>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Tham gia đầy đủ các hoạt động của lớp</w:t>
            </w:r>
          </w:p>
        </w:tc>
        <w:tc>
          <w:tcPr>
            <w:tcW w:w="1975" w:type="dxa"/>
            <w:shd w:val="clear" w:color="auto" w:fill="auto"/>
          </w:tcPr>
          <w:p>
            <w:pPr>
              <w:spacing w:after="0" w:line="237" w:lineRule="auto"/>
              <w:ind w:right="-142"/>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Tham gia tốt các hoạt động của lớp Có những ý kiến hay, độc đáo</w:t>
            </w:r>
          </w:p>
        </w:tc>
        <w:tc>
          <w:tcPr>
            <w:tcW w:w="2292" w:type="dxa"/>
            <w:shd w:val="clear" w:color="auto" w:fill="auto"/>
          </w:tcPr>
          <w:p>
            <w:pPr>
              <w:spacing w:after="0" w:line="237" w:lineRule="auto"/>
              <w:ind w:right="1438"/>
              <w:rPr>
                <w:rFonts w:ascii="Times New Roman" w:hAnsi="Times New Roman" w:eastAsia="Times New Roman"/>
                <w:b/>
                <w:color w:val="000000" w:themeColor="text1"/>
                <w:sz w:val="28"/>
                <w:szCs w:val="28"/>
                <w:lang w:val="en-US"/>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0444" w:type="dxa"/>
            <w:gridSpan w:val="5"/>
            <w:shd w:val="clear" w:color="auto" w:fill="auto"/>
          </w:tcPr>
          <w:p>
            <w:pPr>
              <w:spacing w:after="0" w:line="237" w:lineRule="auto"/>
              <w:ind w:right="1438"/>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Tổng điểm: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0444" w:type="dxa"/>
            <w:gridSpan w:val="5"/>
            <w:shd w:val="clear" w:color="auto" w:fill="auto"/>
          </w:tcPr>
          <w:p>
            <w:pPr>
              <w:spacing w:after="0" w:line="237" w:lineRule="auto"/>
              <w:ind w:right="1438"/>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Nhận xét:</w:t>
            </w:r>
          </w:p>
        </w:tc>
      </w:tr>
    </w:tbl>
    <w:p>
      <w:pPr>
        <w:tabs>
          <w:tab w:val="left" w:pos="840"/>
        </w:tabs>
        <w:spacing w:after="0" w:line="0" w:lineRule="atLeast"/>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Câu hỏi TNKQ (HS tự đánh giá)</w:t>
      </w:r>
    </w:p>
    <w:p>
      <w:pPr>
        <w:pStyle w:val="12"/>
        <w:shd w:val="clear" w:color="auto" w:fill="FFFFFF"/>
        <w:rPr>
          <w:rFonts w:eastAsia="Arial"/>
          <w:color w:val="000000" w:themeColor="text1"/>
          <w:sz w:val="28"/>
          <w:szCs w:val="28"/>
          <w14:textFill>
            <w14:solidFill>
              <w14:schemeClr w14:val="tx1"/>
            </w14:solidFill>
          </w14:textFill>
        </w:rPr>
      </w:pPr>
      <w:r>
        <w:rPr>
          <w:rFonts w:eastAsia="Arial"/>
          <w:color w:val="000000" w:themeColor="text1"/>
          <w:sz w:val="28"/>
          <w:szCs w:val="28"/>
          <w:shd w:val="clear" w:color="auto" w:fill="FFFFFF"/>
          <w14:textFill>
            <w14:solidFill>
              <w14:schemeClr w14:val="tx1"/>
            </w14:solidFill>
          </w14:textFill>
        </w:rPr>
        <w:t>1. Phân biệt virus và vi khuẩn</w:t>
      </w:r>
    </w:p>
    <w:p>
      <w:pPr>
        <w:pStyle w:val="12"/>
        <w:shd w:val="clear" w:color="auto" w:fill="FFFFFF"/>
        <w:rPr>
          <w:rFonts w:eastAsia="Arial"/>
          <w:color w:val="000000" w:themeColor="text1"/>
          <w:sz w:val="28"/>
          <w:szCs w:val="28"/>
          <w14:textFill>
            <w14:solidFill>
              <w14:schemeClr w14:val="tx1"/>
            </w14:solidFill>
          </w14:textFill>
        </w:rPr>
      </w:pPr>
      <w:r>
        <w:rPr>
          <w:rFonts w:eastAsia="Arial"/>
          <w:color w:val="000000" w:themeColor="text1"/>
          <w:sz w:val="28"/>
          <w:szCs w:val="28"/>
          <w:shd w:val="clear" w:color="auto" w:fill="FFFFFF"/>
          <w14:textFill>
            <w14:solidFill>
              <w14:schemeClr w14:val="tx1"/>
            </w14:solidFill>
          </w14:textFill>
        </w:rPr>
        <w:t>2. Trong các bệnh: </w:t>
      </w:r>
      <w:r>
        <w:rPr>
          <w:rStyle w:val="6"/>
          <w:rFonts w:eastAsia="Arial"/>
          <w:i w:val="0"/>
          <w:iCs w:val="0"/>
          <w:color w:val="000000" w:themeColor="text1"/>
          <w:sz w:val="28"/>
          <w:szCs w:val="28"/>
          <w:shd w:val="clear" w:color="auto" w:fill="FFFFFF"/>
          <w14:textFill>
            <w14:solidFill>
              <w14:schemeClr w14:val="tx1"/>
            </w14:solidFill>
          </w14:textFill>
        </w:rPr>
        <w:t>Cúm gà, bệnh viêm da, bệnh dại, bệnh viêm gan B, bệnh lao phỏi, bệnh zona thần kinh, bệnh quai bị, bệnh khảm ở cây cà chua,  bệnh sốt xuất huyết, bệnh Covid - 19</w:t>
      </w:r>
      <w:r>
        <w:rPr>
          <w:rFonts w:eastAsia="Arial"/>
          <w:color w:val="000000" w:themeColor="text1"/>
          <w:sz w:val="28"/>
          <w:szCs w:val="28"/>
          <w:shd w:val="clear" w:color="auto" w:fill="FFFFFF"/>
          <w14:textFill>
            <w14:solidFill>
              <w14:schemeClr w14:val="tx1"/>
            </w14:solidFill>
          </w14:textFill>
        </w:rPr>
        <w:t> ở người, bệnh nào do virus, bệnh nào do vi rút  gây nên?</w:t>
      </w:r>
    </w:p>
    <w:p>
      <w:pPr>
        <w:pStyle w:val="12"/>
        <w:shd w:val="clear" w:color="auto" w:fill="FFFFFF"/>
        <w:rPr>
          <w:rFonts w:eastAsia="Arial"/>
          <w:color w:val="000000" w:themeColor="text1"/>
          <w:sz w:val="28"/>
          <w:szCs w:val="28"/>
          <w:shd w:val="clear" w:color="auto" w:fill="FFFFFF"/>
          <w14:textFill>
            <w14:solidFill>
              <w14:schemeClr w14:val="tx1"/>
            </w14:solidFill>
          </w14:textFill>
        </w:rPr>
      </w:pPr>
      <w:r>
        <w:rPr>
          <w:rFonts w:eastAsia="Arial"/>
          <w:color w:val="000000" w:themeColor="text1"/>
          <w:sz w:val="28"/>
          <w:szCs w:val="28"/>
          <w:shd w:val="clear" w:color="auto" w:fill="FFFFFF"/>
          <w14:textFill>
            <w14:solidFill>
              <w14:schemeClr w14:val="tx1"/>
            </w14:solidFill>
          </w14:textFill>
        </w:rPr>
        <w:t>3. Nêu lợi ích và tác hại của virút. Lấy ví dụ</w:t>
      </w:r>
    </w:p>
    <w:p>
      <w:pPr>
        <w:pStyle w:val="12"/>
        <w:shd w:val="clear" w:color="auto" w:fill="FFFFFF"/>
        <w:rPr>
          <w:rFonts w:eastAsia="Arial"/>
          <w:color w:val="000000" w:themeColor="text1"/>
          <w:sz w:val="28"/>
          <w:szCs w:val="28"/>
          <w14:textFill>
            <w14:solidFill>
              <w14:schemeClr w14:val="tx1"/>
            </w14:solidFill>
          </w14:textFill>
        </w:rPr>
      </w:pPr>
      <w:r>
        <w:rPr>
          <w:rFonts w:eastAsia="Arial"/>
          <w:color w:val="000000" w:themeColor="text1"/>
          <w:sz w:val="28"/>
          <w:szCs w:val="28"/>
          <w:shd w:val="clear" w:color="auto" w:fill="FFFFFF"/>
          <w14:textFill>
            <w14:solidFill>
              <w14:schemeClr w14:val="tx1"/>
            </w14:solidFill>
          </w14:textFill>
        </w:rPr>
        <w:t>Phân biệt vi khuẩn và virus:</w:t>
      </w:r>
    </w:p>
    <w:p>
      <w:pPr>
        <w:numPr>
          <w:ilvl w:val="0"/>
          <w:numId w:val="13"/>
        </w:numPr>
        <w:spacing w:beforeAutospacing="1" w:after="0" w:afterAutospacing="1"/>
        <w:rPr>
          <w:rFonts w:ascii="Times New Roman" w:hAnsi="Times New Roman"/>
          <w:color w:val="000000" w:themeColor="text1"/>
          <w:sz w:val="28"/>
          <w:szCs w:val="28"/>
          <w14:textFill>
            <w14:solidFill>
              <w14:schemeClr w14:val="tx1"/>
            </w14:solidFill>
          </w14:textFill>
        </w:rPr>
      </w:pPr>
      <w:r>
        <w:rPr>
          <w:rFonts w:ascii="Times New Roman" w:hAnsi="Times New Roman" w:eastAsia="Arial"/>
          <w:color w:val="000000" w:themeColor="text1"/>
          <w:sz w:val="28"/>
          <w:szCs w:val="28"/>
          <w:shd w:val="clear" w:color="auto" w:fill="FFFFFF"/>
          <w14:textFill>
            <w14:solidFill>
              <w14:schemeClr w14:val="tx1"/>
            </w14:solidFill>
          </w14:textFill>
        </w:rPr>
        <w:t>Vi khuẩn là cơ thể sống được cấu tạo nên từ tế bào, có thể tự tồn tại mà không cần đến tế bào vật chủ</w:t>
      </w:r>
    </w:p>
    <w:p>
      <w:pPr>
        <w:numPr>
          <w:ilvl w:val="0"/>
          <w:numId w:val="13"/>
        </w:numPr>
        <w:spacing w:beforeAutospacing="1" w:after="0" w:afterAutospacing="1"/>
        <w:rPr>
          <w:rFonts w:ascii="Times New Roman" w:hAnsi="Times New Roman"/>
          <w:color w:val="000000" w:themeColor="text1"/>
          <w:sz w:val="28"/>
          <w:szCs w:val="28"/>
          <w14:textFill>
            <w14:solidFill>
              <w14:schemeClr w14:val="tx1"/>
            </w14:solidFill>
          </w14:textFill>
        </w:rPr>
      </w:pPr>
      <w:r>
        <w:rPr>
          <w:rFonts w:ascii="Times New Roman" w:hAnsi="Times New Roman" w:eastAsia="Arial"/>
          <w:color w:val="000000" w:themeColor="text1"/>
          <w:sz w:val="28"/>
          <w:szCs w:val="28"/>
          <w:shd w:val="clear" w:color="auto" w:fill="FFFFFF"/>
          <w14:textFill>
            <w14:solidFill>
              <w14:schemeClr w14:val="tx1"/>
            </w14:solidFill>
          </w14:textFill>
        </w:rPr>
        <w:t>Virus không phải là cơ thể sống, nhỏ hơn vi khuẩn từ 10 đến 100 lần, tồn tại được nhờ phải kí sinh nội bào vật chủ nếu không sẽ trở thành vật không sống</w:t>
      </w:r>
    </w:p>
    <w:p>
      <w:pPr>
        <w:pStyle w:val="12"/>
        <w:shd w:val="clear" w:color="auto" w:fill="FFFFFF"/>
        <w:rPr>
          <w:rFonts w:eastAsia="Arial"/>
          <w:color w:val="000000" w:themeColor="text1"/>
          <w:sz w:val="28"/>
          <w:szCs w:val="28"/>
          <w14:textFill>
            <w14:solidFill>
              <w14:schemeClr w14:val="tx1"/>
            </w14:solidFill>
          </w14:textFill>
        </w:rPr>
      </w:pPr>
      <w:r>
        <w:rPr>
          <w:rFonts w:eastAsia="Arial"/>
          <w:color w:val="000000" w:themeColor="text1"/>
          <w:sz w:val="28"/>
          <w:szCs w:val="28"/>
          <w:shd w:val="clear" w:color="auto" w:fill="FFFFFF"/>
          <w14:textFill>
            <w14:solidFill>
              <w14:schemeClr w14:val="tx1"/>
            </w14:solidFill>
          </w14:textFill>
        </w:rPr>
        <w:t>2. Bệnh do vi khuẩn: bệnh lị, bệnh viêm da, , bệnh lao phổi, </w:t>
      </w:r>
    </w:p>
    <w:p>
      <w:pPr>
        <w:pStyle w:val="12"/>
        <w:shd w:val="clear" w:color="auto" w:fill="FFFFFF"/>
        <w:rPr>
          <w:rFonts w:eastAsia="Arial"/>
          <w:color w:val="000000" w:themeColor="text1"/>
          <w:sz w:val="28"/>
          <w:szCs w:val="28"/>
          <w14:textFill>
            <w14:solidFill>
              <w14:schemeClr w14:val="tx1"/>
            </w14:solidFill>
          </w14:textFill>
        </w:rPr>
      </w:pPr>
      <w:r>
        <w:rPr>
          <w:rFonts w:eastAsia="Arial"/>
          <w:color w:val="000000" w:themeColor="text1"/>
          <w:sz w:val="28"/>
          <w:szCs w:val="28"/>
          <w:shd w:val="clear" w:color="auto" w:fill="FFFFFF"/>
          <w14:textFill>
            <w14:solidFill>
              <w14:schemeClr w14:val="tx1"/>
            </w14:solidFill>
          </w14:textFill>
        </w:rPr>
        <w:t>Bệnh do virus: bệnh thủy đậu, bệnh dại, bệnh viêm gan B, bệnh zona thần kinh, bệnh quai bị, bệnh sốt xuất huyết, bệnh Covid-19, bệnh khảm cà chua, cúm gà.</w:t>
      </w:r>
    </w:p>
    <w:p>
      <w:pPr>
        <w:pStyle w:val="12"/>
        <w:shd w:val="clear" w:color="auto" w:fill="FFFFFF"/>
        <w:rPr>
          <w:rFonts w:eastAsia="Arial"/>
          <w:color w:val="000000" w:themeColor="text1"/>
          <w:sz w:val="28"/>
          <w:szCs w:val="28"/>
          <w:shd w:val="clear" w:color="auto" w:fill="FFFFFF"/>
          <w14:textFill>
            <w14:solidFill>
              <w14:schemeClr w14:val="tx1"/>
            </w14:solidFill>
          </w14:textFill>
        </w:rPr>
      </w:pPr>
      <w:r>
        <w:rPr>
          <w:rFonts w:eastAsia="Arial"/>
          <w:color w:val="000000" w:themeColor="text1"/>
          <w:sz w:val="28"/>
          <w:szCs w:val="28"/>
          <w:shd w:val="clear" w:color="auto" w:fill="FFFFFF"/>
          <w14:textFill>
            <w14:solidFill>
              <w14:schemeClr w14:val="tx1"/>
            </w14:solidFill>
          </w14:textFill>
        </w:rPr>
        <w:t xml:space="preserve">3. Lợi ích của vi rút: </w:t>
      </w:r>
    </w:p>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 xml:space="preserve">Vi rut </w:t>
      </w:r>
      <w:r>
        <w:rPr>
          <w:rFonts w:ascii="Times New Roman" w:hAnsi="Times New Roman" w:eastAsia="Times New Roman"/>
          <w:color w:val="000000" w:themeColor="text1"/>
          <w:sz w:val="28"/>
          <w:szCs w:val="28"/>
          <w14:textFill>
            <w14:solidFill>
              <w14:schemeClr w14:val="tx1"/>
            </w14:solidFill>
          </w14:textFill>
        </w:rPr>
        <w:t>có lợi (</w:t>
      </w:r>
      <w:r>
        <w:rPr>
          <w:rFonts w:ascii="Times New Roman" w:hAnsi="Times New Roman" w:eastAsia="Times New Roman"/>
          <w:color w:val="000000" w:themeColor="text1"/>
          <w:sz w:val="28"/>
          <w:szCs w:val="28"/>
          <w:lang w:val="en-US"/>
          <w14:textFill>
            <w14:solidFill>
              <w14:schemeClr w14:val="tx1"/>
            </w14:solidFill>
          </w14:textFill>
        </w:rPr>
        <w:t>Sản xuất chế phẩm sinh học: thuốc kháng sinh, vaccine, …)</w:t>
      </w:r>
    </w:p>
    <w:p>
      <w:pPr>
        <w:tabs>
          <w:tab w:val="left" w:pos="12758"/>
        </w:tabs>
        <w:spacing w:before="120" w:after="0" w:line="240" w:lineRule="auto"/>
        <w:jc w:val="both"/>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Virut có hại</w:t>
      </w:r>
      <w:r>
        <w:rPr>
          <w:rFonts w:ascii="Times New Roman" w:hAnsi="Times New Roman" w:eastAsia="Times New Roman"/>
          <w:bCs/>
          <w:color w:val="000000" w:themeColor="text1"/>
          <w:sz w:val="28"/>
          <w:szCs w:val="28"/>
          <w:lang w:val="en-US"/>
          <w14:textFill>
            <w14:solidFill>
              <w14:schemeClr w14:val="tx1"/>
            </w14:solidFill>
          </w14:textFill>
        </w:rPr>
        <w:t xml:space="preserve"> cho người, động vật và thực vật.</w:t>
      </w:r>
    </w:p>
    <w:p>
      <w:pPr>
        <w:tabs>
          <w:tab w:val="left" w:pos="12758"/>
        </w:tabs>
        <w:spacing w:before="120" w:after="0" w:line="240" w:lineRule="auto"/>
        <w:jc w:val="both"/>
        <w:rPr>
          <w:rFonts w:ascii="Times New Roman" w:hAnsi="Times New Roman" w:eastAsia="Times New Roman"/>
          <w:b/>
          <w:color w:val="000000" w:themeColor="text1"/>
          <w:sz w:val="28"/>
          <w:szCs w:val="28"/>
          <w:lang w:val="en-US"/>
          <w14:textFill>
            <w14:solidFill>
              <w14:schemeClr w14:val="tx1"/>
            </w14:solidFill>
          </w14:textFill>
        </w:rPr>
      </w:pPr>
    </w:p>
    <w:p>
      <w:pPr>
        <w:tabs>
          <w:tab w:val="left" w:pos="840"/>
        </w:tabs>
        <w:spacing w:after="0" w:line="0" w:lineRule="atLeast"/>
        <w:jc w:val="both"/>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 xml:space="preserve">HOẠT ĐỘNG </w:t>
      </w:r>
      <w:r>
        <w:rPr>
          <w:rFonts w:ascii="Times New Roman" w:hAnsi="Times New Roman" w:eastAsia="Times New Roman"/>
          <w:b/>
          <w:color w:val="000000" w:themeColor="text1"/>
          <w:sz w:val="28"/>
          <w:szCs w:val="28"/>
          <w:lang w:val="en-US"/>
          <w14:textFill>
            <w14:solidFill>
              <w14:schemeClr w14:val="tx1"/>
            </w14:solidFill>
          </w14:textFill>
        </w:rPr>
        <w:t>4</w:t>
      </w:r>
      <w:r>
        <w:rPr>
          <w:rFonts w:ascii="Times New Roman" w:hAnsi="Times New Roman" w:eastAsia="Times New Roman"/>
          <w:b/>
          <w:color w:val="000000" w:themeColor="text1"/>
          <w:sz w:val="28"/>
          <w:szCs w:val="28"/>
          <w14:textFill>
            <w14:solidFill>
              <w14:schemeClr w14:val="tx1"/>
            </w14:solidFill>
          </w14:textFill>
        </w:rPr>
        <w:t xml:space="preserve">. </w:t>
      </w:r>
      <w:r>
        <w:rPr>
          <w:rFonts w:ascii="Times New Roman" w:hAnsi="Times New Roman" w:eastAsia="Times New Roman"/>
          <w:bCs/>
          <w:color w:val="000000" w:themeColor="text1"/>
          <w:kern w:val="24"/>
          <w:sz w:val="28"/>
          <w:szCs w:val="28"/>
          <w:lang w:val="en-US"/>
          <w14:textFill>
            <w14:solidFill>
              <w14:schemeClr w14:val="tx1"/>
            </w14:solidFill>
          </w14:textFill>
        </w:rPr>
        <w:t xml:space="preserve">Trưng bày tranh phòng chống bệnh do virut gây ra. </w:t>
      </w:r>
    </w:p>
    <w:p>
      <w:pPr>
        <w:spacing w:after="0" w:line="0" w:lineRule="atLeast"/>
        <w:ind w:left="120"/>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1. Mục tiêu hoạt động</w:t>
      </w:r>
    </w:p>
    <w:p>
      <w:pPr>
        <w:spacing w:after="0" w:line="240" w:lineRule="auto"/>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KHTN3.1</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KHTN3.</w:t>
      </w:r>
      <w:r>
        <w:rPr>
          <w:rFonts w:ascii="Times New Roman" w:hAnsi="Times New Roman" w:eastAsia="Times New Roman"/>
          <w:color w:val="000000" w:themeColor="text1"/>
          <w:sz w:val="28"/>
          <w:szCs w:val="28"/>
          <w:lang w:val="en-US"/>
          <w14:textFill>
            <w14:solidFill>
              <w14:schemeClr w14:val="tx1"/>
            </w14:solidFill>
          </w14:textFill>
        </w:rPr>
        <w:t>3</w:t>
      </w:r>
    </w:p>
    <w:p>
      <w:pPr>
        <w:spacing w:after="0" w:line="240" w:lineRule="auto"/>
        <w:rPr>
          <w:rFonts w:ascii="Times New Roman" w:hAnsi="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TC-TH.1</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TC-TH.4.1</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GT-HT.1.5</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GT-HT.4</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CC.1</w:t>
      </w:r>
    </w:p>
    <w:p>
      <w:pPr>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TN.1.</w:t>
      </w:r>
    </w:p>
    <w:p>
      <w:pPr>
        <w:spacing w:after="0" w:line="240" w:lineRule="auto"/>
        <w:rPr>
          <w:rFonts w:ascii="Times New Roman" w:hAnsi="Times New Roman" w:eastAsia="Times New Roman"/>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 xml:space="preserve"> Tổ chức hoạt động </w:t>
      </w:r>
    </w:p>
    <w:p>
      <w:pPr>
        <w:numPr>
          <w:ilvl w:val="0"/>
          <w:numId w:val="14"/>
        </w:numPr>
        <w:tabs>
          <w:tab w:val="left" w:pos="401"/>
        </w:tabs>
        <w:spacing w:after="0" w:line="234" w:lineRule="auto"/>
        <w:ind w:right="6406"/>
        <w:rPr>
          <w:rFonts w:ascii="Times New Roman" w:hAnsi="Times New Roman" w:eastAsia="Times New Roman"/>
          <w:b/>
          <w:i/>
          <w:color w:val="000000" w:themeColor="text1"/>
          <w:sz w:val="28"/>
          <w:szCs w:val="28"/>
          <w:lang w:val="en-US"/>
          <w14:textFill>
            <w14:solidFill>
              <w14:schemeClr w14:val="tx1"/>
            </w14:solidFill>
          </w14:textFill>
        </w:rPr>
      </w:pPr>
      <w:r>
        <w:rPr>
          <w:rFonts w:ascii="Times New Roman" w:hAnsi="Times New Roman" w:eastAsia="Times New Roman"/>
          <w:b/>
          <w:i/>
          <w:color w:val="000000" w:themeColor="text1"/>
          <w:sz w:val="28"/>
          <w:szCs w:val="28"/>
          <w:lang w:val="en-US"/>
          <w14:textFill>
            <w14:solidFill>
              <w14:schemeClr w14:val="tx1"/>
            </w14:solidFill>
          </w14:textFill>
        </w:rPr>
        <w:t>Chuẩn bị:</w:t>
      </w:r>
    </w:p>
    <w:p>
      <w:pPr>
        <w:tabs>
          <w:tab w:val="left" w:pos="401"/>
        </w:tabs>
        <w:spacing w:after="0" w:line="234" w:lineRule="auto"/>
        <w:ind w:left="120" w:right="-2"/>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GV chia lớp thành 4 nhóm, mỗi nhóm có 1 nhóm trưởng và 1 thư kí.</w:t>
      </w:r>
    </w:p>
    <w:p>
      <w:pPr>
        <w:numPr>
          <w:ilvl w:val="0"/>
          <w:numId w:val="14"/>
        </w:numPr>
        <w:tabs>
          <w:tab w:val="left" w:pos="401"/>
        </w:tabs>
        <w:spacing w:after="0" w:line="234" w:lineRule="auto"/>
        <w:ind w:right="-2"/>
        <w:rPr>
          <w:rFonts w:ascii="Times New Roman" w:hAnsi="Times New Roman" w:eastAsia="Times New Roman"/>
          <w:b/>
          <w:i/>
          <w:color w:val="000000" w:themeColor="text1"/>
          <w:sz w:val="28"/>
          <w:szCs w:val="28"/>
          <w:lang w:val="en-US"/>
          <w14:textFill>
            <w14:solidFill>
              <w14:schemeClr w14:val="tx1"/>
            </w14:solidFill>
          </w14:textFill>
        </w:rPr>
      </w:pPr>
      <w:r>
        <w:rPr>
          <w:rFonts w:ascii="Times New Roman" w:hAnsi="Times New Roman" w:eastAsia="Times New Roman"/>
          <w:b/>
          <w:i/>
          <w:color w:val="000000" w:themeColor="text1"/>
          <w:sz w:val="28"/>
          <w:szCs w:val="28"/>
          <w14:textFill>
            <w14:solidFill>
              <w14:schemeClr w14:val="tx1"/>
            </w14:solidFill>
          </w14:textFill>
        </w:rPr>
        <w:t xml:space="preserve">GV Chuyển giao nhiệm vụ học tập </w:t>
      </w:r>
    </w:p>
    <w:p>
      <w:pPr>
        <w:tabs>
          <w:tab w:val="left" w:pos="401"/>
        </w:tabs>
        <w:spacing w:after="0" w:line="234" w:lineRule="auto"/>
        <w:ind w:left="120" w:right="-2"/>
        <w:rPr>
          <w:rFonts w:ascii="Times New Roman" w:hAnsi="Times New Roman" w:eastAsia="Times New Roman"/>
          <w:b/>
          <w:i/>
          <w:color w:val="000000" w:themeColor="text1"/>
          <w:sz w:val="28"/>
          <w:szCs w:val="28"/>
          <w:lang w:val="en-US"/>
          <w14:textFill>
            <w14:solidFill>
              <w14:schemeClr w14:val="tx1"/>
            </w14:solidFill>
          </w14:textFill>
        </w:rPr>
      </w:pPr>
      <w:r>
        <w:rPr>
          <w:rFonts w:ascii="Times New Roman" w:hAnsi="Times New Roman" w:eastAsia="Times New Roman"/>
          <w:b/>
          <w:i/>
          <w:color w:val="000000" w:themeColor="text1"/>
          <w:sz w:val="28"/>
          <w:szCs w:val="28"/>
          <w14:textFill>
            <w14:solidFill>
              <w14:schemeClr w14:val="tx1"/>
            </w14:solidFill>
          </w14:textFill>
        </w:rPr>
        <w:t xml:space="preserve">Bước 1: </w:t>
      </w:r>
      <w:r>
        <w:rPr>
          <w:rFonts w:ascii="Times New Roman" w:hAnsi="Times New Roman" w:eastAsia="Times New Roman"/>
          <w:b/>
          <w:i/>
          <w:color w:val="000000" w:themeColor="text1"/>
          <w:sz w:val="28"/>
          <w:szCs w:val="28"/>
          <w:lang w:val="en-US"/>
          <w14:textFill>
            <w14:solidFill>
              <w14:schemeClr w14:val="tx1"/>
            </w14:solidFill>
          </w14:textFill>
        </w:rPr>
        <w:t>GV sử dụng kỹ thuật KWL để điều tra thông tin sự hiểu biết của HS về các bệnh do virut gây ra</w:t>
      </w:r>
    </w:p>
    <w:p>
      <w:pPr>
        <w:tabs>
          <w:tab w:val="left" w:pos="280"/>
        </w:tabs>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Xem video clip và thực tiễn cuộc sống</w:t>
      </w:r>
    </w:p>
    <w:p>
      <w:pPr>
        <w:spacing w:after="0" w:line="1" w:lineRule="exact"/>
        <w:rPr>
          <w:rFonts w:ascii="Times New Roman" w:hAnsi="Times New Roman" w:eastAsia="Times New Roman"/>
          <w:color w:val="000000" w:themeColor="text1"/>
          <w:sz w:val="28"/>
          <w:szCs w:val="28"/>
          <w:lang w:val="en-US"/>
          <w14:textFill>
            <w14:solidFill>
              <w14:schemeClr w14:val="tx1"/>
            </w14:solidFill>
          </w14:textFill>
        </w:rPr>
      </w:pPr>
    </w:p>
    <w:p>
      <w:pPr>
        <w:spacing w:after="0" w:line="0" w:lineRule="atLeast"/>
        <w:ind w:left="120"/>
        <w:rPr>
          <w:rFonts w:ascii="Times New Roman" w:hAnsi="Times New Roman" w:eastAsia="Times New Roman"/>
          <w:b/>
          <w:i/>
          <w:color w:val="000000" w:themeColor="text1"/>
          <w:sz w:val="28"/>
          <w:szCs w:val="28"/>
          <w:lang w:val="en-US"/>
          <w14:textFill>
            <w14:solidFill>
              <w14:schemeClr w14:val="tx1"/>
            </w14:solidFill>
          </w14:textFill>
        </w:rPr>
      </w:pPr>
      <w:r>
        <w:rPr>
          <w:rFonts w:ascii="Times New Roman" w:hAnsi="Times New Roman" w:eastAsia="Times New Roman"/>
          <w:b/>
          <w:i/>
          <w:color w:val="000000" w:themeColor="text1"/>
          <w:sz w:val="28"/>
          <w:szCs w:val="28"/>
          <w:lang w:val="en-US"/>
          <w14:textFill>
            <w14:solidFill>
              <w14:schemeClr w14:val="tx1"/>
            </w14:solidFill>
          </w14:textFill>
        </w:rPr>
        <w:t xml:space="preserve">Bước 2: Lập kế hoạch thực hiện </w:t>
      </w:r>
    </w:p>
    <w:p>
      <w:pPr>
        <w:spacing w:after="0" w:line="234" w:lineRule="auto"/>
        <w:ind w:left="120" w:right="446"/>
        <w:rPr>
          <w:rFonts w:ascii="Times New Roman" w:hAnsi="Times New Roman" w:eastAsia="Times New Roman"/>
          <w:i/>
          <w:color w:val="000000" w:themeColor="text1"/>
          <w:sz w:val="28"/>
          <w:szCs w:val="28"/>
          <w:lang w:val="en-US"/>
          <w14:textFill>
            <w14:solidFill>
              <w14:schemeClr w14:val="tx1"/>
            </w14:solidFill>
          </w14:textFill>
        </w:rPr>
      </w:pPr>
      <w:r>
        <w:rPr>
          <w:rFonts w:ascii="Times New Roman" w:hAnsi="Times New Roman" w:eastAsia="Times New Roman"/>
          <w:i/>
          <w:color w:val="000000" w:themeColor="text1"/>
          <w:sz w:val="28"/>
          <w:szCs w:val="28"/>
          <w:lang w:val="en-US"/>
          <w14:textFill>
            <w14:solidFill>
              <w14:schemeClr w14:val="tx1"/>
            </w14:solidFill>
          </w14:textFill>
        </w:rPr>
        <w:t>Giáo viên hướng dẫn học sinh nội dung hoạt động , thiết kế tiến trình làm việc trong nhóm theo định hướng nhiệm vụ:</w:t>
      </w:r>
    </w:p>
    <w:p>
      <w:pPr>
        <w:rPr>
          <w:rFonts w:ascii="Times New Roman" w:hAnsi="Times New Roman"/>
          <w:color w:val="000000" w:themeColor="text1"/>
          <w:sz w:val="28"/>
          <w:szCs w:val="28"/>
          <w:lang w:val="en-US"/>
          <w14:textFill>
            <w14:solidFill>
              <w14:schemeClr w14:val="tx1"/>
            </w14:solidFill>
          </w14:textFill>
        </w:rPr>
      </w:pPr>
      <w:r>
        <w:rPr>
          <w:rFonts w:ascii="Times New Roman" w:hAnsi="Times New Roman"/>
          <w:color w:val="000000" w:themeColor="text1"/>
          <w:sz w:val="28"/>
          <w:szCs w:val="28"/>
          <w14:textFill>
            <w14:solidFill>
              <w14:schemeClr w14:val="tx1"/>
            </w14:solidFill>
          </w14:textFill>
        </w:rPr>
        <w:t>- HS thực hiện nhiệm vụ học tập</w:t>
      </w:r>
      <w:r>
        <w:rPr>
          <w:rFonts w:ascii="Times New Roman" w:hAnsi="Times New Roman"/>
          <w:color w:val="000000" w:themeColor="text1"/>
          <w:sz w:val="28"/>
          <w:szCs w:val="28"/>
          <w:lang w:val="en-US"/>
          <w14:textFill>
            <w14:solidFill>
              <w14:schemeClr w14:val="tx1"/>
            </w14:solidFill>
          </w14:textFill>
        </w:rPr>
        <w:t xml:space="preserve"> vẽ tranh </w:t>
      </w:r>
    </w:p>
    <w:p>
      <w:pPr>
        <w:rPr>
          <w:rFonts w:ascii="Times New Roman" w:hAnsi="Times New Roman"/>
          <w:color w:val="000000" w:themeColor="text1"/>
          <w:sz w:val="28"/>
          <w:szCs w:val="28"/>
          <w:lang w:val="en-US"/>
          <w14:textFill>
            <w14:solidFill>
              <w14:schemeClr w14:val="tx1"/>
            </w14:solidFill>
          </w14:textFill>
        </w:rPr>
      </w:pPr>
      <w:r>
        <w:rPr>
          <w:rFonts w:ascii="Times New Roman" w:hAnsi="Times New Roman"/>
          <w:color w:val="000000" w:themeColor="text1"/>
          <w:sz w:val="28"/>
          <w:szCs w:val="28"/>
          <w14:textFill>
            <w14:solidFill>
              <w14:schemeClr w14:val="tx1"/>
            </w14:solidFill>
          </w14:textFill>
        </w:rPr>
        <w:t>- HS báo cáo kết quả thực hiện nhiệm vụ học tập</w:t>
      </w:r>
      <w:r>
        <w:rPr>
          <w:rFonts w:ascii="Times New Roman" w:hAnsi="Times New Roman"/>
          <w:color w:val="000000" w:themeColor="text1"/>
          <w:sz w:val="28"/>
          <w:szCs w:val="28"/>
          <w:lang w:val="en-US"/>
          <w14:textFill>
            <w14:solidFill>
              <w14:schemeClr w14:val="tx1"/>
            </w14:solidFill>
          </w14:textFill>
        </w:rPr>
        <w:t xml:space="preserve"> vào đầu giờ học tiết  sau.</w:t>
      </w:r>
    </w:p>
    <w:p>
      <w:pPr>
        <w:rPr>
          <w:rFonts w:ascii="Times New Roman" w:hAnsi="Times New Roman"/>
          <w:b/>
          <w:color w:val="000000" w:themeColor="text1"/>
          <w:kern w:val="24"/>
          <w:sz w:val="28"/>
          <w:szCs w:val="28"/>
          <w14:textFill>
            <w14:solidFill>
              <w14:schemeClr w14:val="tx1"/>
            </w14:solidFill>
          </w14:textFill>
        </w:rPr>
      </w:pPr>
      <w:r>
        <w:rPr>
          <w:rFonts w:ascii="Times New Roman" w:hAnsi="Times New Roman"/>
          <w:b/>
          <w:color w:val="000000" w:themeColor="text1"/>
          <w:kern w:val="24"/>
          <w:sz w:val="28"/>
          <w:szCs w:val="28"/>
          <w14:textFill>
            <w14:solidFill>
              <w14:schemeClr w14:val="tx1"/>
            </w14:solidFill>
          </w14:textFill>
        </w:rPr>
        <w:t xml:space="preserve">3. </w:t>
      </w:r>
      <w:r>
        <w:rPr>
          <w:rFonts w:ascii="Times New Roman" w:hAnsi="Times New Roman"/>
          <w:b/>
          <w:color w:val="000000" w:themeColor="text1"/>
          <w:kern w:val="24"/>
          <w:sz w:val="28"/>
          <w:szCs w:val="28"/>
          <w:lang w:val="en-US"/>
          <w14:textFill>
            <w14:solidFill>
              <w14:schemeClr w14:val="tx1"/>
            </w14:solidFill>
          </w14:textFill>
        </w:rPr>
        <w:t>Dự kiến s</w:t>
      </w:r>
      <w:r>
        <w:rPr>
          <w:rFonts w:ascii="Times New Roman" w:hAnsi="Times New Roman"/>
          <w:b/>
          <w:color w:val="000000" w:themeColor="text1"/>
          <w:kern w:val="24"/>
          <w:sz w:val="28"/>
          <w:szCs w:val="28"/>
          <w14:textFill>
            <w14:solidFill>
              <w14:schemeClr w14:val="tx1"/>
            </w14:solidFill>
          </w14:textFill>
        </w:rPr>
        <w:t>ản phẩm học tập</w:t>
      </w:r>
    </w:p>
    <w:p>
      <w:pPr>
        <w:rPr>
          <w:rFonts w:ascii="Times New Roman" w:hAnsi="Times New Roman"/>
          <w:bCs/>
          <w:color w:val="000000" w:themeColor="text1"/>
          <w:kern w:val="24"/>
          <w:sz w:val="28"/>
          <w:szCs w:val="28"/>
          <w:lang w:val="en-US"/>
          <w14:textFill>
            <w14:solidFill>
              <w14:schemeClr w14:val="tx1"/>
            </w14:solidFill>
          </w14:textFill>
        </w:rPr>
      </w:pPr>
      <w:r>
        <w:rPr>
          <w:rFonts w:ascii="Times New Roman" w:hAnsi="Times New Roman"/>
          <w:bCs/>
          <w:color w:val="000000" w:themeColor="text1"/>
          <w:kern w:val="24"/>
          <w:sz w:val="28"/>
          <w:szCs w:val="28"/>
          <w:lang w:val="en-US"/>
          <w14:textFill>
            <w14:solidFill>
              <w14:schemeClr w14:val="tx1"/>
            </w14:solidFill>
          </w14:textFill>
        </w:rPr>
        <w:t>S</w:t>
      </w:r>
      <w:r>
        <w:rPr>
          <w:rFonts w:ascii="Times New Roman" w:hAnsi="Times New Roman"/>
          <w:bCs/>
          <w:color w:val="000000" w:themeColor="text1"/>
          <w:kern w:val="24"/>
          <w:sz w:val="28"/>
          <w:szCs w:val="28"/>
          <w14:textFill>
            <w14:solidFill>
              <w14:schemeClr w14:val="tx1"/>
            </w14:solidFill>
          </w14:textFill>
        </w:rPr>
        <w:t xml:space="preserve">ản phẩm học tập dự kiến của </w:t>
      </w:r>
      <w:r>
        <w:rPr>
          <w:rFonts w:ascii="Times New Roman" w:hAnsi="Times New Roman"/>
          <w:bCs/>
          <w:color w:val="000000" w:themeColor="text1"/>
          <w:kern w:val="24"/>
          <w:sz w:val="28"/>
          <w:szCs w:val="28"/>
          <w:lang w:val="en-US"/>
          <w14:textFill>
            <w14:solidFill>
              <w14:schemeClr w14:val="tx1"/>
            </w14:solidFill>
          </w14:textFill>
        </w:rPr>
        <w:t xml:space="preserve"> HS là tranh đa dạng, vẽ và trưng bày đẹp .</w:t>
      </w:r>
    </w:p>
    <w:p>
      <w:pPr>
        <w:rPr>
          <w:rFonts w:ascii="Times New Roman" w:hAnsi="Times New Roman"/>
          <w:b/>
          <w:color w:val="000000" w:themeColor="text1"/>
          <w:kern w:val="24"/>
          <w:sz w:val="28"/>
          <w:szCs w:val="28"/>
          <w14:textFill>
            <w14:solidFill>
              <w14:schemeClr w14:val="tx1"/>
            </w14:solidFill>
          </w14:textFill>
        </w:rPr>
      </w:pPr>
      <w:r>
        <w:rPr>
          <w:rFonts w:ascii="Times New Roman" w:hAnsi="Times New Roman"/>
          <w:b/>
          <w:color w:val="000000" w:themeColor="text1"/>
          <w:kern w:val="24"/>
          <w:sz w:val="28"/>
          <w:szCs w:val="28"/>
          <w14:textFill>
            <w14:solidFill>
              <w14:schemeClr w14:val="tx1"/>
            </w14:solidFill>
          </w14:textFill>
        </w:rPr>
        <w:t xml:space="preserve">4. </w:t>
      </w:r>
      <w:r>
        <w:rPr>
          <w:rFonts w:ascii="Times New Roman" w:hAnsi="Times New Roman"/>
          <w:b/>
          <w:color w:val="000000" w:themeColor="text1"/>
          <w:kern w:val="24"/>
          <w:sz w:val="28"/>
          <w:szCs w:val="28"/>
          <w:lang w:val="en-US"/>
          <w14:textFill>
            <w14:solidFill>
              <w14:schemeClr w14:val="tx1"/>
            </w14:solidFill>
          </w14:textFill>
        </w:rPr>
        <w:t>Dự kiến p</w:t>
      </w:r>
      <w:r>
        <w:rPr>
          <w:rFonts w:ascii="Times New Roman" w:hAnsi="Times New Roman"/>
          <w:b/>
          <w:color w:val="000000" w:themeColor="text1"/>
          <w:kern w:val="24"/>
          <w:sz w:val="28"/>
          <w:szCs w:val="28"/>
          <w14:textFill>
            <w14:solidFill>
              <w14:schemeClr w14:val="tx1"/>
            </w14:solidFill>
          </w14:textFill>
        </w:rPr>
        <w:t>hương án đánh giá</w:t>
      </w:r>
      <w:r>
        <w:rPr>
          <w:rFonts w:ascii="Times New Roman" w:hAnsi="Times New Roman"/>
          <w:b/>
          <w:color w:val="000000" w:themeColor="text1"/>
          <w:kern w:val="24"/>
          <w:sz w:val="28"/>
          <w:szCs w:val="28"/>
          <w:lang w:val="en-US"/>
          <w14:textFill>
            <w14:solidFill>
              <w14:schemeClr w14:val="tx1"/>
            </w14:solidFill>
          </w14:textFill>
        </w:rPr>
        <w:t xml:space="preserve"> kết quả học tập</w:t>
      </w:r>
    </w:p>
    <w:p>
      <w:pPr>
        <w:spacing w:after="0" w:line="234" w:lineRule="auto"/>
        <w:ind w:left="120" w:right="446"/>
        <w:rPr>
          <w:rFonts w:ascii="Times New Roman" w:hAnsi="Times New Roman" w:eastAsia="Times New Roman"/>
          <w:i/>
          <w:color w:val="000000" w:themeColor="text1"/>
          <w:sz w:val="28"/>
          <w:szCs w:val="28"/>
          <w:lang w:val="en-US"/>
          <w14:textFill>
            <w14:solidFill>
              <w14:schemeClr w14:val="tx1"/>
            </w14:solidFill>
          </w14:textFill>
        </w:rPr>
      </w:pPr>
      <w:r>
        <w:rPr>
          <w:rFonts w:ascii="Times New Roman" w:hAnsi="Times New Roman" w:eastAsia="Times New Roman"/>
          <w:i/>
          <w:color w:val="000000" w:themeColor="text1"/>
          <w:sz w:val="28"/>
          <w:szCs w:val="28"/>
          <w:lang w:val="en-US"/>
          <w14:textFill>
            <w14:solidFill>
              <w14:schemeClr w14:val="tx1"/>
            </w14:solidFill>
          </w14:textFill>
        </w:rPr>
        <w:t>Đánh giá qua quan sát sản phẩm tranh vẽ.  (50%)</w:t>
      </w:r>
    </w:p>
    <w:p>
      <w:pPr>
        <w:spacing w:after="0" w:line="234" w:lineRule="auto"/>
        <w:ind w:left="120" w:right="446"/>
        <w:rPr>
          <w:rFonts w:ascii="Times New Roman" w:hAnsi="Times New Roman" w:eastAsia="Times New Roman"/>
          <w:i/>
          <w:color w:val="000000" w:themeColor="text1"/>
          <w:sz w:val="28"/>
          <w:szCs w:val="28"/>
          <w:lang w:val="en-US"/>
          <w14:textFill>
            <w14:solidFill>
              <w14:schemeClr w14:val="tx1"/>
            </w14:solidFill>
          </w14:textFill>
        </w:rPr>
      </w:pPr>
      <w:r>
        <w:rPr>
          <w:rFonts w:ascii="Times New Roman" w:hAnsi="Times New Roman" w:eastAsia="Times New Roman"/>
          <w:i/>
          <w:color w:val="000000" w:themeColor="text1"/>
          <w:sz w:val="28"/>
          <w:szCs w:val="28"/>
          <w:lang w:val="en-US"/>
          <w14:textFill>
            <w14:solidFill>
              <w14:schemeClr w14:val="tx1"/>
            </w14:solidFill>
          </w14:textFill>
        </w:rPr>
        <w:t>Đánh giá chéo của học sinh ( 50%)</w:t>
      </w:r>
    </w:p>
    <w:p>
      <w:pPr>
        <w:spacing w:line="240" w:lineRule="auto"/>
        <w:jc w:val="left"/>
        <w:rPr>
          <w:rFonts w:ascii="Times New Roman" w:hAnsi="Times New Roman" w:eastAsia="Arial"/>
          <w:b/>
          <w:color w:val="C00000"/>
          <w:sz w:val="28"/>
          <w:szCs w:val="28"/>
          <w:lang w:val="en-US"/>
        </w:rPr>
      </w:pPr>
      <w:r>
        <w:rPr>
          <w:rFonts w:ascii="Times New Roman" w:hAnsi="Times New Roman" w:cs="Times New Roman"/>
          <w:b/>
          <w:color w:val="C00000"/>
          <w:sz w:val="32"/>
          <w:szCs w:val="32"/>
          <w:lang w:val="vi-VN"/>
        </w:rPr>
        <w:t>NỘI DUNG</w:t>
      </w:r>
      <w:r>
        <w:rPr>
          <w:rFonts w:hint="default" w:ascii="Times New Roman" w:hAnsi="Times New Roman" w:cs="Times New Roman"/>
          <w:b/>
          <w:color w:val="C00000"/>
          <w:sz w:val="32"/>
          <w:szCs w:val="32"/>
          <w:lang w:val="en-US"/>
        </w:rPr>
        <w:t xml:space="preserve"> 2 :</w:t>
      </w:r>
      <w:r>
        <w:rPr>
          <w:rFonts w:hint="default" w:ascii="Times New Roman" w:hAnsi="Times New Roman" w:cs="Times New Roman"/>
          <w:b/>
          <w:color w:val="C00000"/>
          <w:sz w:val="32"/>
          <w:szCs w:val="32"/>
          <w:lang w:val="vi-VN"/>
        </w:rPr>
        <w:t xml:space="preserve"> </w:t>
      </w:r>
      <w:r>
        <w:rPr>
          <w:rFonts w:ascii="Times New Roman" w:hAnsi="Times New Roman"/>
          <w:b/>
          <w:bCs/>
          <w:color w:val="C00000"/>
          <w:sz w:val="32"/>
          <w:szCs w:val="32"/>
          <w:lang w:val="en-US"/>
        </w:rPr>
        <w:t>BÀI 2</w:t>
      </w:r>
      <w:r>
        <w:rPr>
          <w:rFonts w:hint="default" w:ascii="Times New Roman" w:hAnsi="Times New Roman"/>
          <w:b/>
          <w:bCs/>
          <w:color w:val="C00000"/>
          <w:sz w:val="32"/>
          <w:szCs w:val="32"/>
          <w:lang w:val="vi-VN"/>
        </w:rPr>
        <w:t>5</w:t>
      </w:r>
      <w:r>
        <w:rPr>
          <w:rFonts w:ascii="Times New Roman" w:hAnsi="Times New Roman"/>
          <w:b/>
          <w:bCs/>
          <w:color w:val="C00000"/>
          <w:sz w:val="32"/>
          <w:szCs w:val="32"/>
        </w:rPr>
        <w:t xml:space="preserve">: </w:t>
      </w:r>
      <w:r>
        <w:rPr>
          <w:rFonts w:ascii="Times New Roman" w:hAnsi="Times New Roman" w:eastAsia="Arial"/>
          <w:b/>
          <w:color w:val="C00000"/>
          <w:sz w:val="28"/>
          <w:szCs w:val="28"/>
          <w:lang w:val="en-US"/>
        </w:rPr>
        <w:t>VI KHUẨN</w:t>
      </w:r>
    </w:p>
    <w:p>
      <w:pPr>
        <w:spacing w:line="240" w:lineRule="auto"/>
        <w:jc w:val="both"/>
        <w:rPr>
          <w:rFonts w:ascii="Times New Roman" w:hAnsi="Times New Roman" w:eastAsia="Times New Roman"/>
          <w:b/>
          <w:bCs/>
          <w:iCs/>
          <w:color w:val="0546EB"/>
          <w:kern w:val="24"/>
          <w:sz w:val="40"/>
          <w:szCs w:val="40"/>
          <w:lang w:val="en-US"/>
        </w:rPr>
      </w:pPr>
      <w:r>
        <w:rPr>
          <w:rFonts w:ascii="Times New Roman" w:hAnsi="Times New Roman" w:cs="Times New Roman"/>
          <w:b/>
          <w:color w:val="0546EB"/>
          <w:sz w:val="32"/>
          <w:szCs w:val="32"/>
          <w:lang w:val="vi-VN"/>
        </w:rPr>
        <w:t>NỘI DUNG</w:t>
      </w:r>
      <w:r>
        <w:rPr>
          <w:rFonts w:hint="default" w:ascii="Times New Roman" w:hAnsi="Times New Roman" w:cs="Times New Roman"/>
          <w:b/>
          <w:color w:val="0546EB"/>
          <w:sz w:val="32"/>
          <w:szCs w:val="32"/>
          <w:lang w:val="en-US"/>
        </w:rPr>
        <w:t xml:space="preserve"> </w:t>
      </w:r>
      <w:r>
        <w:rPr>
          <w:rFonts w:hint="default" w:ascii="Times New Roman" w:hAnsi="Times New Roman" w:cs="Times New Roman"/>
          <w:b/>
          <w:color w:val="0546EB"/>
          <w:sz w:val="32"/>
          <w:szCs w:val="32"/>
          <w:lang w:val="vi-VN"/>
        </w:rPr>
        <w:t>3:</w:t>
      </w:r>
      <w:r>
        <w:rPr>
          <w:rFonts w:ascii="Times New Roman" w:hAnsi="Times New Roman" w:eastAsia="Arial"/>
          <w:b/>
          <w:color w:val="0546EB"/>
          <w:sz w:val="40"/>
          <w:szCs w:val="40"/>
          <w:lang w:val="en-US"/>
        </w:rPr>
        <w:t>Thực hành quan sát Vi Khuẩn – Các bước làm sữa chua.</w:t>
      </w:r>
    </w:p>
    <w:p>
      <w:pPr>
        <w:numPr>
          <w:ilvl w:val="0"/>
          <w:numId w:val="0"/>
        </w:numPr>
        <w:tabs>
          <w:tab w:val="left" w:pos="12758"/>
        </w:tabs>
        <w:spacing w:before="120" w:after="0" w:line="240" w:lineRule="auto"/>
        <w:jc w:val="both"/>
        <w:rPr>
          <w:rFonts w:ascii="Times New Roman" w:hAnsi="Times New Roman" w:eastAsia="Times New Roman"/>
          <w:b/>
          <w:bCs/>
          <w:kern w:val="24"/>
          <w:sz w:val="28"/>
          <w:szCs w:val="28"/>
          <w:lang w:val="en-US"/>
        </w:rPr>
      </w:pPr>
    </w:p>
    <w:p>
      <w:pPr>
        <w:spacing w:after="0" w:line="0" w:lineRule="atLeast"/>
        <w:rPr>
          <w:rFonts w:ascii="Times New Roman" w:hAnsi="Times New Roman" w:eastAsia="Times New Roman"/>
          <w:i/>
          <w:sz w:val="28"/>
          <w:szCs w:val="28"/>
          <w:lang w:val="en-US"/>
        </w:rPr>
      </w:pPr>
      <w:r>
        <w:rPr>
          <w:rFonts w:ascii="Times New Roman" w:hAnsi="Times New Roman" w:eastAsia="Times New Roman"/>
          <w:i/>
          <w:sz w:val="28"/>
          <w:szCs w:val="28"/>
          <w:lang w:val="en-US"/>
        </w:rPr>
        <w:t>Khởi động</w:t>
      </w:r>
    </w:p>
    <w:p>
      <w:pPr>
        <w:spacing w:after="0" w:line="0" w:lineRule="atLeast"/>
        <w:rPr>
          <w:rFonts w:ascii="Times New Roman" w:hAnsi="Times New Roman" w:eastAsia="Times New Roman"/>
          <w:sz w:val="28"/>
          <w:szCs w:val="28"/>
          <w:lang w:val="en-US"/>
        </w:rPr>
      </w:pPr>
      <w:r>
        <w:rPr>
          <w:rFonts w:ascii="Times New Roman" w:hAnsi="Times New Roman" w:eastAsia="Times New Roman"/>
          <w:b/>
          <w:sz w:val="28"/>
          <w:szCs w:val="28"/>
        </w:rPr>
        <w:t xml:space="preserve">Hoạt động </w:t>
      </w:r>
      <w:r>
        <w:rPr>
          <w:rFonts w:hint="default" w:ascii="Times New Roman" w:hAnsi="Times New Roman" w:eastAsia="Times New Roman"/>
          <w:b/>
          <w:sz w:val="28"/>
          <w:szCs w:val="28"/>
          <w:lang w:val="vi-VN"/>
        </w:rPr>
        <w:t>5</w:t>
      </w:r>
      <w:r>
        <w:rPr>
          <w:rFonts w:ascii="Times New Roman" w:hAnsi="Times New Roman" w:eastAsia="Times New Roman"/>
          <w:b/>
          <w:sz w:val="28"/>
          <w:szCs w:val="28"/>
        </w:rPr>
        <w:t xml:space="preserve">: </w:t>
      </w:r>
      <w:r>
        <w:rPr>
          <w:rFonts w:ascii="Times New Roman" w:hAnsi="Times New Roman" w:eastAsia="Times New Roman"/>
          <w:b/>
          <w:sz w:val="28"/>
          <w:szCs w:val="28"/>
          <w:lang w:val="en-US"/>
        </w:rPr>
        <w:t xml:space="preserve">Đặc điểm vi khuẩn </w:t>
      </w:r>
    </w:p>
    <w:p>
      <w:pPr>
        <w:numPr>
          <w:ilvl w:val="0"/>
          <w:numId w:val="3"/>
        </w:numPr>
        <w:tabs>
          <w:tab w:val="left" w:pos="400"/>
        </w:tabs>
        <w:spacing w:after="0" w:line="240" w:lineRule="auto"/>
        <w:ind w:left="400" w:hanging="287"/>
        <w:rPr>
          <w:rFonts w:ascii="Times New Roman" w:hAnsi="Times New Roman" w:eastAsia="Times New Roman"/>
          <w:b/>
          <w:sz w:val="28"/>
          <w:szCs w:val="28"/>
          <w:lang w:val="en-US"/>
        </w:rPr>
      </w:pPr>
      <w:r>
        <w:rPr>
          <w:rFonts w:ascii="Times New Roman" w:hAnsi="Times New Roman" w:eastAsia="Times New Roman"/>
          <w:b/>
          <w:sz w:val="28"/>
          <w:szCs w:val="28"/>
          <w:lang w:val="en-US"/>
        </w:rPr>
        <w:t>Mục tiêu hoạt động</w:t>
      </w:r>
    </w:p>
    <w:p>
      <w:pPr>
        <w:spacing w:after="0" w:line="240" w:lineRule="auto"/>
        <w:ind w:left="120" w:right="7480"/>
        <w:rPr>
          <w:rFonts w:ascii="Times New Roman" w:hAnsi="Times New Roman" w:eastAsia="Times New Roman"/>
          <w:sz w:val="28"/>
          <w:szCs w:val="28"/>
        </w:rPr>
      </w:pPr>
    </w:p>
    <w:tbl>
      <w:tblPr>
        <w:tblStyle w:val="4"/>
        <w:tblW w:w="10382"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trPr>
        <w:tc>
          <w:tcPr>
            <w:tcW w:w="1679" w:type="dxa"/>
            <w:shd w:val="clear" w:color="auto" w:fill="auto"/>
          </w:tcPr>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1.1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1.2</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1.3</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1.4</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2.3</w:t>
            </w:r>
          </w:p>
          <w:p>
            <w:pPr>
              <w:spacing w:after="0" w:line="240" w:lineRule="auto"/>
              <w:rPr>
                <w:rFonts w:ascii="Times New Roman" w:hAnsi="Times New Roman" w:eastAsia="Times New Roman"/>
                <w:sz w:val="28"/>
                <w:szCs w:val="28"/>
                <w:lang w:val="en-US"/>
              </w:rPr>
            </w:pPr>
            <w:r>
              <w:rPr>
                <w:rFonts w:ascii="Times New Roman" w:hAnsi="Times New Roman"/>
                <w:sz w:val="28"/>
                <w:szCs w:val="28"/>
              </w:rPr>
              <w:t xml:space="preserve"> </w:t>
            </w:r>
            <w:r>
              <w:rPr>
                <w:rFonts w:ascii="Times New Roman" w:hAnsi="Times New Roman" w:eastAsia="Times New Roman"/>
                <w:sz w:val="28"/>
                <w:szCs w:val="28"/>
              </w:rPr>
              <w:t>TC-TH.1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TC-TH.4.1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GT-HT.1.5</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GT-HT.4</w:t>
            </w:r>
          </w:p>
          <w:p>
            <w:pPr>
              <w:tabs>
                <w:tab w:val="left" w:pos="12758"/>
              </w:tabs>
              <w:spacing w:after="0" w:line="240" w:lineRule="auto"/>
              <w:rPr>
                <w:rFonts w:ascii="Times New Roman" w:hAnsi="Times New Roman" w:eastAsia="Times New Roman"/>
                <w:b/>
                <w:sz w:val="28"/>
                <w:szCs w:val="28"/>
                <w:lang w:val="en-US"/>
              </w:rPr>
            </w:pPr>
            <w:r>
              <w:rPr>
                <w:rFonts w:ascii="Times New Roman" w:hAnsi="Times New Roman" w:eastAsia="Times New Roman"/>
                <w:sz w:val="28"/>
                <w:szCs w:val="28"/>
              </w:rPr>
              <w:t>CC.1</w:t>
            </w:r>
          </w:p>
        </w:tc>
      </w:tr>
    </w:tbl>
    <w:p>
      <w:pPr>
        <w:spacing w:after="0" w:line="240" w:lineRule="auto"/>
        <w:ind w:left="120" w:right="7480"/>
        <w:rPr>
          <w:rFonts w:ascii="Times New Roman" w:hAnsi="Times New Roman" w:eastAsia="Times New Roman"/>
          <w:sz w:val="28"/>
          <w:szCs w:val="28"/>
        </w:rPr>
      </w:pPr>
    </w:p>
    <w:p>
      <w:pPr>
        <w:numPr>
          <w:ilvl w:val="0"/>
          <w:numId w:val="3"/>
        </w:numPr>
        <w:tabs>
          <w:tab w:val="left" w:pos="400"/>
        </w:tabs>
        <w:spacing w:after="0" w:line="240" w:lineRule="auto"/>
        <w:ind w:left="400" w:hanging="287"/>
        <w:rPr>
          <w:rFonts w:ascii="Times New Roman" w:hAnsi="Times New Roman" w:eastAsia="Times New Roman"/>
          <w:b/>
          <w:sz w:val="28"/>
          <w:szCs w:val="28"/>
        </w:rPr>
      </w:pPr>
      <w:r>
        <w:rPr>
          <w:rFonts w:ascii="Times New Roman" w:hAnsi="Times New Roman" w:eastAsia="Times New Roman"/>
          <w:b/>
          <w:sz w:val="28"/>
          <w:szCs w:val="28"/>
        </w:rPr>
        <w:t>Tổ chức hoạt động</w:t>
      </w:r>
    </w:p>
    <w:p>
      <w:pPr>
        <w:spacing w:after="0" w:line="240" w:lineRule="auto"/>
        <w:ind w:left="120"/>
        <w:rPr>
          <w:rFonts w:ascii="Times New Roman" w:hAnsi="Times New Roman" w:eastAsia="Times New Roman"/>
          <w:b/>
          <w:sz w:val="28"/>
          <w:szCs w:val="28"/>
          <w:lang w:val="en-US"/>
        </w:rPr>
      </w:pPr>
      <w:r>
        <w:rPr>
          <w:rFonts w:ascii="Times New Roman" w:hAnsi="Times New Roman" w:eastAsia="Times New Roman"/>
          <w:b/>
          <w:sz w:val="28"/>
          <w:szCs w:val="28"/>
        </w:rPr>
        <w:t>* Chuẩn bị:</w:t>
      </w:r>
    </w:p>
    <w:p>
      <w:pPr>
        <w:spacing w:after="0" w:line="240" w:lineRule="auto"/>
        <w:ind w:left="120"/>
        <w:rPr>
          <w:rFonts w:ascii="Times New Roman" w:hAnsi="Times New Roman" w:eastAsia="Times New Roman"/>
          <w:sz w:val="28"/>
          <w:szCs w:val="28"/>
          <w:lang w:val="en-US"/>
        </w:rPr>
      </w:pPr>
      <w:r>
        <w:rPr>
          <w:rFonts w:ascii="Times New Roman" w:hAnsi="Times New Roman" w:eastAsia="Times New Roman"/>
          <w:sz w:val="28"/>
          <w:szCs w:val="28"/>
        </w:rPr>
        <w:t>Giáo viên</w:t>
      </w:r>
    </w:p>
    <w:p>
      <w:pPr>
        <w:spacing w:after="0" w:line="240" w:lineRule="auto"/>
        <w:ind w:left="120"/>
        <w:rPr>
          <w:rFonts w:ascii="Times New Roman" w:hAnsi="Times New Roman" w:eastAsia="Times New Roman"/>
          <w:sz w:val="28"/>
          <w:szCs w:val="28"/>
          <w:lang w:val="en-US"/>
        </w:rPr>
      </w:pPr>
      <w:r>
        <w:rPr>
          <w:rFonts w:ascii="Times New Roman" w:hAnsi="Times New Roman" w:eastAsia="Times New Roman"/>
          <w:sz w:val="28"/>
          <w:szCs w:val="28"/>
        </w:rPr>
        <w:t>+ Hướng dẫn HS chuẩn bị mẫu.</w:t>
      </w:r>
    </w:p>
    <w:p>
      <w:pPr>
        <w:spacing w:after="0" w:line="240" w:lineRule="auto"/>
        <w:ind w:left="120"/>
        <w:rPr>
          <w:rFonts w:ascii="Times New Roman" w:hAnsi="Times New Roman" w:eastAsia="Times New Roman"/>
          <w:sz w:val="28"/>
          <w:szCs w:val="28"/>
          <w:lang w:val="en-US"/>
        </w:rPr>
      </w:pPr>
      <w:r>
        <w:rPr>
          <w:rFonts w:ascii="Times New Roman" w:hAnsi="Times New Roman" w:eastAsia="Times New Roman"/>
          <w:sz w:val="28"/>
          <w:szCs w:val="28"/>
        </w:rPr>
        <w:t xml:space="preserve">+ Kính </w:t>
      </w:r>
      <w:r>
        <w:rPr>
          <w:rFonts w:ascii="Times New Roman" w:hAnsi="Times New Roman" w:eastAsia="Times New Roman"/>
          <w:sz w:val="28"/>
          <w:szCs w:val="28"/>
          <w:lang w:val="en-US"/>
        </w:rPr>
        <w:t>hiển vi</w:t>
      </w:r>
      <w:r>
        <w:rPr>
          <w:rFonts w:ascii="Times New Roman" w:hAnsi="Times New Roman" w:eastAsia="Times New Roman"/>
          <w:sz w:val="28"/>
          <w:szCs w:val="28"/>
        </w:rPr>
        <w:t>, dụng cụ thực hành…</w:t>
      </w:r>
    </w:p>
    <w:p>
      <w:pPr>
        <w:spacing w:after="0" w:line="240" w:lineRule="auto"/>
        <w:ind w:left="120"/>
        <w:rPr>
          <w:rFonts w:ascii="Times New Roman" w:hAnsi="Times New Roman" w:eastAsia="Times New Roman"/>
          <w:sz w:val="28"/>
          <w:szCs w:val="28"/>
          <w:lang w:val="en-US"/>
        </w:rPr>
      </w:pPr>
      <w:r>
        <w:rPr>
          <w:rFonts w:ascii="Times New Roman" w:hAnsi="Times New Roman" w:eastAsia="Times New Roman"/>
          <w:sz w:val="28"/>
          <w:szCs w:val="28"/>
        </w:rPr>
        <w:t>+ Tranh</w:t>
      </w:r>
      <w:r>
        <w:rPr>
          <w:rFonts w:ascii="Times New Roman" w:hAnsi="Times New Roman" w:eastAsia="Times New Roman"/>
          <w:sz w:val="28"/>
          <w:szCs w:val="28"/>
          <w:lang w:val="en-US"/>
        </w:rPr>
        <w:t xml:space="preserve">, video về các loại vi khuẩn </w:t>
      </w:r>
    </w:p>
    <w:p>
      <w:pPr>
        <w:spacing w:after="0" w:line="240" w:lineRule="auto"/>
        <w:ind w:left="120"/>
        <w:rPr>
          <w:rFonts w:ascii="Times New Roman" w:hAnsi="Times New Roman" w:eastAsia="Times New Roman"/>
          <w:sz w:val="28"/>
          <w:szCs w:val="28"/>
          <w:lang w:val="en-US"/>
        </w:rPr>
      </w:pPr>
      <w:r>
        <w:rPr>
          <w:rFonts w:ascii="Times New Roman" w:hAnsi="Times New Roman" w:eastAsia="Times New Roman"/>
          <w:sz w:val="28"/>
          <w:szCs w:val="28"/>
        </w:rPr>
        <w:t>+ Phiếu học tập.</w:t>
      </w:r>
    </w:p>
    <w:p>
      <w:pPr>
        <w:spacing w:after="0" w:line="240" w:lineRule="auto"/>
        <w:ind w:left="120"/>
        <w:rPr>
          <w:rFonts w:ascii="Times New Roman" w:hAnsi="Times New Roman" w:eastAsia="Times New Roman"/>
          <w:sz w:val="28"/>
          <w:szCs w:val="28"/>
          <w:lang w:val="en-US"/>
        </w:rPr>
      </w:pPr>
      <w:r>
        <w:rPr>
          <w:rFonts w:ascii="Times New Roman" w:hAnsi="Times New Roman" w:eastAsia="Times New Roman"/>
          <w:sz w:val="28"/>
          <w:szCs w:val="28"/>
        </w:rPr>
        <w:t>Học sinh</w:t>
      </w:r>
    </w:p>
    <w:p>
      <w:pPr>
        <w:spacing w:after="0" w:line="240" w:lineRule="auto"/>
        <w:ind w:left="120"/>
        <w:rPr>
          <w:rFonts w:ascii="Times New Roman" w:hAnsi="Times New Roman" w:eastAsia="Times New Roman"/>
          <w:sz w:val="28"/>
          <w:szCs w:val="28"/>
          <w:lang w:val="en-US"/>
        </w:rPr>
      </w:pPr>
      <w:r>
        <w:rPr>
          <w:rFonts w:ascii="Times New Roman" w:hAnsi="Times New Roman" w:eastAsia="Times New Roman"/>
          <w:sz w:val="28"/>
          <w:szCs w:val="28"/>
        </w:rPr>
        <w:t>Chuẩn bị mẫu trước 1 tuần lên lớp:</w:t>
      </w:r>
      <w:r>
        <w:rPr>
          <w:rFonts w:ascii="Times New Roman" w:hAnsi="Times New Roman" w:eastAsia="Times New Roman"/>
          <w:sz w:val="28"/>
          <w:szCs w:val="28"/>
          <w:lang w:val="en-US"/>
        </w:rPr>
        <w:t>vi khuẩn lactic trong dưa chua, sữa chua, các vi khuẩn gây bệnh ở người…</w:t>
      </w:r>
    </w:p>
    <w:p>
      <w:pPr>
        <w:spacing w:after="0" w:line="240" w:lineRule="auto"/>
        <w:ind w:left="120"/>
        <w:rPr>
          <w:rFonts w:ascii="Times New Roman" w:hAnsi="Times New Roman" w:eastAsia="SimSun"/>
          <w:sz w:val="28"/>
          <w:szCs w:val="28"/>
        </w:rPr>
      </w:pPr>
      <w:r>
        <w:rPr>
          <w:rFonts w:ascii="Times New Roman" w:hAnsi="Times New Roman" w:eastAsia="SimSun"/>
          <w:sz w:val="28"/>
          <w:szCs w:val="28"/>
          <w:lang w:val="en-US"/>
        </w:rPr>
        <w:drawing>
          <wp:inline distT="0" distB="0" distL="114300" distR="114300">
            <wp:extent cx="5669280" cy="2680970"/>
            <wp:effectExtent l="0" t="0" r="7620" b="11430"/>
            <wp:docPr id="28"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 descr="IMG_256"/>
                    <pic:cNvPicPr>
                      <a:picLocks noChangeAspect="1"/>
                    </pic:cNvPicPr>
                  </pic:nvPicPr>
                  <pic:blipFill>
                    <a:blip r:embed="rId10"/>
                    <a:stretch>
                      <a:fillRect/>
                    </a:stretch>
                  </pic:blipFill>
                  <pic:spPr>
                    <a:xfrm>
                      <a:off x="0" y="0"/>
                      <a:ext cx="5669280" cy="2680970"/>
                    </a:xfrm>
                    <a:prstGeom prst="rect">
                      <a:avLst/>
                    </a:prstGeom>
                    <a:noFill/>
                    <a:ln w="9525">
                      <a:noFill/>
                    </a:ln>
                  </pic:spPr>
                </pic:pic>
              </a:graphicData>
            </a:graphic>
          </wp:inline>
        </w:drawing>
      </w:r>
    </w:p>
    <w:p>
      <w:pPr>
        <w:spacing w:after="0" w:line="240" w:lineRule="auto"/>
        <w:ind w:left="120"/>
        <w:rPr>
          <w:rFonts w:ascii="Times New Roman" w:hAnsi="Times New Roman" w:eastAsia="SimSun"/>
          <w:sz w:val="28"/>
          <w:szCs w:val="28"/>
          <w:lang w:val="en-US"/>
        </w:rPr>
      </w:pPr>
    </w:p>
    <w:p>
      <w:pPr>
        <w:tabs>
          <w:tab w:val="left" w:pos="400"/>
        </w:tabs>
        <w:spacing w:after="0" w:line="0" w:lineRule="atLeast"/>
        <w:ind w:left="113"/>
        <w:rPr>
          <w:rFonts w:ascii="Times New Roman" w:hAnsi="Times New Roman" w:eastAsia="Times New Roman"/>
          <w:b/>
          <w:sz w:val="28"/>
          <w:szCs w:val="28"/>
          <w:lang w:val="en-US"/>
        </w:rPr>
      </w:pPr>
      <w:r>
        <w:rPr>
          <w:rFonts w:ascii="Times New Roman" w:hAnsi="Times New Roman" w:eastAsia="SimSun"/>
          <w:sz w:val="28"/>
          <w:szCs w:val="28"/>
          <w:lang w:val="en-US"/>
        </w:rPr>
        <w:drawing>
          <wp:inline distT="0" distB="0" distL="114300" distR="114300">
            <wp:extent cx="5806440" cy="2656840"/>
            <wp:effectExtent l="0" t="0" r="10160" b="10160"/>
            <wp:docPr id="29"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 descr="IMG_256"/>
                    <pic:cNvPicPr>
                      <a:picLocks noChangeAspect="1"/>
                    </pic:cNvPicPr>
                  </pic:nvPicPr>
                  <pic:blipFill>
                    <a:blip r:embed="rId11"/>
                    <a:stretch>
                      <a:fillRect/>
                    </a:stretch>
                  </pic:blipFill>
                  <pic:spPr>
                    <a:xfrm>
                      <a:off x="0" y="0"/>
                      <a:ext cx="5806440" cy="2656840"/>
                    </a:xfrm>
                    <a:prstGeom prst="rect">
                      <a:avLst/>
                    </a:prstGeom>
                    <a:noFill/>
                    <a:ln w="9525">
                      <a:noFill/>
                    </a:ln>
                  </pic:spPr>
                </pic:pic>
              </a:graphicData>
            </a:graphic>
          </wp:inline>
        </w:drawing>
      </w:r>
    </w:p>
    <w:p>
      <w:pPr>
        <w:spacing w:after="0" w:line="0" w:lineRule="atLeast"/>
        <w:ind w:left="120"/>
        <w:rPr>
          <w:rFonts w:ascii="Times New Roman" w:hAnsi="Times New Roman" w:eastAsia="Times New Roman"/>
          <w:b/>
          <w:sz w:val="28"/>
          <w:szCs w:val="28"/>
          <w:lang w:val="en-US"/>
        </w:rPr>
      </w:pPr>
      <w:r>
        <w:rPr>
          <w:rFonts w:ascii="Times New Roman" w:hAnsi="Times New Roman" w:eastAsia="Times New Roman"/>
          <w:b/>
          <w:sz w:val="28"/>
          <w:szCs w:val="28"/>
          <w:lang w:val="en-US"/>
        </w:rPr>
        <w:t>Bước 1: Chuyển giao nhiệm vụ học tập:</w:t>
      </w:r>
    </w:p>
    <w:p>
      <w:pPr>
        <w:spacing w:after="0" w:line="0" w:lineRule="atLeast"/>
        <w:ind w:left="120"/>
        <w:rPr>
          <w:rFonts w:ascii="Times New Roman" w:hAnsi="Times New Roman" w:eastAsia="Times New Roman"/>
          <w:b/>
          <w:sz w:val="28"/>
          <w:szCs w:val="28"/>
          <w:lang w:val="en-US"/>
        </w:rPr>
      </w:pPr>
      <w:r>
        <w:rPr>
          <w:rFonts w:ascii="Times New Roman" w:hAnsi="Times New Roman" w:eastAsia="Times New Roman"/>
          <w:b/>
          <w:sz w:val="28"/>
          <w:szCs w:val="28"/>
          <w:lang w:val="en-US"/>
        </w:rPr>
        <w:t>GV yêu cầu HS:</w:t>
      </w:r>
    </w:p>
    <w:p>
      <w:pPr>
        <w:numPr>
          <w:ilvl w:val="0"/>
          <w:numId w:val="4"/>
        </w:numPr>
        <w:tabs>
          <w:tab w:val="left" w:pos="840"/>
        </w:tabs>
        <w:spacing w:after="0" w:line="240" w:lineRule="auto"/>
        <w:ind w:left="587" w:hanging="367"/>
        <w:rPr>
          <w:rFonts w:ascii="Times New Roman" w:hAnsi="Times New Roman" w:eastAsia="Arial"/>
          <w:sz w:val="28"/>
          <w:szCs w:val="28"/>
          <w:lang w:val="en-US"/>
        </w:rPr>
      </w:pPr>
      <w:r>
        <w:rPr>
          <w:rFonts w:ascii="Times New Roman" w:hAnsi="Times New Roman" w:eastAsia="Times New Roman"/>
          <w:sz w:val="28"/>
          <w:szCs w:val="28"/>
          <w:lang w:val="en-US"/>
        </w:rPr>
        <w:t>Làm việc theo nhóm:</w:t>
      </w:r>
    </w:p>
    <w:p>
      <w:pPr>
        <w:numPr>
          <w:ilvl w:val="0"/>
          <w:numId w:val="5"/>
        </w:numPr>
        <w:spacing w:beforeAutospacing="1" w:after="0" w:afterAutospacing="1" w:line="240" w:lineRule="auto"/>
        <w:rPr>
          <w:rFonts w:ascii="Times New Roman" w:hAnsi="Times New Roman"/>
          <w:sz w:val="28"/>
          <w:szCs w:val="28"/>
        </w:rPr>
      </w:pPr>
      <w:r>
        <w:rPr>
          <w:rFonts w:ascii="Times New Roman" w:hAnsi="Times New Roman" w:eastAsia="Arial"/>
          <w:color w:val="000000"/>
          <w:sz w:val="28"/>
          <w:szCs w:val="28"/>
          <w:shd w:val="clear" w:color="auto" w:fill="FFFFFF"/>
        </w:rPr>
        <w:t>Quan sát hình 25.1, em có nhận xét gì về hình dạng của các loại vi khuẩn. Lấy ví dụ</w:t>
      </w:r>
    </w:p>
    <w:p>
      <w:pPr>
        <w:numPr>
          <w:ilvl w:val="0"/>
          <w:numId w:val="6"/>
        </w:numPr>
        <w:spacing w:beforeAutospacing="1" w:after="0" w:afterAutospacing="1" w:line="240" w:lineRule="auto"/>
        <w:rPr>
          <w:rFonts w:ascii="Times New Roman" w:hAnsi="Times New Roman"/>
          <w:sz w:val="28"/>
          <w:szCs w:val="28"/>
        </w:rPr>
      </w:pPr>
      <w:r>
        <w:rPr>
          <w:rFonts w:ascii="Times New Roman" w:hAnsi="Times New Roman" w:eastAsia="Arial"/>
          <w:color w:val="000000"/>
          <w:sz w:val="28"/>
          <w:szCs w:val="28"/>
          <w:shd w:val="clear" w:color="auto" w:fill="FFFFFF"/>
        </w:rPr>
        <w:t>Tìm hiểu thông tin về sự phân bố của vi khuẩn trong tự nhiên. Em có nhận xét gì về môi trường sống của vi khuẩn? Lấy ví dụ</w:t>
      </w:r>
    </w:p>
    <w:p>
      <w:pPr>
        <w:numPr>
          <w:ilvl w:val="0"/>
          <w:numId w:val="6"/>
        </w:numPr>
        <w:spacing w:beforeAutospacing="1" w:after="0" w:afterAutospacing="1" w:line="240" w:lineRule="auto"/>
        <w:rPr>
          <w:rFonts w:ascii="Times New Roman" w:hAnsi="Times New Roman"/>
          <w:sz w:val="28"/>
          <w:szCs w:val="28"/>
        </w:rPr>
      </w:pPr>
      <w:r>
        <w:rPr>
          <w:rFonts w:ascii="Times New Roman" w:hAnsi="Times New Roman" w:eastAsia="Arial"/>
          <w:color w:val="000000"/>
          <w:sz w:val="28"/>
          <w:szCs w:val="28"/>
          <w:shd w:val="clear" w:color="auto" w:fill="FFFFFF"/>
        </w:rPr>
        <w:t>Quan sát hình 25.2, em hãy xác định các thành phần cấu tạo vi khuẩn bằng cách chú thích các phần được đánh dấu từ (1) -&gt; (4) </w:t>
      </w:r>
    </w:p>
    <w:p>
      <w:pPr>
        <w:tabs>
          <w:tab w:val="left" w:pos="840"/>
        </w:tabs>
        <w:spacing w:after="0" w:line="240" w:lineRule="auto"/>
        <w:rPr>
          <w:rFonts w:ascii="Times New Roman" w:hAnsi="Times New Roman" w:eastAsia="Arial"/>
          <w:b/>
          <w:sz w:val="28"/>
          <w:szCs w:val="28"/>
          <w:lang w:val="en-US"/>
        </w:rPr>
      </w:pPr>
      <w:r>
        <w:rPr>
          <w:rFonts w:ascii="Times New Roman" w:hAnsi="Times New Roman" w:eastAsia="Times New Roman"/>
          <w:b/>
          <w:sz w:val="28"/>
          <w:szCs w:val="28"/>
          <w:lang w:val="en-US"/>
        </w:rPr>
        <w:t>Bước 2: HS thực hiện nhiệm vụ.</w:t>
      </w:r>
    </w:p>
    <w:p>
      <w:pPr>
        <w:tabs>
          <w:tab w:val="left" w:pos="840"/>
        </w:tabs>
        <w:spacing w:after="0" w:line="240" w:lineRule="auto"/>
        <w:rPr>
          <w:rFonts w:ascii="Times New Roman" w:hAnsi="Times New Roman" w:eastAsia="Arial"/>
          <w:sz w:val="28"/>
          <w:szCs w:val="28"/>
          <w:lang w:val="en-US"/>
        </w:rPr>
      </w:pPr>
      <w:r>
        <w:rPr>
          <w:rFonts w:ascii="Times New Roman" w:hAnsi="Times New Roman" w:eastAsia="Times New Roman"/>
          <w:sz w:val="28"/>
          <w:szCs w:val="28"/>
        </w:rPr>
        <w:t>Nhận nhiệm vụ</w:t>
      </w:r>
    </w:p>
    <w:p>
      <w:pPr>
        <w:spacing w:after="0" w:line="240" w:lineRule="auto"/>
        <w:rPr>
          <w:rFonts w:ascii="Times New Roman" w:hAnsi="Times New Roman" w:eastAsia="Arial"/>
          <w:sz w:val="28"/>
          <w:szCs w:val="28"/>
          <w:lang w:val="en-US"/>
        </w:rPr>
      </w:pPr>
      <w:r>
        <w:rPr>
          <w:rFonts w:ascii="Times New Roman" w:hAnsi="Times New Roman" w:eastAsia="Arial"/>
          <w:sz w:val="28"/>
          <w:szCs w:val="28"/>
          <w:lang w:val="en-US"/>
        </w:rPr>
        <w:t>Tiến hành hoạt động động: quan sát hình ảnh và mẫu vật trên video</w:t>
      </w:r>
    </w:p>
    <w:p>
      <w:pPr>
        <w:tabs>
          <w:tab w:val="left" w:pos="840"/>
        </w:tabs>
        <w:spacing w:after="0" w:line="240" w:lineRule="auto"/>
        <w:rPr>
          <w:rFonts w:ascii="Times New Roman" w:hAnsi="Times New Roman" w:eastAsia="Arial"/>
          <w:sz w:val="28"/>
          <w:szCs w:val="28"/>
          <w:lang w:val="en-US"/>
        </w:rPr>
      </w:pPr>
      <w:r>
        <w:rPr>
          <w:rFonts w:ascii="Times New Roman" w:hAnsi="Times New Roman" w:eastAsia="Times New Roman"/>
          <w:sz w:val="28"/>
          <w:szCs w:val="28"/>
          <w:lang w:val="en-US"/>
        </w:rPr>
        <w:t>Thảo luận và hoàn thành phiếu học tập.</w:t>
      </w:r>
    </w:p>
    <w:p>
      <w:pPr>
        <w:tabs>
          <w:tab w:val="left" w:pos="840"/>
        </w:tabs>
        <w:spacing w:after="0" w:line="240" w:lineRule="auto"/>
        <w:ind w:right="146"/>
        <w:rPr>
          <w:rFonts w:ascii="Times New Roman" w:hAnsi="Times New Roman" w:eastAsia="Arial"/>
          <w:sz w:val="28"/>
          <w:szCs w:val="28"/>
          <w:lang w:val="en-US"/>
        </w:rPr>
      </w:pPr>
      <w:r>
        <w:rPr>
          <w:rFonts w:ascii="Times New Roman" w:hAnsi="Times New Roman" w:eastAsia="Times New Roman"/>
          <w:sz w:val="28"/>
          <w:szCs w:val="28"/>
          <w:lang w:val="en-US"/>
        </w:rPr>
        <w:t>Các nhóm quan sát, báo cáo kết quả quan sát được và trưng bày hình vẽ quan sát được.</w:t>
      </w:r>
    </w:p>
    <w:p>
      <w:pPr>
        <w:numPr>
          <w:ilvl w:val="0"/>
          <w:numId w:val="7"/>
        </w:numPr>
        <w:tabs>
          <w:tab w:val="left" w:pos="283"/>
        </w:tabs>
        <w:spacing w:after="0" w:line="234" w:lineRule="auto"/>
        <w:ind w:left="120" w:right="186" w:hanging="7"/>
        <w:rPr>
          <w:rFonts w:ascii="Times New Roman" w:hAnsi="Times New Roman" w:eastAsia="Times New Roman"/>
          <w:i/>
          <w:sz w:val="28"/>
          <w:szCs w:val="28"/>
          <w:lang w:val="en-US"/>
        </w:rPr>
      </w:pPr>
      <w:r>
        <w:rPr>
          <w:rFonts w:ascii="Times New Roman" w:hAnsi="Times New Roman" w:eastAsia="Times New Roman"/>
          <w:i/>
          <w:sz w:val="28"/>
          <w:szCs w:val="28"/>
          <w:lang w:val="en-US"/>
        </w:rPr>
        <w:t>GV theo dõi, quan sát, hướng dẫn các nhóm quan sát mẫu vật bằng kính hiển vi quang học và hoàn thành phiếu học tập.</w:t>
      </w:r>
    </w:p>
    <w:p>
      <w:pPr>
        <w:spacing w:after="0" w:line="2" w:lineRule="exact"/>
        <w:rPr>
          <w:rFonts w:ascii="Times New Roman" w:hAnsi="Times New Roman" w:eastAsia="Times New Roman"/>
          <w:i/>
          <w:sz w:val="28"/>
          <w:szCs w:val="28"/>
          <w:lang w:val="en-US"/>
        </w:rPr>
      </w:pPr>
    </w:p>
    <w:p>
      <w:pPr>
        <w:numPr>
          <w:ilvl w:val="0"/>
          <w:numId w:val="7"/>
        </w:numPr>
        <w:tabs>
          <w:tab w:val="left" w:pos="280"/>
        </w:tabs>
        <w:spacing w:after="0" w:line="0" w:lineRule="atLeast"/>
        <w:ind w:left="280" w:hanging="167"/>
        <w:rPr>
          <w:rFonts w:ascii="Times New Roman" w:hAnsi="Times New Roman" w:eastAsia="Times New Roman"/>
          <w:sz w:val="28"/>
          <w:szCs w:val="28"/>
          <w:lang w:val="en-US"/>
        </w:rPr>
      </w:pPr>
      <w:r>
        <w:rPr>
          <w:rFonts w:ascii="Times New Roman" w:hAnsi="Times New Roman" w:eastAsia="Times New Roman"/>
          <w:sz w:val="28"/>
          <w:szCs w:val="28"/>
          <w:lang w:val="en-US"/>
        </w:rPr>
        <w:t>Hs báo cáo: nhận xét hình dạng, kích thước, cấu tạo của 3 loại vi khuẩn.</w:t>
      </w:r>
    </w:p>
    <w:p>
      <w:pPr>
        <w:tabs>
          <w:tab w:val="left" w:pos="840"/>
        </w:tabs>
        <w:spacing w:after="0" w:line="0" w:lineRule="atLeast"/>
        <w:jc w:val="center"/>
        <w:rPr>
          <w:rFonts w:hint="default" w:ascii="Times New Roman" w:hAnsi="Times New Roman" w:eastAsia="Arial"/>
          <w:b/>
          <w:sz w:val="28"/>
          <w:szCs w:val="28"/>
          <w:lang w:val="en-US"/>
        </w:rPr>
      </w:pPr>
      <w:r>
        <w:rPr>
          <w:rFonts w:ascii="Times New Roman" w:hAnsi="Times New Roman" w:eastAsia="Arial"/>
          <w:b/>
          <w:sz w:val="28"/>
          <w:szCs w:val="28"/>
          <w:lang w:val="en-US"/>
        </w:rPr>
        <w:t>PHIẾU HỌC TẬP</w:t>
      </w:r>
      <w:r>
        <w:rPr>
          <w:rFonts w:hint="default" w:ascii="Times New Roman" w:hAnsi="Times New Roman" w:eastAsia="Arial"/>
          <w:b/>
          <w:sz w:val="28"/>
          <w:szCs w:val="28"/>
          <w:lang w:val="en-US"/>
        </w:rPr>
        <w:t xml:space="preserve"> HĐ 5</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21"/>
        <w:gridCol w:w="3521"/>
        <w:gridCol w:w="3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tabs>
                <w:tab w:val="left" w:pos="840"/>
              </w:tabs>
              <w:spacing w:after="0" w:line="0" w:lineRule="atLeast"/>
              <w:jc w:val="center"/>
              <w:rPr>
                <w:rFonts w:ascii="Times New Roman" w:hAnsi="Times New Roman" w:eastAsia="Arial"/>
                <w:b/>
                <w:sz w:val="28"/>
                <w:szCs w:val="28"/>
                <w:lang w:val="en-US"/>
              </w:rPr>
            </w:pPr>
            <w:r>
              <w:rPr>
                <w:rFonts w:ascii="Times New Roman" w:hAnsi="Times New Roman" w:eastAsia="Times New Roman"/>
                <w:b/>
                <w:sz w:val="28"/>
                <w:szCs w:val="28"/>
              </w:rPr>
              <w:t>Tế bào</w:t>
            </w:r>
          </w:p>
        </w:tc>
        <w:tc>
          <w:tcPr>
            <w:tcW w:w="3521" w:type="dxa"/>
            <w:shd w:val="clear" w:color="auto" w:fill="auto"/>
          </w:tcPr>
          <w:p>
            <w:pPr>
              <w:tabs>
                <w:tab w:val="left" w:pos="840"/>
              </w:tabs>
              <w:spacing w:after="0" w:line="0" w:lineRule="atLeast"/>
              <w:jc w:val="center"/>
              <w:rPr>
                <w:rFonts w:ascii="Times New Roman" w:hAnsi="Times New Roman" w:eastAsia="Arial"/>
                <w:b/>
                <w:sz w:val="28"/>
                <w:szCs w:val="28"/>
                <w:lang w:val="en-US"/>
              </w:rPr>
            </w:pPr>
            <w:r>
              <w:rPr>
                <w:rFonts w:ascii="Times New Roman" w:hAnsi="Times New Roman" w:eastAsia="Times New Roman"/>
                <w:b/>
                <w:sz w:val="28"/>
                <w:szCs w:val="28"/>
              </w:rPr>
              <w:t>Hình vẽ(chú thích cấu tạo)</w:t>
            </w:r>
          </w:p>
        </w:tc>
        <w:tc>
          <w:tcPr>
            <w:tcW w:w="3522" w:type="dxa"/>
            <w:shd w:val="clear" w:color="auto" w:fill="auto"/>
          </w:tcPr>
          <w:p>
            <w:pPr>
              <w:tabs>
                <w:tab w:val="left" w:pos="840"/>
              </w:tabs>
              <w:spacing w:after="0" w:line="0" w:lineRule="atLeast"/>
              <w:jc w:val="center"/>
              <w:rPr>
                <w:rFonts w:ascii="Times New Roman" w:hAnsi="Times New Roman" w:eastAsia="Times New Roman"/>
                <w:b/>
                <w:sz w:val="28"/>
                <w:szCs w:val="28"/>
                <w:lang w:val="en-US"/>
              </w:rPr>
            </w:pPr>
            <w:r>
              <w:rPr>
                <w:rFonts w:ascii="Times New Roman" w:hAnsi="Times New Roman" w:eastAsia="Times New Roman"/>
                <w:b/>
                <w:sz w:val="28"/>
                <w:szCs w:val="28"/>
              </w:rPr>
              <w:t>Đặc điểm phân biệt</w:t>
            </w:r>
          </w:p>
          <w:p>
            <w:pPr>
              <w:tabs>
                <w:tab w:val="left" w:pos="840"/>
              </w:tabs>
              <w:spacing w:after="0" w:line="0" w:lineRule="atLeast"/>
              <w:jc w:val="center"/>
              <w:rPr>
                <w:rFonts w:ascii="Times New Roman" w:hAnsi="Times New Roman" w:eastAsia="Arial"/>
                <w:b/>
                <w:sz w:val="28"/>
                <w:szCs w:val="28"/>
                <w:lang w:val="en-US"/>
              </w:rPr>
            </w:pPr>
            <w:r>
              <w:rPr>
                <w:rFonts w:ascii="Times New Roman" w:hAnsi="Times New Roman" w:eastAsia="Times New Roman"/>
                <w:b/>
                <w:sz w:val="28"/>
                <w:szCs w:val="28"/>
              </w:rPr>
              <w:t>(hình dạng, kích thước, cấu tạo)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ind w:left="360"/>
              <w:rPr>
                <w:rFonts w:ascii="Times New Roman" w:hAnsi="Times New Roman" w:eastAsia="Times New Roman"/>
                <w:b/>
                <w:sz w:val="28"/>
                <w:szCs w:val="28"/>
                <w:lang w:val="en-US"/>
              </w:rPr>
            </w:pPr>
            <w:r>
              <w:rPr>
                <w:rFonts w:ascii="Times New Roman" w:hAnsi="Times New Roman" w:eastAsia="Times New Roman"/>
                <w:sz w:val="28"/>
                <w:szCs w:val="28"/>
                <w:lang w:val="en-US"/>
              </w:rPr>
              <w:t>Liên cầu khuẩn</w:t>
            </w:r>
          </w:p>
        </w:tc>
        <w:tc>
          <w:tcPr>
            <w:tcW w:w="3521" w:type="dxa"/>
            <w:shd w:val="clear" w:color="auto" w:fill="auto"/>
          </w:tcPr>
          <w:p>
            <w:pPr>
              <w:tabs>
                <w:tab w:val="left" w:pos="840"/>
              </w:tabs>
              <w:spacing w:after="0" w:line="0" w:lineRule="atLeast"/>
              <w:jc w:val="center"/>
              <w:rPr>
                <w:rFonts w:ascii="Times New Roman" w:hAnsi="Times New Roman" w:eastAsia="Times New Roman"/>
                <w:b/>
                <w:sz w:val="28"/>
                <w:szCs w:val="28"/>
              </w:rPr>
            </w:pPr>
          </w:p>
        </w:tc>
        <w:tc>
          <w:tcPr>
            <w:tcW w:w="3522" w:type="dxa"/>
            <w:shd w:val="clear" w:color="auto" w:fill="auto"/>
          </w:tcPr>
          <w:p>
            <w:pPr>
              <w:tabs>
                <w:tab w:val="left" w:pos="840"/>
              </w:tabs>
              <w:spacing w:after="0" w:line="0" w:lineRule="atLeast"/>
              <w:jc w:val="center"/>
              <w:rPr>
                <w:rFonts w:ascii="Times New Roman" w:hAnsi="Times New Roman" w:eastAsia="Times New Roman"/>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ind w:left="360"/>
              <w:rPr>
                <w:rFonts w:ascii="Times New Roman" w:hAnsi="Times New Roman" w:eastAsia="Times New Roman"/>
                <w:sz w:val="28"/>
                <w:szCs w:val="28"/>
                <w:lang w:val="en-US"/>
              </w:rPr>
            </w:pPr>
            <w:r>
              <w:rPr>
                <w:rFonts w:ascii="Times New Roman" w:hAnsi="Times New Roman" w:eastAsia="Times New Roman"/>
                <w:sz w:val="28"/>
                <w:szCs w:val="28"/>
                <w:lang w:val="en-US"/>
              </w:rPr>
              <w:t>Xoắn khuẩn</w:t>
            </w:r>
          </w:p>
        </w:tc>
        <w:tc>
          <w:tcPr>
            <w:tcW w:w="3521" w:type="dxa"/>
            <w:shd w:val="clear" w:color="auto" w:fill="auto"/>
          </w:tcPr>
          <w:p>
            <w:pPr>
              <w:tabs>
                <w:tab w:val="left" w:pos="840"/>
              </w:tabs>
              <w:spacing w:after="0" w:line="0" w:lineRule="atLeast"/>
              <w:jc w:val="center"/>
              <w:rPr>
                <w:rFonts w:ascii="Times New Roman" w:hAnsi="Times New Roman" w:eastAsia="Times New Roman"/>
                <w:b/>
                <w:sz w:val="28"/>
                <w:szCs w:val="28"/>
              </w:rPr>
            </w:pPr>
          </w:p>
        </w:tc>
        <w:tc>
          <w:tcPr>
            <w:tcW w:w="3522" w:type="dxa"/>
            <w:shd w:val="clear" w:color="auto" w:fill="auto"/>
          </w:tcPr>
          <w:p>
            <w:pPr>
              <w:tabs>
                <w:tab w:val="left" w:pos="840"/>
              </w:tabs>
              <w:spacing w:after="0" w:line="0" w:lineRule="atLeast"/>
              <w:jc w:val="center"/>
              <w:rPr>
                <w:rFonts w:ascii="Times New Roman" w:hAnsi="Times New Roman" w:eastAsia="Times New Roman"/>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ind w:left="380"/>
              <w:rPr>
                <w:rFonts w:ascii="Times New Roman" w:hAnsi="Times New Roman" w:eastAsia="Times New Roman"/>
                <w:sz w:val="28"/>
                <w:szCs w:val="28"/>
                <w:lang w:val="en-US"/>
              </w:rPr>
            </w:pPr>
            <w:r>
              <w:rPr>
                <w:rFonts w:ascii="Times New Roman" w:hAnsi="Times New Roman" w:eastAsia="Times New Roman"/>
                <w:sz w:val="28"/>
                <w:szCs w:val="28"/>
                <w:lang w:val="en-US"/>
              </w:rPr>
              <w:t>Trực khuẩn</w:t>
            </w:r>
          </w:p>
        </w:tc>
        <w:tc>
          <w:tcPr>
            <w:tcW w:w="3521" w:type="dxa"/>
            <w:shd w:val="clear" w:color="auto" w:fill="auto"/>
          </w:tcPr>
          <w:p>
            <w:pPr>
              <w:tabs>
                <w:tab w:val="left" w:pos="840"/>
              </w:tabs>
              <w:spacing w:after="0" w:line="0" w:lineRule="atLeast"/>
              <w:jc w:val="center"/>
              <w:rPr>
                <w:rFonts w:ascii="Times New Roman" w:hAnsi="Times New Roman" w:eastAsia="Times New Roman"/>
                <w:b/>
                <w:sz w:val="28"/>
                <w:szCs w:val="28"/>
              </w:rPr>
            </w:pPr>
          </w:p>
        </w:tc>
        <w:tc>
          <w:tcPr>
            <w:tcW w:w="3522" w:type="dxa"/>
            <w:shd w:val="clear" w:color="auto" w:fill="auto"/>
          </w:tcPr>
          <w:p>
            <w:pPr>
              <w:tabs>
                <w:tab w:val="left" w:pos="840"/>
              </w:tabs>
              <w:spacing w:after="0" w:line="0" w:lineRule="atLeast"/>
              <w:jc w:val="center"/>
              <w:rPr>
                <w:rFonts w:ascii="Times New Roman" w:hAnsi="Times New Roman" w:eastAsia="Times New Roman"/>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ind w:left="380"/>
              <w:rPr>
                <w:rFonts w:ascii="Times New Roman" w:hAnsi="Times New Roman" w:eastAsia="Times New Roman"/>
                <w:sz w:val="28"/>
                <w:szCs w:val="28"/>
                <w:lang w:val="en-US"/>
              </w:rPr>
            </w:pPr>
            <w:r>
              <w:rPr>
                <w:rFonts w:ascii="Times New Roman" w:hAnsi="Times New Roman" w:eastAsia="Times New Roman"/>
                <w:sz w:val="28"/>
                <w:szCs w:val="28"/>
                <w:lang w:val="en-US"/>
              </w:rPr>
              <w:t>Tụ cầu khuẩn</w:t>
            </w:r>
          </w:p>
        </w:tc>
        <w:tc>
          <w:tcPr>
            <w:tcW w:w="3521" w:type="dxa"/>
            <w:shd w:val="clear" w:color="auto" w:fill="auto"/>
          </w:tcPr>
          <w:p>
            <w:pPr>
              <w:tabs>
                <w:tab w:val="left" w:pos="840"/>
              </w:tabs>
              <w:spacing w:after="0" w:line="0" w:lineRule="atLeast"/>
              <w:jc w:val="center"/>
              <w:rPr>
                <w:rFonts w:ascii="Times New Roman" w:hAnsi="Times New Roman" w:eastAsia="Times New Roman"/>
                <w:b/>
                <w:sz w:val="28"/>
                <w:szCs w:val="28"/>
              </w:rPr>
            </w:pPr>
          </w:p>
        </w:tc>
        <w:tc>
          <w:tcPr>
            <w:tcW w:w="3522" w:type="dxa"/>
            <w:shd w:val="clear" w:color="auto" w:fill="auto"/>
          </w:tcPr>
          <w:p>
            <w:pPr>
              <w:tabs>
                <w:tab w:val="left" w:pos="840"/>
              </w:tabs>
              <w:spacing w:after="0" w:line="0" w:lineRule="atLeast"/>
              <w:jc w:val="center"/>
              <w:rPr>
                <w:rFonts w:ascii="Times New Roman" w:hAnsi="Times New Roman" w:eastAsia="Times New Roman"/>
                <w:b/>
                <w:sz w:val="28"/>
                <w:szCs w:val="28"/>
              </w:rPr>
            </w:pPr>
          </w:p>
        </w:tc>
      </w:tr>
    </w:tbl>
    <w:p>
      <w:pPr>
        <w:tabs>
          <w:tab w:val="left" w:pos="840"/>
        </w:tabs>
        <w:spacing w:after="0" w:line="0" w:lineRule="atLeast"/>
        <w:jc w:val="center"/>
        <w:rPr>
          <w:rFonts w:ascii="Times New Roman" w:hAnsi="Times New Roman" w:eastAsia="Arial"/>
          <w:b/>
          <w:sz w:val="28"/>
          <w:szCs w:val="28"/>
          <w:lang w:val="en-US"/>
        </w:rPr>
      </w:pPr>
    </w:p>
    <w:p>
      <w:pPr>
        <w:numPr>
          <w:ilvl w:val="0"/>
          <w:numId w:val="8"/>
        </w:numPr>
        <w:tabs>
          <w:tab w:val="left" w:pos="840"/>
        </w:tabs>
        <w:spacing w:after="0" w:line="0" w:lineRule="atLeast"/>
        <w:ind w:left="840" w:hanging="367"/>
        <w:rPr>
          <w:rFonts w:ascii="Times New Roman" w:hAnsi="Times New Roman" w:eastAsia="Times New Roman"/>
          <w:sz w:val="28"/>
          <w:szCs w:val="28"/>
          <w:lang w:val="en-US"/>
        </w:rPr>
      </w:pPr>
      <w:r>
        <w:rPr>
          <w:rFonts w:ascii="Times New Roman" w:hAnsi="Times New Roman" w:eastAsia="Times New Roman"/>
          <w:sz w:val="28"/>
          <w:szCs w:val="28"/>
          <w:lang w:val="en-US"/>
        </w:rPr>
        <w:t>HS nêu nhận xét, bổ sung.</w:t>
      </w:r>
    </w:p>
    <w:p>
      <w:pPr>
        <w:numPr>
          <w:ilvl w:val="0"/>
          <w:numId w:val="8"/>
        </w:numPr>
        <w:tabs>
          <w:tab w:val="left" w:pos="840"/>
        </w:tabs>
        <w:spacing w:after="0" w:line="0" w:lineRule="atLeast"/>
        <w:ind w:left="840" w:hanging="367"/>
        <w:rPr>
          <w:rFonts w:ascii="Times New Roman" w:hAnsi="Times New Roman" w:eastAsia="Times New Roman"/>
          <w:sz w:val="28"/>
          <w:szCs w:val="28"/>
          <w:lang w:val="en-US"/>
        </w:rPr>
      </w:pPr>
      <w:r>
        <w:rPr>
          <w:rFonts w:ascii="Times New Roman" w:hAnsi="Times New Roman" w:eastAsia="Times New Roman"/>
          <w:sz w:val="28"/>
          <w:szCs w:val="28"/>
          <w:lang w:val="en-US"/>
        </w:rPr>
        <w:t>HS rút ra kiến thức chung:</w:t>
      </w:r>
    </w:p>
    <w:p>
      <w:pPr>
        <w:tabs>
          <w:tab w:val="left" w:pos="840"/>
        </w:tabs>
        <w:spacing w:after="0" w:line="0" w:lineRule="atLeast"/>
        <w:ind w:left="840"/>
        <w:rPr>
          <w:rFonts w:ascii="Times New Roman" w:hAnsi="Times New Roman" w:eastAsia="Times New Roman"/>
          <w:sz w:val="28"/>
          <w:szCs w:val="28"/>
          <w:lang w:val="en-US"/>
        </w:rPr>
      </w:pPr>
    </w:p>
    <w:p>
      <w:pPr>
        <w:tabs>
          <w:tab w:val="left" w:pos="12758"/>
        </w:tabs>
        <w:spacing w:before="120" w:after="0" w:line="240" w:lineRule="auto"/>
        <w:jc w:val="both"/>
        <w:rPr>
          <w:rFonts w:ascii="Times New Roman" w:hAnsi="Times New Roman" w:eastAsia="Times New Roman"/>
          <w:b/>
          <w:sz w:val="28"/>
          <w:szCs w:val="28"/>
          <w:lang w:val="en-US"/>
        </w:rPr>
      </w:pPr>
      <w:r>
        <w:rPr>
          <w:rFonts w:ascii="Times New Roman" w:hAnsi="Times New Roman" w:eastAsia="Times New Roman"/>
          <w:b/>
          <w:sz w:val="28"/>
          <w:szCs w:val="28"/>
          <w:lang w:val="en-US"/>
        </w:rPr>
        <w:t xml:space="preserve">- Đa số Vi khuẩn có </w:t>
      </w:r>
      <w:r>
        <w:rPr>
          <w:rFonts w:ascii="Times New Roman" w:hAnsi="Times New Roman" w:eastAsia="Times New Roman"/>
          <w:bCs/>
          <w:sz w:val="28"/>
          <w:szCs w:val="28"/>
          <w:lang w:val="en-US"/>
        </w:rPr>
        <w:t>hình que</w:t>
      </w:r>
      <w:r>
        <w:rPr>
          <w:rFonts w:ascii="Times New Roman" w:hAnsi="Times New Roman" w:eastAsia="Times New Roman"/>
          <w:b/>
          <w:sz w:val="28"/>
          <w:szCs w:val="28"/>
          <w:lang w:val="en-US"/>
        </w:rPr>
        <w:t xml:space="preserve"> (</w:t>
      </w:r>
      <w:r>
        <w:rPr>
          <w:rFonts w:ascii="Times New Roman" w:hAnsi="Times New Roman" w:eastAsia="Times New Roman"/>
          <w:bCs/>
          <w:sz w:val="28"/>
          <w:szCs w:val="28"/>
          <w:lang w:val="en-US"/>
        </w:rPr>
        <w:t>trực khuẩn lị) hình cầu (tụ cầu khuẩn), hình xoắn ( xoắn khuẩn giang mai), hình dấu phẩy ( phẩy tả khuẩn)..</w:t>
      </w:r>
    </w:p>
    <w:p>
      <w:pPr>
        <w:tabs>
          <w:tab w:val="left" w:pos="12758"/>
        </w:tabs>
        <w:spacing w:before="120" w:after="0" w:line="240" w:lineRule="auto"/>
        <w:jc w:val="both"/>
        <w:rPr>
          <w:rFonts w:ascii="Times New Roman" w:hAnsi="Times New Roman" w:eastAsia="Times New Roman"/>
          <w:bCs/>
          <w:sz w:val="28"/>
          <w:szCs w:val="28"/>
          <w:lang w:val="en-US"/>
        </w:rPr>
      </w:pPr>
      <w:r>
        <w:rPr>
          <w:rFonts w:ascii="Times New Roman" w:hAnsi="Times New Roman" w:eastAsia="Times New Roman"/>
          <w:b/>
          <w:sz w:val="28"/>
          <w:szCs w:val="28"/>
          <w:lang w:val="en-US"/>
        </w:rPr>
        <w:t xml:space="preserve"> - Cấu tạo Vi khuẩn </w:t>
      </w:r>
      <w:r>
        <w:rPr>
          <w:rFonts w:ascii="Times New Roman" w:hAnsi="Times New Roman" w:eastAsia="Times New Roman"/>
          <w:bCs/>
          <w:sz w:val="28"/>
          <w:szCs w:val="28"/>
          <w:lang w:val="en-US"/>
        </w:rPr>
        <w:t>gồm các thành phần: Thành tế bào, màng tế bào, chất tế bào và vùng nhân. Một số tế bào còn có thể có lông bơi hoặc roi bơi để di chuyển…</w:t>
      </w:r>
    </w:p>
    <w:p>
      <w:pPr>
        <w:spacing w:after="0" w:line="0" w:lineRule="atLeast"/>
        <w:ind w:left="120"/>
        <w:rPr>
          <w:rFonts w:ascii="Times New Roman" w:hAnsi="Times New Roman" w:eastAsia="Times New Roman"/>
          <w:b/>
          <w:sz w:val="28"/>
          <w:szCs w:val="28"/>
          <w:lang w:val="en-US"/>
        </w:rPr>
      </w:pPr>
    </w:p>
    <w:p>
      <w:pPr>
        <w:spacing w:after="0" w:line="0" w:lineRule="atLeast"/>
        <w:ind w:left="120"/>
        <w:rPr>
          <w:rFonts w:ascii="Times New Roman" w:hAnsi="Times New Roman" w:eastAsia="Times New Roman"/>
          <w:b/>
          <w:sz w:val="28"/>
          <w:szCs w:val="28"/>
          <w:lang w:val="en-US"/>
        </w:rPr>
      </w:pPr>
      <w:r>
        <w:rPr>
          <w:rFonts w:ascii="Times New Roman" w:hAnsi="Times New Roman" w:eastAsia="Times New Roman"/>
          <w:b/>
          <w:sz w:val="28"/>
          <w:szCs w:val="28"/>
          <w:lang w:val="en-US"/>
        </w:rPr>
        <w:t>Bước 3: Đánh giá kết quả thực hiện nhiệm vụ học tập hoạt động</w:t>
      </w:r>
    </w:p>
    <w:p>
      <w:pPr>
        <w:spacing w:after="0" w:line="2" w:lineRule="exact"/>
        <w:rPr>
          <w:rFonts w:ascii="Times New Roman" w:hAnsi="Times New Roman" w:eastAsia="Times New Roman"/>
          <w:sz w:val="28"/>
          <w:szCs w:val="28"/>
          <w:lang w:val="en-US"/>
        </w:rPr>
      </w:pPr>
    </w:p>
    <w:p>
      <w:pPr>
        <w:numPr>
          <w:ilvl w:val="1"/>
          <w:numId w:val="9"/>
        </w:numPr>
        <w:tabs>
          <w:tab w:val="left" w:pos="840"/>
        </w:tabs>
        <w:spacing w:after="0" w:line="0" w:lineRule="atLeast"/>
        <w:ind w:left="840" w:hanging="367"/>
        <w:rPr>
          <w:rFonts w:ascii="Times New Roman" w:hAnsi="Times New Roman" w:eastAsia="Times New Roman"/>
          <w:sz w:val="28"/>
          <w:szCs w:val="28"/>
          <w:lang w:val="en-US"/>
        </w:rPr>
      </w:pPr>
      <w:r>
        <w:rPr>
          <w:rFonts w:ascii="Times New Roman" w:hAnsi="Times New Roman" w:eastAsia="Times New Roman"/>
          <w:b/>
          <w:sz w:val="28"/>
          <w:szCs w:val="28"/>
          <w:lang w:val="en-US"/>
        </w:rPr>
        <w:t>Đánh giá đồng đẳng</w:t>
      </w:r>
    </w:p>
    <w:p>
      <w:pPr>
        <w:numPr>
          <w:ilvl w:val="1"/>
          <w:numId w:val="9"/>
        </w:numPr>
        <w:tabs>
          <w:tab w:val="left" w:pos="840"/>
        </w:tabs>
        <w:spacing w:after="0" w:line="0" w:lineRule="atLeast"/>
        <w:ind w:left="840" w:hanging="367"/>
        <w:rPr>
          <w:rFonts w:ascii="Times New Roman" w:hAnsi="Times New Roman" w:eastAsia="Times New Roman"/>
          <w:sz w:val="28"/>
          <w:szCs w:val="28"/>
          <w:lang w:val="en-US"/>
        </w:rPr>
      </w:pPr>
      <w:r>
        <w:rPr>
          <w:rFonts w:ascii="Times New Roman" w:hAnsi="Times New Roman" w:eastAsia="Times New Roman"/>
          <w:b/>
          <w:sz w:val="28"/>
          <w:szCs w:val="28"/>
          <w:lang w:val="en-US"/>
        </w:rPr>
        <w:t xml:space="preserve">PP đánh giá: </w:t>
      </w:r>
      <w:r>
        <w:rPr>
          <w:rFonts w:ascii="Times New Roman" w:hAnsi="Times New Roman" w:eastAsia="Times New Roman"/>
          <w:sz w:val="28"/>
          <w:szCs w:val="28"/>
          <w:lang w:val="en-US"/>
        </w:rPr>
        <w:t>Quan sát &amp; qua sản phẩm học tập.</w:t>
      </w:r>
    </w:p>
    <w:p>
      <w:pPr>
        <w:numPr>
          <w:ilvl w:val="1"/>
          <w:numId w:val="9"/>
        </w:numPr>
        <w:tabs>
          <w:tab w:val="left" w:pos="840"/>
        </w:tabs>
        <w:spacing w:after="0" w:line="0" w:lineRule="atLeast"/>
        <w:ind w:left="840" w:hanging="367"/>
        <w:rPr>
          <w:rFonts w:ascii="Times New Roman" w:hAnsi="Times New Roman" w:eastAsia="Times New Roman"/>
          <w:sz w:val="28"/>
          <w:szCs w:val="28"/>
          <w:lang w:val="en-US"/>
        </w:rPr>
      </w:pPr>
      <w:r>
        <w:rPr>
          <w:rFonts w:ascii="Times New Roman" w:hAnsi="Times New Roman" w:eastAsia="Times New Roman"/>
          <w:b/>
          <w:sz w:val="28"/>
          <w:szCs w:val="28"/>
          <w:lang w:val="en-US"/>
        </w:rPr>
        <w:t>Công cụ đánh giá</w:t>
      </w:r>
      <w:r>
        <w:rPr>
          <w:rFonts w:ascii="Times New Roman" w:hAnsi="Times New Roman" w:eastAsia="Times New Roman"/>
          <w:sz w:val="28"/>
          <w:szCs w:val="28"/>
          <w:lang w:val="en-US"/>
        </w:rPr>
        <w:t>: Bảng kiểm (10%</w:t>
      </w:r>
      <w:r>
        <w:rPr>
          <w:rFonts w:ascii="Times New Roman" w:hAnsi="Times New Roman" w:eastAsia="Times New Roman"/>
          <w:b/>
          <w:sz w:val="28"/>
          <w:szCs w:val="28"/>
          <w:lang w:val="en-US"/>
        </w:rPr>
        <w:t xml:space="preserve"> </w:t>
      </w:r>
      <w:r>
        <w:rPr>
          <w:rFonts w:ascii="Times New Roman" w:hAnsi="Times New Roman" w:eastAsia="Times New Roman"/>
          <w:sz w:val="28"/>
          <w:szCs w:val="28"/>
          <w:lang w:val="en-US"/>
        </w:rPr>
        <w:t>điểm chủ đề)</w:t>
      </w:r>
    </w:p>
    <w:p>
      <w:pPr>
        <w:numPr>
          <w:ilvl w:val="0"/>
          <w:numId w:val="9"/>
        </w:numPr>
        <w:tabs>
          <w:tab w:val="left" w:pos="320"/>
        </w:tabs>
        <w:spacing w:after="0" w:line="0" w:lineRule="atLeast"/>
        <w:ind w:left="320" w:hanging="207"/>
        <w:rPr>
          <w:rFonts w:ascii="Times New Roman" w:hAnsi="Times New Roman" w:eastAsia="Times New Roman"/>
          <w:b/>
          <w:sz w:val="28"/>
          <w:szCs w:val="28"/>
          <w:lang w:val="en-US"/>
        </w:rPr>
      </w:pPr>
      <w:r>
        <w:rPr>
          <w:rFonts w:ascii="Times New Roman" w:hAnsi="Times New Roman" w:eastAsia="Times New Roman"/>
          <w:b/>
          <w:sz w:val="28"/>
          <w:szCs w:val="28"/>
          <w:lang w:val="en-US"/>
        </w:rPr>
        <w:t>Dự kiến phương án đánh giá mức độ đạt được của mục tiêu</w:t>
      </w:r>
    </w:p>
    <w:p>
      <w:pPr>
        <w:numPr>
          <w:ilvl w:val="0"/>
          <w:numId w:val="10"/>
        </w:numPr>
        <w:tabs>
          <w:tab w:val="left" w:pos="280"/>
        </w:tabs>
        <w:spacing w:after="0" w:line="0" w:lineRule="atLeast"/>
        <w:ind w:left="280" w:hanging="167"/>
        <w:rPr>
          <w:rFonts w:ascii="Times New Roman" w:hAnsi="Times New Roman" w:eastAsia="Times New Roman"/>
          <w:sz w:val="28"/>
          <w:szCs w:val="28"/>
          <w:lang w:val="en-US"/>
        </w:rPr>
      </w:pPr>
      <w:r>
        <w:rPr>
          <w:rFonts w:ascii="Times New Roman" w:hAnsi="Times New Roman" w:eastAsia="Times New Roman"/>
          <w:sz w:val="28"/>
          <w:szCs w:val="28"/>
          <w:lang w:val="en-US"/>
        </w:rPr>
        <w:t>GV đánh giá mức độ đạt được các mục tiêu thông qua bảng kiểm liên quan</w:t>
      </w:r>
    </w:p>
    <w:p>
      <w:pPr>
        <w:spacing w:after="0" w:line="0" w:lineRule="atLeast"/>
        <w:ind w:left="120"/>
        <w:rPr>
          <w:rFonts w:ascii="Times New Roman" w:hAnsi="Times New Roman" w:eastAsia="Times New Roman"/>
          <w:sz w:val="28"/>
          <w:szCs w:val="28"/>
          <w:lang w:val="en-US"/>
        </w:rPr>
      </w:pPr>
      <w:r>
        <w:rPr>
          <w:rFonts w:ascii="Times New Roman" w:hAnsi="Times New Roman" w:eastAsia="Times New Roman"/>
          <w:sz w:val="28"/>
          <w:szCs w:val="28"/>
          <w:lang w:val="en-US"/>
        </w:rPr>
        <w:t>đến hoạt động.</w:t>
      </w:r>
    </w:p>
    <w:p>
      <w:pPr>
        <w:spacing w:after="0" w:line="0" w:lineRule="atLeast"/>
        <w:ind w:right="-13"/>
        <w:jc w:val="center"/>
        <w:rPr>
          <w:rFonts w:hint="default" w:ascii="Times New Roman" w:hAnsi="Times New Roman" w:eastAsia="Times New Roman"/>
          <w:b/>
          <w:sz w:val="28"/>
          <w:szCs w:val="28"/>
          <w:lang w:val="vi-VN"/>
        </w:rPr>
      </w:pPr>
      <w:r>
        <w:rPr>
          <w:rFonts w:ascii="Times New Roman" w:hAnsi="Times New Roman" w:eastAsia="Times New Roman"/>
          <w:b/>
          <w:sz w:val="28"/>
          <w:szCs w:val="28"/>
          <w:lang w:val="en-US"/>
        </w:rPr>
        <w:t xml:space="preserve">BẢNG KIỂM - ĐÁNH GIÁ HOẠT ĐỘNG </w:t>
      </w:r>
      <w:r>
        <w:rPr>
          <w:rFonts w:hint="default" w:ascii="Times New Roman" w:hAnsi="Times New Roman" w:eastAsia="Times New Roman"/>
          <w:b/>
          <w:sz w:val="28"/>
          <w:szCs w:val="28"/>
          <w:lang w:val="vi-VN"/>
        </w:rPr>
        <w:t>5</w:t>
      </w:r>
    </w:p>
    <w:tbl>
      <w:tblPr>
        <w:tblStyle w:val="4"/>
        <w:tblW w:w="101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1"/>
        <w:gridCol w:w="4667"/>
        <w:gridCol w:w="126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jc w:val="center"/>
              <w:rPr>
                <w:rFonts w:ascii="Times New Roman" w:hAnsi="Times New Roman" w:eastAsia="Times New Roman"/>
                <w:b/>
                <w:bCs/>
                <w:kern w:val="24"/>
                <w:sz w:val="28"/>
                <w:szCs w:val="28"/>
                <w:lang w:val="en-US"/>
              </w:rPr>
            </w:pPr>
            <w:r>
              <w:rPr>
                <w:rFonts w:ascii="Times New Roman" w:hAnsi="Times New Roman" w:eastAsia="Times New Roman"/>
                <w:b/>
                <w:sz w:val="28"/>
                <w:szCs w:val="28"/>
              </w:rPr>
              <w:t>PC-NL</w:t>
            </w:r>
          </w:p>
        </w:tc>
        <w:tc>
          <w:tcPr>
            <w:tcW w:w="4667" w:type="dxa"/>
            <w:shd w:val="clear" w:color="auto" w:fill="auto"/>
          </w:tcPr>
          <w:p>
            <w:pPr>
              <w:tabs>
                <w:tab w:val="left" w:pos="12758"/>
              </w:tabs>
              <w:spacing w:after="0" w:line="240" w:lineRule="auto"/>
              <w:jc w:val="center"/>
              <w:rPr>
                <w:rFonts w:ascii="Times New Roman" w:hAnsi="Times New Roman" w:eastAsia="Times New Roman"/>
                <w:b/>
                <w:bCs/>
                <w:kern w:val="24"/>
                <w:sz w:val="28"/>
                <w:szCs w:val="28"/>
                <w:lang w:val="en-US"/>
              </w:rPr>
            </w:pPr>
            <w:r>
              <w:rPr>
                <w:rFonts w:ascii="Times New Roman" w:hAnsi="Times New Roman" w:eastAsia="Times New Roman"/>
                <w:b/>
                <w:sz w:val="28"/>
                <w:szCs w:val="28"/>
              </w:rPr>
              <w:t>Các tiêu chí</w:t>
            </w:r>
          </w:p>
        </w:tc>
        <w:tc>
          <w:tcPr>
            <w:tcW w:w="1260" w:type="dxa"/>
            <w:shd w:val="clear" w:color="auto" w:fill="auto"/>
          </w:tcPr>
          <w:p>
            <w:pPr>
              <w:tabs>
                <w:tab w:val="left" w:pos="12758"/>
              </w:tabs>
              <w:spacing w:after="0" w:line="240" w:lineRule="auto"/>
              <w:jc w:val="center"/>
              <w:rPr>
                <w:rFonts w:ascii="Times New Roman" w:hAnsi="Times New Roman" w:eastAsia="Times New Roman"/>
                <w:b/>
                <w:bCs/>
                <w:kern w:val="24"/>
                <w:sz w:val="28"/>
                <w:szCs w:val="28"/>
                <w:lang w:val="en-US"/>
              </w:rPr>
            </w:pPr>
            <w:r>
              <w:rPr>
                <w:rFonts w:ascii="Times New Roman" w:hAnsi="Times New Roman" w:eastAsia="Times New Roman"/>
                <w:b/>
                <w:sz w:val="28"/>
                <w:szCs w:val="28"/>
              </w:rPr>
              <w:t>Có</w:t>
            </w:r>
          </w:p>
        </w:tc>
        <w:tc>
          <w:tcPr>
            <w:tcW w:w="1620" w:type="dxa"/>
            <w:shd w:val="clear" w:color="auto" w:fill="auto"/>
          </w:tcPr>
          <w:p>
            <w:pPr>
              <w:tabs>
                <w:tab w:val="left" w:pos="12758"/>
              </w:tabs>
              <w:spacing w:after="0" w:line="240" w:lineRule="auto"/>
              <w:jc w:val="center"/>
              <w:rPr>
                <w:rFonts w:ascii="Times New Roman" w:hAnsi="Times New Roman" w:eastAsia="Times New Roman"/>
                <w:b/>
                <w:bCs/>
                <w:kern w:val="24"/>
                <w:sz w:val="28"/>
                <w:szCs w:val="28"/>
                <w:lang w:val="en-US"/>
              </w:rPr>
            </w:pPr>
            <w:r>
              <w:rPr>
                <w:rFonts w:ascii="Times New Roman" w:hAnsi="Times New Roman" w:eastAsia="Times New Roman"/>
                <w:b/>
                <w:sz w:val="28"/>
                <w:szCs w:val="28"/>
              </w:rPr>
              <w:t>Không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Tìm hiểu tự nhiên</w:t>
            </w:r>
          </w:p>
          <w:p>
            <w:pPr>
              <w:tabs>
                <w:tab w:val="left" w:pos="12758"/>
              </w:tabs>
              <w:spacing w:after="0" w:line="240" w:lineRule="auto"/>
              <w:rPr>
                <w:rFonts w:ascii="Times New Roman" w:hAnsi="Times New Roman" w:eastAsia="Times New Roman"/>
                <w:b/>
                <w:sz w:val="28"/>
                <w:szCs w:val="28"/>
                <w:lang w:val="en-US"/>
              </w:rPr>
            </w:pPr>
          </w:p>
        </w:tc>
        <w:tc>
          <w:tcPr>
            <w:tcW w:w="4667"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xml:space="preserve">- Quan sát và nêu được </w:t>
            </w:r>
            <w:r>
              <w:rPr>
                <w:rFonts w:ascii="Times New Roman" w:hAnsi="Times New Roman" w:eastAsia="Times New Roman"/>
                <w:sz w:val="28"/>
                <w:szCs w:val="28"/>
                <w:lang w:val="en-US"/>
              </w:rPr>
              <w:t>cấu tạo vi khuẩn</w:t>
            </w:r>
            <w:r>
              <w:rPr>
                <w:rFonts w:ascii="Times New Roman" w:hAnsi="Times New Roman" w:eastAsia="Times New Roman"/>
                <w:sz w:val="28"/>
                <w:szCs w:val="28"/>
              </w:rPr>
              <w:t>.</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xml:space="preserve">- </w:t>
            </w:r>
            <w:r>
              <w:rPr>
                <w:rFonts w:ascii="Times New Roman" w:hAnsi="Times New Roman" w:eastAsia="Times New Roman"/>
                <w:sz w:val="28"/>
                <w:szCs w:val="28"/>
                <w:lang w:val="en-US"/>
              </w:rPr>
              <w:t>Nhận diện được 4 hình dạng của vi khuẩn</w:t>
            </w:r>
            <w:r>
              <w:rPr>
                <w:rFonts w:ascii="Times New Roman" w:hAnsi="Times New Roman" w:eastAsia="Times New Roman"/>
                <w:sz w:val="28"/>
                <w:szCs w:val="28"/>
              </w:rPr>
              <w:t>.</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Chú thích được các bộ phận của</w:t>
            </w:r>
            <w:r>
              <w:rPr>
                <w:rFonts w:ascii="Times New Roman" w:hAnsi="Times New Roman" w:eastAsia="Times New Roman"/>
                <w:sz w:val="28"/>
                <w:szCs w:val="28"/>
                <w:lang w:val="en-US"/>
              </w:rPr>
              <w:t xml:space="preserve"> vi khuẩn</w:t>
            </w:r>
            <w:r>
              <w:rPr>
                <w:rFonts w:ascii="Times New Roman" w:hAnsi="Times New Roman" w:eastAsia="Times New Roman"/>
                <w:sz w:val="28"/>
                <w:szCs w:val="28"/>
              </w:rPr>
              <w:t>.</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xml:space="preserve">- </w:t>
            </w:r>
            <w:r>
              <w:rPr>
                <w:rFonts w:ascii="Times New Roman" w:hAnsi="Times New Roman" w:eastAsia="Times New Roman"/>
                <w:sz w:val="28"/>
                <w:szCs w:val="28"/>
                <w:lang w:val="en-US"/>
              </w:rPr>
              <w:t xml:space="preserve">Kể ra được các vi khuẩn có lợi, có hại thường gặp </w:t>
            </w:r>
            <w:r>
              <w:rPr>
                <w:rFonts w:ascii="Times New Roman" w:hAnsi="Times New Roman" w:eastAsia="Times New Roman"/>
                <w:sz w:val="28"/>
                <w:szCs w:val="28"/>
              </w:rPr>
              <w:t>.</w:t>
            </w:r>
          </w:p>
          <w:p>
            <w:pPr>
              <w:tabs>
                <w:tab w:val="left" w:pos="12758"/>
              </w:tabs>
              <w:spacing w:after="0" w:line="240" w:lineRule="auto"/>
              <w:rPr>
                <w:rFonts w:ascii="Times New Roman" w:hAnsi="Times New Roman" w:eastAsia="Times New Roman"/>
                <w:b/>
                <w:sz w:val="28"/>
                <w:szCs w:val="28"/>
                <w:lang w:val="en-US"/>
              </w:rPr>
            </w:pPr>
            <w:r>
              <w:rPr>
                <w:rFonts w:ascii="Times New Roman" w:hAnsi="Times New Roman" w:eastAsia="Times New Roman"/>
                <w:sz w:val="28"/>
                <w:szCs w:val="28"/>
              </w:rPr>
              <w:t>- Thực hiện được các thao tác thực hành.</w:t>
            </w:r>
          </w:p>
        </w:tc>
        <w:tc>
          <w:tcPr>
            <w:tcW w:w="126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c>
          <w:tcPr>
            <w:tcW w:w="162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sz w:val="28"/>
                <w:szCs w:val="28"/>
              </w:rPr>
            </w:pPr>
            <w:r>
              <w:rPr>
                <w:rFonts w:ascii="Times New Roman" w:hAnsi="Times New Roman" w:eastAsia="Times New Roman"/>
                <w:sz w:val="28"/>
                <w:szCs w:val="28"/>
              </w:rPr>
              <w:t>NL giao tiếp và hợp tác</w:t>
            </w:r>
          </w:p>
        </w:tc>
        <w:tc>
          <w:tcPr>
            <w:tcW w:w="4667" w:type="dxa"/>
            <w:shd w:val="clear" w:color="auto" w:fill="auto"/>
          </w:tcPr>
          <w:p>
            <w:pPr>
              <w:tabs>
                <w:tab w:val="left" w:pos="12758"/>
              </w:tabs>
              <w:spacing w:after="0" w:line="240" w:lineRule="auto"/>
              <w:rPr>
                <w:rFonts w:ascii="Times New Roman" w:hAnsi="Times New Roman" w:eastAsia="Times New Roman"/>
                <w:sz w:val="28"/>
                <w:szCs w:val="28"/>
              </w:rPr>
            </w:pPr>
            <w:r>
              <w:rPr>
                <w:rFonts w:ascii="Times New Roman" w:hAnsi="Times New Roman" w:eastAsia="Times New Roman"/>
                <w:sz w:val="28"/>
                <w:szCs w:val="28"/>
              </w:rPr>
              <w:t>- Phối hợp hiệu quả trong làm việc nhóm.</w:t>
            </w:r>
          </w:p>
        </w:tc>
        <w:tc>
          <w:tcPr>
            <w:tcW w:w="126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c>
          <w:tcPr>
            <w:tcW w:w="162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sz w:val="28"/>
                <w:szCs w:val="28"/>
              </w:rPr>
            </w:pPr>
            <w:r>
              <w:rPr>
                <w:rFonts w:ascii="Times New Roman" w:hAnsi="Times New Roman" w:eastAsia="Times New Roman"/>
                <w:sz w:val="28"/>
                <w:szCs w:val="28"/>
              </w:rPr>
              <w:t>NL Tự học và tự chủ</w:t>
            </w:r>
          </w:p>
        </w:tc>
        <w:tc>
          <w:tcPr>
            <w:tcW w:w="4667"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 xml:space="preserve">- </w:t>
            </w:r>
            <w:r>
              <w:rPr>
                <w:rFonts w:ascii="Times New Roman" w:hAnsi="Times New Roman" w:eastAsia="Times New Roman"/>
                <w:sz w:val="28"/>
                <w:szCs w:val="28"/>
              </w:rPr>
              <w:t xml:space="preserve">Chuẩn bị mẫu </w:t>
            </w:r>
            <w:r>
              <w:rPr>
                <w:rFonts w:ascii="Times New Roman" w:hAnsi="Times New Roman" w:eastAsia="Times New Roman"/>
                <w:sz w:val="28"/>
                <w:szCs w:val="28"/>
                <w:lang w:val="en-US"/>
              </w:rPr>
              <w:t xml:space="preserve"> nước dưa chua và sữa chua</w:t>
            </w:r>
            <w:r>
              <w:rPr>
                <w:rFonts w:ascii="Times New Roman" w:hAnsi="Times New Roman" w:eastAsia="Times New Roman"/>
                <w:sz w:val="28"/>
                <w:szCs w:val="28"/>
              </w:rPr>
              <w:t>.</w:t>
            </w:r>
          </w:p>
        </w:tc>
        <w:tc>
          <w:tcPr>
            <w:tcW w:w="126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c>
          <w:tcPr>
            <w:tcW w:w="162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sz w:val="28"/>
                <w:szCs w:val="28"/>
              </w:rPr>
            </w:pPr>
            <w:r>
              <w:rPr>
                <w:rFonts w:ascii="Times New Roman" w:hAnsi="Times New Roman" w:eastAsia="Times New Roman"/>
                <w:sz w:val="28"/>
                <w:szCs w:val="28"/>
              </w:rPr>
              <w:t>Phẩm chất</w:t>
            </w:r>
            <w:r>
              <w:rPr>
                <w:rFonts w:ascii="Times New Roman" w:hAnsi="Times New Roman" w:eastAsia="Times New Roman"/>
                <w:sz w:val="28"/>
                <w:szCs w:val="28"/>
                <w:lang w:val="en-US"/>
              </w:rPr>
              <w:t xml:space="preserve">, </w:t>
            </w:r>
            <w:r>
              <w:rPr>
                <w:rFonts w:ascii="Times New Roman" w:hAnsi="Times New Roman" w:eastAsia="Times New Roman"/>
                <w:sz w:val="28"/>
                <w:szCs w:val="28"/>
              </w:rPr>
              <w:t xml:space="preserve"> trung thực</w:t>
            </w:r>
            <w:r>
              <w:rPr>
                <w:rFonts w:ascii="Times New Roman" w:hAnsi="Times New Roman" w:eastAsia="Times New Roman"/>
                <w:sz w:val="28"/>
                <w:szCs w:val="28"/>
                <w:lang w:val="en-US"/>
              </w:rPr>
              <w:t xml:space="preserve">, </w:t>
            </w:r>
            <w:r>
              <w:rPr>
                <w:rFonts w:ascii="Times New Roman" w:hAnsi="Times New Roman" w:eastAsia="Times New Roman"/>
                <w:sz w:val="28"/>
                <w:szCs w:val="28"/>
              </w:rPr>
              <w:t xml:space="preserve"> trách nhiệm chăm chỉ</w:t>
            </w:r>
          </w:p>
        </w:tc>
        <w:tc>
          <w:tcPr>
            <w:tcW w:w="4667"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Thực hiện phiếu học tập của nhóm. Giữ gìn vệ sinh, trật tự khi thực hành</w:t>
            </w:r>
            <w:r>
              <w:rPr>
                <w:rFonts w:ascii="Times New Roman" w:hAnsi="Times New Roman" w:eastAsia="Times New Roman"/>
                <w:sz w:val="28"/>
                <w:szCs w:val="28"/>
                <w:lang w:val="en-US"/>
              </w:rPr>
              <w:t xml:space="preserve"> quan sát</w:t>
            </w:r>
            <w:r>
              <w:rPr>
                <w:rFonts w:ascii="Times New Roman" w:hAnsi="Times New Roman" w:eastAsia="Times New Roman"/>
                <w:sz w:val="28"/>
                <w:szCs w:val="28"/>
              </w:rPr>
              <w:t>.</w:t>
            </w:r>
          </w:p>
        </w:tc>
        <w:tc>
          <w:tcPr>
            <w:tcW w:w="126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c>
          <w:tcPr>
            <w:tcW w:w="162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r>
    </w:tbl>
    <w:p>
      <w:pPr>
        <w:tabs>
          <w:tab w:val="left" w:pos="12758"/>
        </w:tabs>
        <w:spacing w:after="0" w:line="240" w:lineRule="auto"/>
        <w:jc w:val="both"/>
        <w:rPr>
          <w:rFonts w:ascii="Times New Roman" w:hAnsi="Times New Roman" w:eastAsia="Times New Roman"/>
          <w:b/>
          <w:bCs/>
          <w:kern w:val="24"/>
          <w:sz w:val="28"/>
          <w:szCs w:val="28"/>
          <w:lang w:val="en-US"/>
        </w:rPr>
      </w:pPr>
    </w:p>
    <w:p>
      <w:pPr>
        <w:spacing w:after="0" w:line="240" w:lineRule="auto"/>
        <w:ind w:left="120" w:right="326"/>
        <w:rPr>
          <w:rFonts w:ascii="Times New Roman" w:hAnsi="Times New Roman" w:eastAsia="Times New Roman"/>
          <w:b/>
          <w:sz w:val="28"/>
          <w:szCs w:val="28"/>
          <w:lang w:val="en-US"/>
        </w:rPr>
      </w:pPr>
      <w:r>
        <w:rPr>
          <w:rFonts w:ascii="Times New Roman" w:hAnsi="Times New Roman" w:eastAsia="Times New Roman"/>
          <w:b/>
          <w:sz w:val="28"/>
          <w:szCs w:val="28"/>
          <w:lang w:val="en-US"/>
        </w:rPr>
        <w:t xml:space="preserve">Hoạt động </w:t>
      </w:r>
      <w:r>
        <w:rPr>
          <w:rFonts w:hint="default" w:ascii="Times New Roman" w:hAnsi="Times New Roman" w:eastAsia="Times New Roman"/>
          <w:b/>
          <w:sz w:val="28"/>
          <w:szCs w:val="28"/>
          <w:lang w:val="vi-VN"/>
        </w:rPr>
        <w:t>6</w:t>
      </w:r>
      <w:r>
        <w:rPr>
          <w:rFonts w:ascii="Times New Roman" w:hAnsi="Times New Roman" w:eastAsia="Times New Roman"/>
          <w:b/>
          <w:sz w:val="28"/>
          <w:szCs w:val="28"/>
          <w:lang w:val="en-US"/>
        </w:rPr>
        <w:t xml:space="preserve">: Vai trò của vi khuẩn và một số bệnh do vi khuẩn gây ra cách phòng chống </w:t>
      </w:r>
    </w:p>
    <w:p>
      <w:pPr>
        <w:tabs>
          <w:tab w:val="left" w:pos="12758"/>
        </w:tabs>
        <w:spacing w:after="0" w:line="240" w:lineRule="auto"/>
        <w:rPr>
          <w:rFonts w:ascii="Times New Roman" w:hAnsi="Times New Roman" w:eastAsia="Times New Roman"/>
          <w:b/>
          <w:sz w:val="28"/>
          <w:szCs w:val="28"/>
          <w:lang w:val="en-US"/>
        </w:rPr>
      </w:pPr>
      <w:r>
        <w:rPr>
          <w:rFonts w:ascii="Times New Roman" w:hAnsi="Times New Roman" w:eastAsia="Times New Roman"/>
          <w:b/>
          <w:sz w:val="28"/>
          <w:szCs w:val="28"/>
        </w:rPr>
        <w:t>Mục tiêu hoạt động:</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KHTN1.</w:t>
      </w:r>
      <w:r>
        <w:rPr>
          <w:rFonts w:ascii="Times New Roman" w:hAnsi="Times New Roman" w:eastAsia="Times New Roman"/>
          <w:sz w:val="28"/>
          <w:szCs w:val="28"/>
          <w:lang w:val="en-US"/>
        </w:rPr>
        <w:t>4</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3</w:t>
      </w:r>
      <w:r>
        <w:rPr>
          <w:rFonts w:ascii="Times New Roman" w:hAnsi="Times New Roman" w:eastAsia="Times New Roman"/>
          <w:sz w:val="28"/>
          <w:szCs w:val="28"/>
        </w:rPr>
        <w:t>.1</w:t>
      </w:r>
    </w:p>
    <w:p>
      <w:pPr>
        <w:spacing w:after="0" w:line="240" w:lineRule="auto"/>
        <w:rPr>
          <w:rFonts w:ascii="Times New Roman" w:hAnsi="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3.3</w:t>
      </w:r>
    </w:p>
    <w:p>
      <w:pPr>
        <w:tabs>
          <w:tab w:val="left" w:pos="12758"/>
        </w:tabs>
        <w:spacing w:after="0" w:line="240" w:lineRule="auto"/>
        <w:jc w:val="both"/>
        <w:rPr>
          <w:rFonts w:ascii="Times New Roman" w:hAnsi="Times New Roman"/>
          <w:sz w:val="28"/>
          <w:szCs w:val="28"/>
        </w:rPr>
      </w:pPr>
      <w:r>
        <w:rPr>
          <w:rFonts w:ascii="Times New Roman" w:hAnsi="Times New Roman" w:eastAsia="Times New Roman"/>
          <w:sz w:val="28"/>
          <w:szCs w:val="28"/>
        </w:rPr>
        <w:t>TC-TH.1</w:t>
      </w:r>
    </w:p>
    <w:p>
      <w:pPr>
        <w:tabs>
          <w:tab w:val="left" w:pos="12758"/>
        </w:tabs>
        <w:spacing w:after="0" w:line="240" w:lineRule="auto"/>
        <w:jc w:val="both"/>
        <w:rPr>
          <w:rFonts w:ascii="Times New Roman" w:hAnsi="Times New Roman" w:eastAsia="Times New Roman"/>
          <w:sz w:val="28"/>
          <w:szCs w:val="28"/>
          <w:lang w:val="en-US"/>
        </w:rPr>
      </w:pPr>
      <w:r>
        <w:rPr>
          <w:rFonts w:ascii="Times New Roman" w:hAnsi="Times New Roman" w:eastAsia="Times New Roman"/>
          <w:sz w:val="28"/>
          <w:szCs w:val="28"/>
        </w:rPr>
        <w:t>TC-TH.4.1</w:t>
      </w:r>
    </w:p>
    <w:p>
      <w:pPr>
        <w:tabs>
          <w:tab w:val="left" w:pos="12758"/>
        </w:tabs>
        <w:spacing w:after="0" w:line="240" w:lineRule="auto"/>
        <w:jc w:val="both"/>
        <w:rPr>
          <w:rFonts w:ascii="Times New Roman" w:hAnsi="Times New Roman" w:eastAsia="Times New Roman"/>
          <w:sz w:val="28"/>
          <w:szCs w:val="28"/>
          <w:lang w:val="en-US"/>
        </w:rPr>
      </w:pPr>
      <w:r>
        <w:rPr>
          <w:rFonts w:ascii="Times New Roman" w:hAnsi="Times New Roman" w:eastAsia="Times New Roman"/>
          <w:sz w:val="28"/>
          <w:szCs w:val="28"/>
        </w:rPr>
        <w:t>GT-HT.1.5</w:t>
      </w:r>
    </w:p>
    <w:p>
      <w:pPr>
        <w:tabs>
          <w:tab w:val="left" w:pos="12758"/>
        </w:tabs>
        <w:spacing w:after="0" w:line="240" w:lineRule="auto"/>
        <w:jc w:val="both"/>
        <w:rPr>
          <w:rFonts w:ascii="Times New Roman" w:hAnsi="Times New Roman" w:eastAsia="Times New Roman"/>
          <w:sz w:val="28"/>
          <w:szCs w:val="28"/>
          <w:lang w:val="en-US"/>
        </w:rPr>
      </w:pPr>
      <w:r>
        <w:rPr>
          <w:rFonts w:ascii="Times New Roman" w:hAnsi="Times New Roman" w:eastAsia="Times New Roman"/>
          <w:sz w:val="28"/>
          <w:szCs w:val="28"/>
        </w:rPr>
        <w:t>GT-HT.4</w:t>
      </w:r>
    </w:p>
    <w:p>
      <w:pPr>
        <w:tabs>
          <w:tab w:val="left" w:pos="12758"/>
        </w:tabs>
        <w:spacing w:after="0" w:line="240" w:lineRule="auto"/>
        <w:rPr>
          <w:rFonts w:ascii="Times New Roman" w:hAnsi="Times New Roman" w:eastAsia="Times New Roman"/>
          <w:sz w:val="28"/>
          <w:szCs w:val="28"/>
        </w:rPr>
      </w:pPr>
      <w:r>
        <w:rPr>
          <w:rFonts w:ascii="Times New Roman" w:hAnsi="Times New Roman" w:eastAsia="Times New Roman"/>
          <w:sz w:val="28"/>
          <w:szCs w:val="28"/>
        </w:rPr>
        <w:t>CC.1</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b/>
          <w:sz w:val="28"/>
          <w:szCs w:val="28"/>
        </w:rPr>
        <w:t>Tổ chức hoạt động</w:t>
      </w:r>
      <w:r>
        <w:rPr>
          <w:rFonts w:ascii="Times New Roman" w:hAnsi="Times New Roman" w:eastAsia="Times New Roman"/>
          <w:sz w:val="28"/>
          <w:szCs w:val="28"/>
        </w:rPr>
        <w:t>:</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Giai đoạn chuẩn bị:</w:t>
      </w:r>
    </w:p>
    <w:p>
      <w:pPr>
        <w:tabs>
          <w:tab w:val="left" w:pos="12758"/>
        </w:tabs>
        <w:spacing w:after="0" w:line="240" w:lineRule="auto"/>
        <w:rPr>
          <w:rFonts w:ascii="Times New Roman" w:hAnsi="Times New Roman" w:eastAsia="Times New Roman"/>
          <w:sz w:val="28"/>
          <w:szCs w:val="28"/>
          <w:lang w:val="en-US"/>
        </w:rPr>
      </w:pP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Giáo viên</w:t>
      </w:r>
      <w:r>
        <w:rPr>
          <w:rFonts w:ascii="Times New Roman" w:hAnsi="Times New Roman" w:eastAsia="Times New Roman"/>
          <w:sz w:val="28"/>
          <w:szCs w:val="28"/>
          <w:lang w:val="en-US"/>
        </w:rPr>
        <w:t>:</w:t>
      </w:r>
      <w:r>
        <w:rPr>
          <w:rFonts w:ascii="Times New Roman" w:hAnsi="Times New Roman" w:eastAsia="Times New Roman"/>
          <w:sz w:val="28"/>
          <w:szCs w:val="28"/>
        </w:rPr>
        <w:t xml:space="preserve"> Hướng dẫn HS chuẩn bị</w:t>
      </w:r>
    </w:p>
    <w:p>
      <w:pPr>
        <w:tabs>
          <w:tab w:val="left" w:pos="12758"/>
        </w:tabs>
        <w:spacing w:before="120" w:after="0" w:line="240" w:lineRule="auto"/>
        <w:rPr>
          <w:rFonts w:ascii="Times New Roman" w:hAnsi="Times New Roman" w:eastAsia="Times New Roman"/>
          <w:sz w:val="28"/>
          <w:szCs w:val="28"/>
          <w:lang w:val="en-US"/>
        </w:rPr>
      </w:pPr>
      <w:r>
        <w:rPr>
          <w:rFonts w:ascii="Times New Roman" w:hAnsi="Times New Roman" w:eastAsia="Times New Roman"/>
          <w:sz w:val="28"/>
          <w:szCs w:val="28"/>
        </w:rPr>
        <w:t>Chia nhóm</w:t>
      </w:r>
      <w:r>
        <w:rPr>
          <w:rFonts w:ascii="Times New Roman" w:hAnsi="Times New Roman" w:eastAsia="Times New Roman"/>
          <w:sz w:val="28"/>
          <w:szCs w:val="28"/>
          <w:lang w:val="en-US"/>
        </w:rPr>
        <w:t xml:space="preserve">, </w:t>
      </w:r>
      <w:r>
        <w:rPr>
          <w:rFonts w:ascii="Times New Roman" w:hAnsi="Times New Roman" w:eastAsia="Times New Roman"/>
          <w:sz w:val="28"/>
          <w:szCs w:val="28"/>
        </w:rPr>
        <w:t>Chuyển giao nhiệm vụ học tập</w:t>
      </w:r>
      <w:r>
        <w:rPr>
          <w:rFonts w:ascii="Times New Roman" w:hAnsi="Times New Roman" w:eastAsia="Times New Roman"/>
          <w:sz w:val="28"/>
          <w:szCs w:val="28"/>
          <w:lang w:val="en-US"/>
        </w:rPr>
        <w:t>.</w:t>
      </w:r>
    </w:p>
    <w:p>
      <w:pPr>
        <w:tabs>
          <w:tab w:val="left" w:pos="12758"/>
        </w:tabs>
        <w:spacing w:before="120" w:after="0" w:line="240" w:lineRule="auto"/>
        <w:rPr>
          <w:rFonts w:ascii="Times New Roman" w:hAnsi="Times New Roman" w:eastAsia="Times New Roman"/>
          <w:sz w:val="28"/>
          <w:szCs w:val="28"/>
          <w:lang w:val="en-US"/>
        </w:rPr>
      </w:pPr>
      <w:r>
        <w:rPr>
          <w:rFonts w:ascii="Times New Roman" w:hAnsi="Times New Roman" w:eastAsia="Times New Roman"/>
          <w:sz w:val="28"/>
          <w:szCs w:val="28"/>
        </w:rPr>
        <w:t>Học sinh</w:t>
      </w:r>
      <w:r>
        <w:rPr>
          <w:rFonts w:ascii="Times New Roman" w:hAnsi="Times New Roman" w:eastAsia="Times New Roman"/>
          <w:sz w:val="28"/>
          <w:szCs w:val="28"/>
          <w:lang w:val="en-US"/>
        </w:rPr>
        <w:t xml:space="preserve">: </w:t>
      </w:r>
      <w:r>
        <w:rPr>
          <w:rFonts w:ascii="Times New Roman" w:hAnsi="Times New Roman" w:eastAsia="Times New Roman"/>
          <w:sz w:val="28"/>
          <w:szCs w:val="28"/>
        </w:rPr>
        <w:t>Chuẩn bị và xây dựng báo cáo thời gian chuẩn bị: 2 buổi ( trước khi lên lớp, thực hiện ngoài lớp học)</w:t>
      </w:r>
    </w:p>
    <w:p>
      <w:pPr>
        <w:tabs>
          <w:tab w:val="left" w:pos="12758"/>
        </w:tabs>
        <w:spacing w:before="120" w:after="0" w:line="240" w:lineRule="auto"/>
        <w:rPr>
          <w:rFonts w:ascii="Times New Roman" w:hAnsi="Times New Roman" w:eastAsia="Times New Roman"/>
          <w:sz w:val="28"/>
          <w:szCs w:val="28"/>
          <w:lang w:val="en-US"/>
        </w:rPr>
      </w:pPr>
      <w:r>
        <w:rPr>
          <w:rFonts w:ascii="Times New Roman" w:hAnsi="Times New Roman" w:eastAsia="Times New Roman"/>
          <w:sz w:val="28"/>
          <w:szCs w:val="28"/>
        </w:rPr>
        <w:t>Poster</w:t>
      </w:r>
    </w:p>
    <w:p>
      <w:pPr>
        <w:tabs>
          <w:tab w:val="left" w:pos="12758"/>
        </w:tabs>
        <w:spacing w:before="120" w:after="0" w:line="240" w:lineRule="auto"/>
        <w:rPr>
          <w:rFonts w:ascii="Times New Roman" w:hAnsi="Times New Roman" w:eastAsia="Times New Roman"/>
          <w:sz w:val="28"/>
          <w:szCs w:val="28"/>
        </w:rPr>
      </w:pPr>
      <w:r>
        <w:rPr>
          <w:rFonts w:ascii="Times New Roman" w:hAnsi="Times New Roman" w:eastAsia="Times New Roman"/>
          <w:sz w:val="28"/>
          <w:szCs w:val="28"/>
        </w:rPr>
        <w:t>Bài thuyết trình (8-10 phút)</w:t>
      </w:r>
    </w:p>
    <w:p>
      <w:pPr>
        <w:tabs>
          <w:tab w:val="left" w:pos="12758"/>
        </w:tabs>
        <w:spacing w:before="120" w:after="0" w:line="240" w:lineRule="auto"/>
        <w:rPr>
          <w:rFonts w:ascii="Times New Roman" w:hAnsi="Times New Roman" w:eastAsia="SimSun"/>
          <w:sz w:val="28"/>
          <w:szCs w:val="28"/>
        </w:rPr>
      </w:pPr>
      <w:r>
        <w:rPr>
          <w:rFonts w:ascii="Times New Roman" w:hAnsi="Times New Roman" w:eastAsia="SimSun"/>
          <w:sz w:val="28"/>
          <w:szCs w:val="28"/>
          <w:lang w:val="en-US"/>
        </w:rPr>
        <w:drawing>
          <wp:inline distT="0" distB="0" distL="114300" distR="114300">
            <wp:extent cx="4562475" cy="2438400"/>
            <wp:effectExtent l="0" t="0" r="9525" b="0"/>
            <wp:docPr id="30" name="Picture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 descr="IMG_256"/>
                    <pic:cNvPicPr>
                      <a:picLocks noChangeAspect="1"/>
                    </pic:cNvPicPr>
                  </pic:nvPicPr>
                  <pic:blipFill>
                    <a:blip r:embed="rId12"/>
                    <a:stretch>
                      <a:fillRect/>
                    </a:stretch>
                  </pic:blipFill>
                  <pic:spPr>
                    <a:xfrm>
                      <a:off x="0" y="0"/>
                      <a:ext cx="4562475" cy="2438400"/>
                    </a:xfrm>
                    <a:prstGeom prst="rect">
                      <a:avLst/>
                    </a:prstGeom>
                    <a:noFill/>
                    <a:ln w="9525">
                      <a:noFill/>
                    </a:ln>
                  </pic:spPr>
                </pic:pic>
              </a:graphicData>
            </a:graphic>
          </wp:inline>
        </w:drawing>
      </w:r>
    </w:p>
    <w:p>
      <w:pPr>
        <w:tabs>
          <w:tab w:val="left" w:pos="12758"/>
        </w:tabs>
        <w:spacing w:before="120" w:after="0" w:line="240" w:lineRule="auto"/>
        <w:rPr>
          <w:rFonts w:ascii="Times New Roman" w:hAnsi="Times New Roman" w:eastAsia="SimSun"/>
          <w:sz w:val="28"/>
          <w:szCs w:val="28"/>
        </w:rPr>
      </w:pPr>
      <w:r>
        <w:rPr>
          <w:rFonts w:ascii="Times New Roman" w:hAnsi="Times New Roman" w:eastAsia="SimSun"/>
          <w:sz w:val="28"/>
          <w:szCs w:val="28"/>
          <w:lang w:val="en-US"/>
        </w:rPr>
        <w:drawing>
          <wp:inline distT="0" distB="0" distL="114300" distR="114300">
            <wp:extent cx="4619625" cy="3019425"/>
            <wp:effectExtent l="0" t="0" r="3175" b="3175"/>
            <wp:docPr id="31" name="Picture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4" descr="IMG_256"/>
                    <pic:cNvPicPr>
                      <a:picLocks noChangeAspect="1"/>
                    </pic:cNvPicPr>
                  </pic:nvPicPr>
                  <pic:blipFill>
                    <a:blip r:embed="rId13"/>
                    <a:stretch>
                      <a:fillRect/>
                    </a:stretch>
                  </pic:blipFill>
                  <pic:spPr>
                    <a:xfrm>
                      <a:off x="0" y="0"/>
                      <a:ext cx="4619625" cy="3019425"/>
                    </a:xfrm>
                    <a:prstGeom prst="rect">
                      <a:avLst/>
                    </a:prstGeom>
                    <a:noFill/>
                    <a:ln w="9525">
                      <a:noFill/>
                    </a:ln>
                  </pic:spPr>
                </pic:pic>
              </a:graphicData>
            </a:graphic>
          </wp:inline>
        </w:drawing>
      </w:r>
    </w:p>
    <w:p>
      <w:pPr>
        <w:tabs>
          <w:tab w:val="left" w:pos="12758"/>
        </w:tabs>
        <w:spacing w:before="120" w:after="0" w:line="240" w:lineRule="auto"/>
        <w:rPr>
          <w:rFonts w:ascii="Times New Roman" w:hAnsi="Times New Roman" w:eastAsia="SimSun"/>
          <w:sz w:val="28"/>
          <w:szCs w:val="28"/>
        </w:rPr>
      </w:pPr>
      <w:r>
        <w:rPr>
          <w:rFonts w:ascii="Times New Roman" w:hAnsi="Times New Roman" w:eastAsia="SimSun"/>
          <w:sz w:val="28"/>
          <w:szCs w:val="28"/>
          <w:lang w:val="en-US"/>
        </w:rPr>
        <w:drawing>
          <wp:inline distT="0" distB="0" distL="114300" distR="114300">
            <wp:extent cx="4619625" cy="3371850"/>
            <wp:effectExtent l="0" t="0" r="3175" b="6350"/>
            <wp:docPr id="32" name="Picture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5" descr="IMG_256"/>
                    <pic:cNvPicPr>
                      <a:picLocks noChangeAspect="1"/>
                    </pic:cNvPicPr>
                  </pic:nvPicPr>
                  <pic:blipFill>
                    <a:blip r:embed="rId14"/>
                    <a:stretch>
                      <a:fillRect/>
                    </a:stretch>
                  </pic:blipFill>
                  <pic:spPr>
                    <a:xfrm>
                      <a:off x="0" y="0"/>
                      <a:ext cx="4619625" cy="3371850"/>
                    </a:xfrm>
                    <a:prstGeom prst="rect">
                      <a:avLst/>
                    </a:prstGeom>
                    <a:noFill/>
                    <a:ln w="9525">
                      <a:noFill/>
                    </a:ln>
                  </pic:spPr>
                </pic:pic>
              </a:graphicData>
            </a:graphic>
          </wp:inline>
        </w:drawing>
      </w:r>
    </w:p>
    <w:p>
      <w:pPr>
        <w:tabs>
          <w:tab w:val="left" w:pos="12758"/>
        </w:tabs>
        <w:spacing w:before="120" w:after="0" w:line="240" w:lineRule="auto"/>
        <w:rPr>
          <w:rFonts w:ascii="Times New Roman" w:hAnsi="Times New Roman" w:eastAsia="SimSun"/>
          <w:sz w:val="28"/>
          <w:szCs w:val="28"/>
          <w:lang w:val="en-US"/>
        </w:rPr>
      </w:pPr>
    </w:p>
    <w:p>
      <w:pPr>
        <w:tabs>
          <w:tab w:val="left" w:pos="12758"/>
        </w:tabs>
        <w:spacing w:before="120" w:after="0" w:line="240" w:lineRule="auto"/>
        <w:rPr>
          <w:rFonts w:ascii="Times New Roman" w:hAnsi="Times New Roman" w:eastAsia="Times New Roman"/>
          <w:b/>
          <w:sz w:val="28"/>
          <w:szCs w:val="28"/>
          <w:lang w:val="en-US"/>
        </w:rPr>
      </w:pPr>
      <w:r>
        <w:rPr>
          <w:rFonts w:ascii="Times New Roman" w:hAnsi="Times New Roman" w:eastAsia="Times New Roman"/>
          <w:b/>
          <w:sz w:val="28"/>
          <w:szCs w:val="28"/>
        </w:rPr>
        <w:t>Bước 1 : Giao nhiệm vụ học tập</w:t>
      </w:r>
    </w:p>
    <w:p>
      <w:pPr>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Nhiệm vụ của các nhóm:</w:t>
      </w:r>
    </w:p>
    <w:p>
      <w:pPr>
        <w:spacing w:after="0" w:line="0" w:lineRule="atLeast"/>
        <w:rPr>
          <w:rFonts w:ascii="Times New Roman" w:hAnsi="Times New Roman" w:eastAsia="Times New Roman"/>
          <w:sz w:val="28"/>
          <w:szCs w:val="28"/>
          <w:lang w:val="en-US"/>
        </w:rPr>
      </w:pPr>
    </w:p>
    <w:p>
      <w:pPr>
        <w:numPr>
          <w:ilvl w:val="0"/>
          <w:numId w:val="11"/>
        </w:numPr>
        <w:spacing w:beforeAutospacing="1" w:after="0" w:afterAutospacing="1"/>
        <w:rPr>
          <w:rFonts w:ascii="Times New Roman" w:hAnsi="Times New Roman"/>
          <w:sz w:val="28"/>
          <w:szCs w:val="28"/>
        </w:rPr>
      </w:pPr>
      <w:r>
        <w:rPr>
          <w:rFonts w:ascii="Times New Roman" w:hAnsi="Times New Roman" w:eastAsia="Arial"/>
          <w:color w:val="000000"/>
          <w:sz w:val="28"/>
          <w:szCs w:val="28"/>
          <w:shd w:val="clear" w:color="auto" w:fill="FFFFFF"/>
        </w:rPr>
        <w:t>Quan sát hình 25.3, em hãy nêu vai trò của vi khuẩn trong tự nhiên</w:t>
      </w:r>
    </w:p>
    <w:p>
      <w:pPr>
        <w:numPr>
          <w:ilvl w:val="0"/>
          <w:numId w:val="11"/>
        </w:numPr>
        <w:spacing w:beforeAutospacing="1" w:after="0" w:afterAutospacing="1"/>
        <w:rPr>
          <w:rFonts w:ascii="Times New Roman" w:hAnsi="Times New Roman"/>
          <w:sz w:val="28"/>
          <w:szCs w:val="28"/>
        </w:rPr>
      </w:pPr>
      <w:r>
        <w:rPr>
          <w:rFonts w:ascii="Times New Roman" w:hAnsi="Times New Roman" w:eastAsia="Arial"/>
          <w:color w:val="000000"/>
          <w:sz w:val="28"/>
          <w:szCs w:val="28"/>
          <w:shd w:val="clear" w:color="auto" w:fill="FFFFFF"/>
        </w:rPr>
        <w:t>Nêu vai trò của vi khuẩn trong quá trình chế biến các sản phẩm ở hình 25.4. Kể tên một vài ứng dụng của vi khuẩn trong thực tiễn</w:t>
      </w:r>
    </w:p>
    <w:p>
      <w:pPr>
        <w:numPr>
          <w:ilvl w:val="0"/>
          <w:numId w:val="15"/>
        </w:numPr>
        <w:spacing w:beforeAutospacing="1" w:after="0" w:afterAutospacing="1"/>
        <w:rPr>
          <w:rFonts w:ascii="Times New Roman" w:hAnsi="Times New Roman"/>
          <w:sz w:val="28"/>
          <w:szCs w:val="28"/>
        </w:rPr>
      </w:pPr>
      <w:r>
        <w:rPr>
          <w:rFonts w:ascii="Times New Roman" w:hAnsi="Times New Roman" w:eastAsia="Arial"/>
          <w:color w:val="000000"/>
          <w:sz w:val="28"/>
          <w:szCs w:val="28"/>
          <w:shd w:val="clear" w:color="auto" w:fill="FFFFFF"/>
        </w:rPr>
        <w:t>Hãy đề xuất một số phương pháp bảo quản thực phẩm trong gia đình</w:t>
      </w:r>
    </w:p>
    <w:p>
      <w:pPr>
        <w:numPr>
          <w:ilvl w:val="0"/>
          <w:numId w:val="15"/>
        </w:numPr>
        <w:spacing w:beforeAutospacing="1" w:after="0" w:afterAutospacing="1"/>
        <w:rPr>
          <w:rFonts w:ascii="Times New Roman" w:hAnsi="Times New Roman"/>
          <w:sz w:val="28"/>
          <w:szCs w:val="28"/>
        </w:rPr>
      </w:pPr>
      <w:r>
        <w:rPr>
          <w:rFonts w:ascii="Times New Roman" w:hAnsi="Times New Roman" w:eastAsia="Arial"/>
          <w:color w:val="000000"/>
          <w:sz w:val="28"/>
          <w:szCs w:val="28"/>
          <w:shd w:val="clear" w:color="auto" w:fill="FFFFFF"/>
        </w:rPr>
        <w:t>Quan sát hình 25.5, 25.6 và hoàn thành bảng theo mẫu sau:</w:t>
      </w:r>
    </w:p>
    <w:p>
      <w:pPr>
        <w:numPr>
          <w:ilvl w:val="0"/>
          <w:numId w:val="15"/>
        </w:numPr>
        <w:spacing w:beforeAutospacing="1" w:after="0" w:afterAutospacing="1"/>
        <w:rPr>
          <w:rFonts w:ascii="Times New Roman" w:hAnsi="Times New Roman"/>
          <w:sz w:val="28"/>
          <w:szCs w:val="28"/>
        </w:rPr>
      </w:pPr>
      <w:r>
        <w:rPr>
          <w:rFonts w:ascii="Times New Roman" w:hAnsi="Times New Roman" w:eastAsia="SimSun"/>
          <w:sz w:val="28"/>
          <w:szCs w:val="28"/>
          <w:lang w:val="en-US"/>
        </w:rPr>
        <w:drawing>
          <wp:inline distT="0" distB="0" distL="114300" distR="114300">
            <wp:extent cx="3924300" cy="3263900"/>
            <wp:effectExtent l="0" t="0" r="0" b="0"/>
            <wp:docPr id="33" name="Picture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6" descr="IMG_256"/>
                    <pic:cNvPicPr>
                      <a:picLocks noChangeAspect="1"/>
                    </pic:cNvPicPr>
                  </pic:nvPicPr>
                  <pic:blipFill>
                    <a:blip r:embed="rId15"/>
                    <a:stretch>
                      <a:fillRect/>
                    </a:stretch>
                  </pic:blipFill>
                  <pic:spPr>
                    <a:xfrm>
                      <a:off x="0" y="0"/>
                      <a:ext cx="3924300" cy="3263900"/>
                    </a:xfrm>
                    <a:prstGeom prst="rect">
                      <a:avLst/>
                    </a:prstGeom>
                    <a:noFill/>
                    <a:ln w="9525">
                      <a:noFill/>
                    </a:ln>
                  </pic:spPr>
                </pic:pic>
              </a:graphicData>
            </a:graphic>
          </wp:inline>
        </w:drawing>
      </w:r>
    </w:p>
    <w:p>
      <w:pPr>
        <w:numPr>
          <w:ilvl w:val="0"/>
          <w:numId w:val="16"/>
        </w:numPr>
        <w:spacing w:beforeAutospacing="1" w:after="0" w:afterAutospacing="1"/>
        <w:rPr>
          <w:rFonts w:ascii="Times New Roman" w:hAnsi="Times New Roman"/>
          <w:sz w:val="28"/>
          <w:szCs w:val="28"/>
        </w:rPr>
      </w:pPr>
      <w:r>
        <w:rPr>
          <w:rFonts w:ascii="Times New Roman" w:hAnsi="Times New Roman" w:eastAsia="Arial"/>
          <w:color w:val="000000"/>
          <w:sz w:val="28"/>
          <w:szCs w:val="28"/>
          <w:shd w:val="clear" w:color="auto" w:fill="FFFFFF"/>
          <w:lang w:val="en-US"/>
        </w:rPr>
        <w:t>Theo</w:t>
      </w:r>
      <w:r>
        <w:rPr>
          <w:rFonts w:ascii="Times New Roman" w:hAnsi="Times New Roman" w:eastAsia="Arial"/>
          <w:color w:val="000000"/>
          <w:sz w:val="28"/>
          <w:szCs w:val="28"/>
          <w:shd w:val="clear" w:color="auto" w:fill="FFFFFF"/>
        </w:rPr>
        <w:t xml:space="preserve"> em bệnh do vi khuẩn gây ra có thể lây truyền theo con đường nào? Hãy nêu một số biện pháp phòng chống bệnh do vi khuẩn gây ra</w:t>
      </w:r>
    </w:p>
    <w:p>
      <w:pPr>
        <w:numPr>
          <w:ilvl w:val="0"/>
          <w:numId w:val="16"/>
        </w:numPr>
        <w:spacing w:beforeAutospacing="1" w:after="0" w:afterAutospacing="1"/>
        <w:rPr>
          <w:rFonts w:ascii="Times New Roman" w:hAnsi="Times New Roman"/>
          <w:sz w:val="28"/>
          <w:szCs w:val="28"/>
        </w:rPr>
      </w:pPr>
      <w:r>
        <w:rPr>
          <w:rFonts w:ascii="Times New Roman" w:hAnsi="Times New Roman" w:eastAsia="Arial"/>
          <w:color w:val="000000"/>
          <w:sz w:val="28"/>
          <w:szCs w:val="28"/>
          <w:shd w:val="clear" w:color="auto" w:fill="FFFFFF"/>
        </w:rPr>
        <w:t>Từ các con đường lây truyền bệnh, em hãy nêu một số biện pháp phòng chống bệnh tiêu chảy</w:t>
      </w:r>
    </w:p>
    <w:p>
      <w:pPr>
        <w:numPr>
          <w:ilvl w:val="0"/>
          <w:numId w:val="16"/>
        </w:numPr>
        <w:spacing w:beforeAutospacing="1" w:after="0" w:afterAutospacing="1"/>
        <w:rPr>
          <w:rFonts w:ascii="Times New Roman" w:hAnsi="Times New Roman"/>
          <w:sz w:val="28"/>
          <w:szCs w:val="28"/>
        </w:rPr>
      </w:pPr>
      <w:r>
        <w:rPr>
          <w:rFonts w:ascii="Times New Roman" w:hAnsi="Times New Roman" w:eastAsia="Arial"/>
          <w:color w:val="000000"/>
          <w:sz w:val="28"/>
          <w:szCs w:val="28"/>
          <w:shd w:val="clear" w:color="auto" w:fill="FFFFFF"/>
        </w:rPr>
        <w:t>Theo em, điều gì sẽ xảy ra nếu trong đất không có vi khuẩn?</w:t>
      </w:r>
    </w:p>
    <w:p>
      <w:pPr>
        <w:spacing w:after="0" w:line="0" w:lineRule="atLeast"/>
        <w:rPr>
          <w:rFonts w:ascii="Times New Roman" w:hAnsi="Times New Roman" w:eastAsia="Times New Roman"/>
          <w:sz w:val="28"/>
          <w:szCs w:val="28"/>
          <w:lang w:val="en-US"/>
        </w:rPr>
      </w:pPr>
    </w:p>
    <w:p>
      <w:pPr>
        <w:spacing w:after="0" w:line="0" w:lineRule="atLeast"/>
        <w:rPr>
          <w:rFonts w:ascii="Times New Roman" w:hAnsi="Times New Roman" w:eastAsia="Times New Roman"/>
          <w:b/>
          <w:sz w:val="28"/>
          <w:szCs w:val="28"/>
          <w:lang w:val="en-US"/>
        </w:rPr>
      </w:pPr>
      <w:r>
        <w:rPr>
          <w:rFonts w:ascii="Times New Roman" w:hAnsi="Times New Roman" w:eastAsia="Times New Roman"/>
          <w:b/>
          <w:sz w:val="28"/>
          <w:szCs w:val="28"/>
          <w:lang w:val="en-US"/>
        </w:rPr>
        <w:t>Bước 2: Thực hiện nhiệm vụ có sự hợp tác</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21"/>
        <w:gridCol w:w="3521"/>
        <w:gridCol w:w="3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jc w:val="center"/>
              <w:rPr>
                <w:rFonts w:ascii="Times New Roman" w:hAnsi="Times New Roman" w:eastAsia="Times New Roman"/>
                <w:b/>
                <w:sz w:val="28"/>
                <w:szCs w:val="28"/>
                <w:lang w:val="en-US"/>
              </w:rPr>
            </w:pPr>
            <w:r>
              <w:rPr>
                <w:rFonts w:ascii="Times New Roman" w:hAnsi="Times New Roman" w:eastAsia="Times New Roman"/>
                <w:b/>
                <w:sz w:val="28"/>
                <w:szCs w:val="28"/>
              </w:rPr>
              <w:t>Nhiệm vụ</w:t>
            </w:r>
          </w:p>
        </w:tc>
        <w:tc>
          <w:tcPr>
            <w:tcW w:w="3521" w:type="dxa"/>
            <w:shd w:val="clear" w:color="auto" w:fill="auto"/>
          </w:tcPr>
          <w:p>
            <w:pPr>
              <w:spacing w:after="0" w:line="0" w:lineRule="atLeast"/>
              <w:jc w:val="center"/>
              <w:rPr>
                <w:rFonts w:ascii="Times New Roman" w:hAnsi="Times New Roman" w:eastAsia="Times New Roman"/>
                <w:b/>
                <w:sz w:val="28"/>
                <w:szCs w:val="28"/>
                <w:lang w:val="en-US"/>
              </w:rPr>
            </w:pPr>
            <w:r>
              <w:rPr>
                <w:rFonts w:ascii="Times New Roman" w:hAnsi="Times New Roman" w:eastAsia="Times New Roman"/>
                <w:b/>
                <w:sz w:val="28"/>
                <w:szCs w:val="28"/>
              </w:rPr>
              <w:t>Nội dung cần thực hiện</w:t>
            </w:r>
          </w:p>
        </w:tc>
        <w:tc>
          <w:tcPr>
            <w:tcW w:w="3522" w:type="dxa"/>
            <w:shd w:val="clear" w:color="auto" w:fill="auto"/>
          </w:tcPr>
          <w:p>
            <w:pPr>
              <w:spacing w:after="0" w:line="0" w:lineRule="atLeast"/>
              <w:jc w:val="center"/>
              <w:rPr>
                <w:rFonts w:ascii="Times New Roman" w:hAnsi="Times New Roman" w:eastAsia="Times New Roman"/>
                <w:b/>
                <w:sz w:val="28"/>
                <w:szCs w:val="28"/>
                <w:lang w:val="en-US"/>
              </w:rPr>
            </w:pPr>
            <w:r>
              <w:rPr>
                <w:rFonts w:ascii="Times New Roman" w:hAnsi="Times New Roman" w:eastAsia="Times New Roman"/>
                <w:b/>
                <w:sz w:val="28"/>
                <w:szCs w:val="28"/>
              </w:rPr>
              <w:t>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rPr>
                <w:rFonts w:ascii="Times New Roman" w:hAnsi="Times New Roman" w:eastAsia="Times New Roman"/>
                <w:sz w:val="28"/>
                <w:szCs w:val="28"/>
              </w:rPr>
            </w:pPr>
            <w:r>
              <w:rPr>
                <w:rFonts w:ascii="Times New Roman" w:hAnsi="Times New Roman" w:eastAsia="Times New Roman"/>
                <w:sz w:val="28"/>
                <w:szCs w:val="28"/>
              </w:rPr>
              <w:t xml:space="preserve">Nhóm 1-2 : tìm hiểu vai  trò  của  </w:t>
            </w:r>
            <w:r>
              <w:rPr>
                <w:rFonts w:ascii="Times New Roman" w:hAnsi="Times New Roman" w:eastAsia="Times New Roman"/>
                <w:sz w:val="28"/>
                <w:szCs w:val="28"/>
                <w:lang w:val="en-US"/>
              </w:rPr>
              <w:t>vi khuẩn</w:t>
            </w:r>
            <w:r>
              <w:rPr>
                <w:rFonts w:ascii="Times New Roman" w:hAnsi="Times New Roman" w:eastAsia="Times New Roman"/>
                <w:sz w:val="28"/>
                <w:szCs w:val="28"/>
              </w:rPr>
              <w:t xml:space="preserve"> trong  tự  nhiên  và trong thực tiễn.</w:t>
            </w:r>
          </w:p>
        </w:tc>
        <w:tc>
          <w:tcPr>
            <w:tcW w:w="3521" w:type="dxa"/>
            <w:shd w:val="clear" w:color="auto" w:fill="auto"/>
          </w:tcPr>
          <w:p>
            <w:pPr>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rPr>
              <w:t>Các  nhóm  tìm  hiểu nhiệm vụ được giao tìm tài liệu , xây dựng sản phẩm</w:t>
            </w:r>
            <w:r>
              <w:rPr>
                <w:rFonts w:ascii="Times New Roman" w:hAnsi="Times New Roman" w:eastAsia="Times New Roman"/>
                <w:sz w:val="28"/>
                <w:szCs w:val="28"/>
                <w:lang w:val="en-US"/>
              </w:rPr>
              <w:t>.</w:t>
            </w:r>
          </w:p>
          <w:p>
            <w:pPr>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rPr>
              <w:t>Các nhóm thuyết trình báo cáo</w:t>
            </w:r>
            <w:r>
              <w:rPr>
                <w:rFonts w:ascii="Times New Roman" w:hAnsi="Times New Roman" w:eastAsia="Times New Roman"/>
                <w:sz w:val="28"/>
                <w:szCs w:val="28"/>
                <w:lang w:val="en-US"/>
              </w:rPr>
              <w:t>,</w:t>
            </w:r>
            <w:r>
              <w:rPr>
                <w:rFonts w:ascii="Times New Roman" w:hAnsi="Times New Roman" w:eastAsia="Times New Roman"/>
                <w:sz w:val="28"/>
                <w:szCs w:val="28"/>
              </w:rPr>
              <w:t xml:space="preserve"> theo các nội dung</w:t>
            </w:r>
            <w:r>
              <w:rPr>
                <w:rFonts w:ascii="Times New Roman" w:hAnsi="Times New Roman" w:eastAsia="Times New Roman"/>
                <w:sz w:val="28"/>
                <w:szCs w:val="28"/>
                <w:lang w:val="en-US"/>
              </w:rPr>
              <w:t>:</w:t>
            </w:r>
          </w:p>
          <w:p>
            <w:pPr>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Vi khuẩn</w:t>
            </w:r>
            <w:r>
              <w:rPr>
                <w:rFonts w:ascii="Times New Roman" w:hAnsi="Times New Roman" w:eastAsia="Times New Roman"/>
                <w:sz w:val="28"/>
                <w:szCs w:val="28"/>
              </w:rPr>
              <w:t xml:space="preserve"> có lợi (</w:t>
            </w:r>
            <w:r>
              <w:rPr>
                <w:rFonts w:ascii="Times New Roman" w:hAnsi="Times New Roman" w:eastAsia="Times New Roman"/>
                <w:sz w:val="28"/>
                <w:szCs w:val="28"/>
                <w:lang w:val="en-US"/>
              </w:rPr>
              <w:t xml:space="preserve"> vi khuẩn trong cơ thể người, trong đất, vi khuẩn lên men tạo 1 số </w:t>
            </w:r>
            <w:r>
              <w:rPr>
                <w:rFonts w:ascii="Times New Roman" w:hAnsi="Times New Roman" w:eastAsia="Times New Roman"/>
                <w:sz w:val="28"/>
                <w:szCs w:val="28"/>
              </w:rPr>
              <w:t xml:space="preserve"> thực phẩ</w:t>
            </w:r>
            <w:r>
              <w:rPr>
                <w:rFonts w:ascii="Times New Roman" w:hAnsi="Times New Roman" w:eastAsia="Times New Roman"/>
                <w:sz w:val="28"/>
                <w:szCs w:val="28"/>
                <w:lang w:val="en-US"/>
              </w:rPr>
              <w:t xml:space="preserve">m, </w:t>
            </w:r>
            <w:r>
              <w:rPr>
                <w:rFonts w:ascii="Times New Roman" w:hAnsi="Times New Roman" w:eastAsia="Times New Roman"/>
                <w:sz w:val="28"/>
                <w:szCs w:val="28"/>
              </w:rPr>
              <w:t>dược liệu…)</w:t>
            </w:r>
          </w:p>
          <w:p>
            <w:pPr>
              <w:tabs>
                <w:tab w:val="left" w:pos="12758"/>
              </w:tabs>
              <w:spacing w:before="120" w:after="0" w:line="240" w:lineRule="auto"/>
              <w:jc w:val="both"/>
              <w:rPr>
                <w:rFonts w:ascii="Times New Roman" w:hAnsi="Times New Roman" w:eastAsia="Times New Roman"/>
                <w:b/>
                <w:sz w:val="28"/>
                <w:szCs w:val="28"/>
                <w:lang w:val="en-US"/>
              </w:rPr>
            </w:pPr>
            <w:r>
              <w:rPr>
                <w:rFonts w:ascii="Times New Roman" w:hAnsi="Times New Roman" w:eastAsia="Times New Roman"/>
                <w:sz w:val="28"/>
                <w:szCs w:val="28"/>
                <w:lang w:val="en-US"/>
              </w:rPr>
              <w:t xml:space="preserve">Vi khuẩn có hại </w:t>
            </w:r>
            <w:r>
              <w:rPr>
                <w:rFonts w:ascii="Times New Roman" w:hAnsi="Times New Roman" w:eastAsia="Times New Roman"/>
                <w:bCs/>
                <w:sz w:val="28"/>
                <w:szCs w:val="28"/>
                <w:lang w:val="en-US"/>
              </w:rPr>
              <w:t>trực khuẩn lị, tụ cầu khuẩn, xoắn khuẩn giang mai,  phẩy tả khuẩn.</w:t>
            </w:r>
          </w:p>
          <w:p>
            <w:pPr>
              <w:spacing w:after="0" w:line="0" w:lineRule="atLeast"/>
              <w:rPr>
                <w:rFonts w:ascii="Times New Roman" w:hAnsi="Times New Roman" w:eastAsia="Times New Roman"/>
                <w:sz w:val="28"/>
                <w:szCs w:val="28"/>
                <w:lang w:val="en-US"/>
              </w:rPr>
            </w:pPr>
          </w:p>
          <w:p>
            <w:pPr>
              <w:spacing w:after="0" w:line="0" w:lineRule="atLeast"/>
              <w:rPr>
                <w:rFonts w:ascii="Times New Roman" w:hAnsi="Times New Roman" w:eastAsia="Times New Roman"/>
                <w:sz w:val="28"/>
                <w:szCs w:val="28"/>
                <w:lang w:val="en-US"/>
              </w:rPr>
            </w:pPr>
            <w:r>
              <w:rPr>
                <w:rFonts w:ascii="Times New Roman" w:hAnsi="Times New Roman" w:eastAsia="Times New Roman"/>
                <w:w w:val="99"/>
                <w:sz w:val="28"/>
                <w:szCs w:val="28"/>
              </w:rPr>
              <w:t>Các nhóm nhận xét , bổ</w:t>
            </w:r>
            <w:r>
              <w:rPr>
                <w:rFonts w:ascii="Times New Roman" w:hAnsi="Times New Roman" w:eastAsia="Times New Roman"/>
                <w:sz w:val="28"/>
                <w:szCs w:val="28"/>
              </w:rPr>
              <w:t xml:space="preserve"> sung</w:t>
            </w:r>
          </w:p>
        </w:tc>
        <w:tc>
          <w:tcPr>
            <w:tcW w:w="3522" w:type="dxa"/>
            <w:shd w:val="clear" w:color="auto" w:fill="auto"/>
          </w:tcPr>
          <w:p>
            <w:pPr>
              <w:spacing w:after="0" w:line="0" w:lineRule="atLeast"/>
              <w:rPr>
                <w:rFonts w:ascii="Times New Roman" w:hAnsi="Times New Roman" w:eastAsia="Times New Roman"/>
                <w:sz w:val="28"/>
                <w:szCs w:val="28"/>
              </w:rPr>
            </w:pPr>
            <w:r>
              <w:rPr>
                <w:rFonts w:ascii="Times New Roman" w:hAnsi="Times New Roman" w:eastAsia="Times New Roman"/>
                <w:sz w:val="28"/>
                <w:szCs w:val="28"/>
              </w:rPr>
              <w:t>Bài thuyết trình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rPr>
                <w:rFonts w:ascii="Times New Roman" w:hAnsi="Times New Roman" w:eastAsia="Times New Roman"/>
                <w:sz w:val="28"/>
                <w:szCs w:val="28"/>
              </w:rPr>
            </w:pPr>
            <w:r>
              <w:rPr>
                <w:rFonts w:ascii="Times New Roman" w:hAnsi="Times New Roman" w:eastAsia="Times New Roman"/>
                <w:sz w:val="28"/>
                <w:szCs w:val="28"/>
              </w:rPr>
              <w:t xml:space="preserve">Nhóm 3-4: Tìm hiểu các  bệnh  do  </w:t>
            </w:r>
            <w:r>
              <w:rPr>
                <w:rFonts w:ascii="Times New Roman" w:hAnsi="Times New Roman" w:eastAsia="Times New Roman"/>
                <w:sz w:val="28"/>
                <w:szCs w:val="28"/>
                <w:lang w:val="en-US"/>
              </w:rPr>
              <w:t>vi khuẩn</w:t>
            </w:r>
            <w:r>
              <w:rPr>
                <w:rFonts w:ascii="Times New Roman" w:hAnsi="Times New Roman" w:eastAsia="Times New Roman"/>
                <w:sz w:val="28"/>
                <w:szCs w:val="28"/>
              </w:rPr>
              <w:t xml:space="preserve"> gây   ra   và  cách phòng bệnh.</w:t>
            </w:r>
          </w:p>
          <w:p>
            <w:pPr>
              <w:spacing w:after="0" w:line="0" w:lineRule="atLeast"/>
              <w:rPr>
                <w:rFonts w:ascii="Times New Roman" w:hAnsi="Times New Roman" w:eastAsia="Times New Roman"/>
                <w:sz w:val="28"/>
                <w:szCs w:val="28"/>
              </w:rPr>
            </w:pPr>
          </w:p>
          <w:p>
            <w:pPr>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Đề xuất phương án bảo quản đồ ăn trong gia đình tránh nhiếm vi khuẩn có hại ảnh hưởng đến sức khỏe của con người.</w:t>
            </w:r>
          </w:p>
        </w:tc>
        <w:tc>
          <w:tcPr>
            <w:tcW w:w="3521" w:type="dxa"/>
            <w:shd w:val="clear" w:color="auto" w:fill="auto"/>
          </w:tcPr>
          <w:p>
            <w:pPr>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rPr>
              <w:t>Các  nhóm  tìm  hiểu nhiệm vụ được giao xây dựng sản phẩm</w:t>
            </w:r>
            <w:r>
              <w:rPr>
                <w:rFonts w:ascii="Times New Roman" w:hAnsi="Times New Roman" w:eastAsia="Times New Roman"/>
                <w:sz w:val="28"/>
                <w:szCs w:val="28"/>
                <w:lang w:val="en-US"/>
              </w:rPr>
              <w:t>.</w:t>
            </w:r>
          </w:p>
          <w:p>
            <w:pPr>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rPr>
              <w:t xml:space="preserve">Các nhóm báo cáo theo các nội dung </w:t>
            </w:r>
          </w:p>
          <w:p>
            <w:pPr>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rPr>
              <w:t>Các bệnh thường gặp do</w:t>
            </w:r>
            <w:r>
              <w:rPr>
                <w:rFonts w:ascii="Times New Roman" w:hAnsi="Times New Roman" w:eastAsia="Times New Roman"/>
                <w:sz w:val="28"/>
                <w:szCs w:val="28"/>
                <w:lang w:val="en-US"/>
              </w:rPr>
              <w:t>vi khuẩn</w:t>
            </w:r>
            <w:r>
              <w:rPr>
                <w:rFonts w:ascii="Times New Roman" w:hAnsi="Times New Roman" w:eastAsia="Times New Roman"/>
                <w:sz w:val="28"/>
                <w:szCs w:val="28"/>
              </w:rPr>
              <w:t xml:space="preserve"> gây ra</w:t>
            </w:r>
          </w:p>
          <w:p>
            <w:pPr>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rPr>
              <w:t>Nêu được cách phòng bệnh</w:t>
            </w:r>
            <w:r>
              <w:rPr>
                <w:rFonts w:ascii="Times New Roman" w:hAnsi="Times New Roman" w:eastAsia="Times New Roman"/>
                <w:sz w:val="28"/>
                <w:szCs w:val="28"/>
                <w:lang w:val="en-US"/>
              </w:rPr>
              <w:t>.</w:t>
            </w:r>
          </w:p>
          <w:p>
            <w:pPr>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 xml:space="preserve">Đề xuất phương án bảo quản đồ ăn trong gia đình tránh nhiếm vi khuẩn có hại </w:t>
            </w:r>
          </w:p>
          <w:p>
            <w:pPr>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rPr>
              <w:t>Các nhóm nhận xét, bổ sung</w:t>
            </w:r>
          </w:p>
          <w:p>
            <w:pPr>
              <w:spacing w:after="0" w:line="0" w:lineRule="atLeast"/>
              <w:rPr>
                <w:rFonts w:ascii="Times New Roman" w:hAnsi="Times New Roman" w:eastAsia="Times New Roman"/>
                <w:sz w:val="28"/>
                <w:szCs w:val="28"/>
                <w:lang w:val="en-US"/>
              </w:rPr>
            </w:pPr>
          </w:p>
        </w:tc>
        <w:tc>
          <w:tcPr>
            <w:tcW w:w="3522" w:type="dxa"/>
            <w:shd w:val="clear" w:color="auto" w:fill="auto"/>
          </w:tcPr>
          <w:p>
            <w:pPr>
              <w:spacing w:after="0" w:line="0" w:lineRule="atLeast"/>
              <w:rPr>
                <w:rFonts w:ascii="Times New Roman" w:hAnsi="Times New Roman" w:eastAsia="Times New Roman"/>
                <w:sz w:val="28"/>
                <w:szCs w:val="28"/>
              </w:rPr>
            </w:pPr>
            <w:r>
              <w:rPr>
                <w:rFonts w:ascii="Times New Roman" w:hAnsi="Times New Roman" w:eastAsia="Times New Roman"/>
                <w:sz w:val="28"/>
                <w:szCs w:val="28"/>
              </w:rPr>
              <w:t>Bài  thuyết  trình,</w:t>
            </w:r>
            <w:r>
              <w:rPr>
                <w:rFonts w:ascii="Times New Roman" w:hAnsi="Times New Roman" w:eastAsia="Times New Roman"/>
                <w:sz w:val="28"/>
                <w:szCs w:val="28"/>
                <w:lang w:val="en-US"/>
              </w:rPr>
              <w:t xml:space="preserve"> </w:t>
            </w:r>
            <w:r>
              <w:rPr>
                <w:rFonts w:ascii="Times New Roman" w:hAnsi="Times New Roman" w:eastAsia="Times New Roman"/>
                <w:sz w:val="28"/>
                <w:szCs w:val="28"/>
              </w:rPr>
              <w:t>báo cáo PP</w:t>
            </w:r>
          </w:p>
        </w:tc>
      </w:tr>
    </w:tbl>
    <w:p>
      <w:pPr>
        <w:spacing w:after="0" w:line="0" w:lineRule="atLeast"/>
        <w:ind w:left="120"/>
        <w:rPr>
          <w:rFonts w:ascii="Times New Roman" w:hAnsi="Times New Roman" w:eastAsia="Times New Roman"/>
          <w:b/>
          <w:sz w:val="28"/>
          <w:szCs w:val="28"/>
          <w:lang w:val="en-US"/>
        </w:rPr>
      </w:pPr>
      <w:r>
        <w:rPr>
          <w:rFonts w:ascii="Times New Roman" w:hAnsi="Times New Roman" w:eastAsia="Times New Roman"/>
          <w:b/>
          <w:sz w:val="28"/>
          <w:szCs w:val="28"/>
          <w:lang w:val="en-US"/>
        </w:rPr>
        <w:t>Bước 3 : Trình bày – đánh giá kết quả</w:t>
      </w:r>
    </w:p>
    <w:p>
      <w:pPr>
        <w:spacing w:after="0" w:line="0" w:lineRule="atLeast"/>
        <w:ind w:left="120"/>
        <w:rPr>
          <w:rFonts w:ascii="Times New Roman" w:hAnsi="Times New Roman" w:eastAsia="Times New Roman"/>
          <w:sz w:val="28"/>
          <w:szCs w:val="28"/>
          <w:lang w:val="en-US"/>
        </w:rPr>
      </w:pPr>
      <w:r>
        <w:rPr>
          <w:rFonts w:ascii="Times New Roman" w:hAnsi="Times New Roman" w:eastAsia="Times New Roman"/>
          <w:sz w:val="28"/>
          <w:szCs w:val="28"/>
          <w:lang w:val="en-US"/>
        </w:rPr>
        <w:t>GV đưa ra các tiêu chí đánh giá trong rubric cho các nhóm.</w:t>
      </w:r>
    </w:p>
    <w:p>
      <w:pPr>
        <w:spacing w:after="0" w:line="13" w:lineRule="exact"/>
        <w:rPr>
          <w:rFonts w:ascii="Times New Roman" w:hAnsi="Times New Roman" w:eastAsia="Times New Roman"/>
          <w:sz w:val="28"/>
          <w:szCs w:val="28"/>
          <w:lang w:val="en-US"/>
        </w:rPr>
      </w:pPr>
    </w:p>
    <w:p>
      <w:pPr>
        <w:spacing w:after="0" w:line="236" w:lineRule="auto"/>
        <w:ind w:left="120" w:right="586"/>
        <w:jc w:val="both"/>
        <w:rPr>
          <w:rFonts w:ascii="Times New Roman" w:hAnsi="Times New Roman" w:eastAsia="Times New Roman"/>
          <w:sz w:val="28"/>
          <w:szCs w:val="28"/>
          <w:lang w:val="en-US"/>
        </w:rPr>
      </w:pPr>
      <w:r>
        <w:rPr>
          <w:rFonts w:ascii="Times New Roman" w:hAnsi="Times New Roman" w:eastAsia="Times New Roman"/>
          <w:sz w:val="28"/>
          <w:szCs w:val="28"/>
          <w:lang w:val="en-US"/>
        </w:rPr>
        <w:t>Các nhóm sẽ thực hiện báo cáo theo kế hoạch đã thực hiện, được công bố dưới dạng bài trình diễn PowerPoint… Các sản phẩm vật chất kèm theo là những video, tập san, tiểu phẩm…</w:t>
      </w:r>
    </w:p>
    <w:p>
      <w:pPr>
        <w:spacing w:after="0" w:line="237" w:lineRule="auto"/>
        <w:ind w:left="120" w:right="1438"/>
        <w:rPr>
          <w:rFonts w:ascii="Times New Roman" w:hAnsi="Times New Roman" w:eastAsia="Times New Roman"/>
          <w:b/>
          <w:sz w:val="28"/>
          <w:szCs w:val="28"/>
          <w:lang w:val="en-US"/>
        </w:rPr>
      </w:pPr>
      <w:r>
        <w:rPr>
          <w:rFonts w:ascii="Times New Roman" w:hAnsi="Times New Roman" w:eastAsia="Times New Roman"/>
          <w:b/>
          <w:sz w:val="28"/>
          <w:szCs w:val="28"/>
          <w:lang w:val="en-US"/>
        </w:rPr>
        <w:t xml:space="preserve">Bước 4 : Đánh giá kết quả thực hiện : </w:t>
      </w:r>
    </w:p>
    <w:p>
      <w:pPr>
        <w:spacing w:after="0" w:line="237" w:lineRule="auto"/>
        <w:ind w:left="120" w:right="1438"/>
        <w:rPr>
          <w:rFonts w:ascii="Times New Roman" w:hAnsi="Times New Roman" w:eastAsia="Times New Roman"/>
          <w:sz w:val="28"/>
          <w:szCs w:val="28"/>
          <w:lang w:val="en-US"/>
        </w:rPr>
      </w:pPr>
      <w:r>
        <w:rPr>
          <w:rFonts w:ascii="Times New Roman" w:hAnsi="Times New Roman" w:eastAsia="Times New Roman"/>
          <w:sz w:val="28"/>
          <w:szCs w:val="28"/>
          <w:lang w:val="en-US"/>
        </w:rPr>
        <w:t>Đại diện nhóm trình bày kết quả trước lớp .</w:t>
      </w:r>
    </w:p>
    <w:p>
      <w:pPr>
        <w:spacing w:after="0" w:line="237" w:lineRule="auto"/>
        <w:ind w:left="120" w:right="1438"/>
        <w:rPr>
          <w:rFonts w:ascii="Times New Roman" w:hAnsi="Times New Roman" w:eastAsia="Times New Roman"/>
          <w:sz w:val="28"/>
          <w:szCs w:val="28"/>
          <w:lang w:val="en-US"/>
        </w:rPr>
      </w:pPr>
      <w:r>
        <w:rPr>
          <w:rFonts w:ascii="Times New Roman" w:hAnsi="Times New Roman" w:eastAsia="Times New Roman"/>
          <w:sz w:val="28"/>
          <w:szCs w:val="28"/>
          <w:lang w:val="en-US"/>
        </w:rPr>
        <w:t>HS nhận xét phản hồi</w:t>
      </w:r>
    </w:p>
    <w:p>
      <w:pPr>
        <w:spacing w:after="0" w:line="237" w:lineRule="auto"/>
        <w:ind w:left="120" w:right="1438"/>
        <w:rPr>
          <w:rFonts w:hint="default" w:ascii="Times New Roman" w:hAnsi="Times New Roman" w:eastAsia="Times New Roman"/>
          <w:b/>
          <w:sz w:val="28"/>
          <w:szCs w:val="28"/>
          <w:lang w:val="en-US"/>
        </w:rPr>
      </w:pPr>
      <w:r>
        <w:rPr>
          <w:rFonts w:ascii="Times New Roman" w:hAnsi="Times New Roman" w:eastAsia="Times New Roman"/>
          <w:b/>
          <w:sz w:val="28"/>
          <w:szCs w:val="28"/>
          <w:lang w:val="en-US"/>
        </w:rPr>
        <w:t>Rubric đánh giá sản phẩm của các nhóm</w:t>
      </w:r>
      <w:r>
        <w:rPr>
          <w:rFonts w:hint="default" w:ascii="Times New Roman" w:hAnsi="Times New Roman" w:eastAsia="Times New Roman"/>
          <w:b/>
          <w:sz w:val="28"/>
          <w:szCs w:val="28"/>
          <w:lang w:val="en-US"/>
        </w:rPr>
        <w:t xml:space="preserve"> HĐ 6</w:t>
      </w:r>
    </w:p>
    <w:p>
      <w:pPr>
        <w:spacing w:after="0" w:line="237" w:lineRule="auto"/>
        <w:ind w:left="120" w:right="1438"/>
        <w:rPr>
          <w:rFonts w:ascii="Times New Roman" w:hAnsi="Times New Roman" w:eastAsia="Times New Roman"/>
          <w:b/>
          <w:sz w:val="28"/>
          <w:szCs w:val="28"/>
          <w:lang w:val="en-US"/>
        </w:rPr>
      </w:pPr>
    </w:p>
    <w:tbl>
      <w:tblPr>
        <w:tblStyle w:val="4"/>
        <w:tblW w:w="0" w:type="auto"/>
        <w:tblInd w:w="1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6"/>
        <w:gridCol w:w="2039"/>
        <w:gridCol w:w="2039"/>
        <w:gridCol w:w="2038"/>
        <w:gridCol w:w="2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44" w:type="dxa"/>
            <w:gridSpan w:val="5"/>
            <w:shd w:val="clear" w:color="auto" w:fill="auto"/>
          </w:tcPr>
          <w:p>
            <w:pPr>
              <w:spacing w:after="0" w:line="237" w:lineRule="auto"/>
              <w:ind w:right="1438"/>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nhóm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6" w:type="dxa"/>
            <w:vMerge w:val="restart"/>
            <w:shd w:val="clear" w:color="auto" w:fill="auto"/>
          </w:tcPr>
          <w:p>
            <w:pPr>
              <w:tabs>
                <w:tab w:val="left" w:pos="0"/>
              </w:tabs>
              <w:spacing w:after="0" w:line="237" w:lineRule="auto"/>
              <w:ind w:right="-83"/>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Tiêu chí đánh giá</w:t>
            </w:r>
          </w:p>
        </w:tc>
        <w:tc>
          <w:tcPr>
            <w:tcW w:w="6116" w:type="dxa"/>
            <w:gridSpan w:val="3"/>
            <w:shd w:val="clear" w:color="auto" w:fill="auto"/>
          </w:tcPr>
          <w:p>
            <w:pPr>
              <w:spacing w:after="0" w:line="237" w:lineRule="auto"/>
              <w:ind w:right="1438"/>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Mức độ đánh giá</w:t>
            </w:r>
          </w:p>
        </w:tc>
        <w:tc>
          <w:tcPr>
            <w:tcW w:w="2292" w:type="dxa"/>
            <w:vMerge w:val="restart"/>
            <w:shd w:val="clear" w:color="auto" w:fill="auto"/>
          </w:tcPr>
          <w:p>
            <w:pPr>
              <w:spacing w:after="0" w:line="237" w:lineRule="auto"/>
              <w:ind w:right="1438"/>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Điểm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036" w:type="dxa"/>
            <w:vMerge w:val="continue"/>
            <w:shd w:val="clear" w:color="auto" w:fill="auto"/>
          </w:tcPr>
          <w:p>
            <w:pPr>
              <w:tabs>
                <w:tab w:val="left" w:pos="0"/>
              </w:tabs>
              <w:spacing w:after="0" w:line="237" w:lineRule="auto"/>
              <w:ind w:right="-83"/>
              <w:rPr>
                <w:rFonts w:ascii="Times New Roman" w:hAnsi="Times New Roman" w:eastAsia="Times New Roman"/>
                <w:b/>
                <w:sz w:val="28"/>
                <w:szCs w:val="28"/>
                <w:lang w:val="en-US"/>
              </w:rPr>
            </w:pPr>
          </w:p>
        </w:tc>
        <w:tc>
          <w:tcPr>
            <w:tcW w:w="2039" w:type="dxa"/>
            <w:shd w:val="clear" w:color="auto" w:fill="auto"/>
          </w:tcPr>
          <w:p>
            <w:pPr>
              <w:spacing w:after="0" w:line="237" w:lineRule="auto"/>
              <w:ind w:right="-128"/>
              <w:rPr>
                <w:rFonts w:ascii="Times New Roman" w:hAnsi="Times New Roman" w:eastAsia="Times New Roman"/>
                <w:b/>
                <w:sz w:val="28"/>
                <w:szCs w:val="28"/>
                <w:lang w:val="en-US"/>
              </w:rPr>
            </w:pPr>
            <w:r>
              <w:rPr>
                <w:rFonts w:ascii="Times New Roman" w:hAnsi="Times New Roman" w:eastAsia="Times New Roman"/>
                <w:b/>
                <w:sz w:val="28"/>
                <w:szCs w:val="28"/>
                <w:lang w:val="en-US"/>
              </w:rPr>
              <w:t>Mức 1(0.4)</w:t>
            </w:r>
          </w:p>
        </w:tc>
        <w:tc>
          <w:tcPr>
            <w:tcW w:w="2039" w:type="dxa"/>
            <w:shd w:val="clear" w:color="auto" w:fill="auto"/>
          </w:tcPr>
          <w:p>
            <w:pPr>
              <w:spacing w:after="0" w:line="237" w:lineRule="auto"/>
              <w:ind w:right="-142"/>
              <w:rPr>
                <w:rFonts w:ascii="Times New Roman" w:hAnsi="Times New Roman" w:eastAsia="Times New Roman"/>
                <w:b/>
                <w:sz w:val="28"/>
                <w:szCs w:val="28"/>
                <w:lang w:val="en-US"/>
              </w:rPr>
            </w:pPr>
            <w:r>
              <w:rPr>
                <w:rFonts w:ascii="Times New Roman" w:hAnsi="Times New Roman" w:eastAsia="Times New Roman"/>
                <w:b/>
                <w:sz w:val="28"/>
                <w:szCs w:val="28"/>
                <w:lang w:val="en-US"/>
              </w:rPr>
              <w:t>Mức 2(0.7)</w:t>
            </w:r>
          </w:p>
        </w:tc>
        <w:tc>
          <w:tcPr>
            <w:tcW w:w="2038" w:type="dxa"/>
            <w:shd w:val="clear" w:color="auto" w:fill="auto"/>
          </w:tcPr>
          <w:p>
            <w:pPr>
              <w:spacing w:after="0" w:line="237" w:lineRule="auto"/>
              <w:ind w:right="-157"/>
              <w:rPr>
                <w:rFonts w:ascii="Times New Roman" w:hAnsi="Times New Roman" w:eastAsia="Times New Roman"/>
                <w:b/>
                <w:sz w:val="28"/>
                <w:szCs w:val="28"/>
                <w:lang w:val="en-US"/>
              </w:rPr>
            </w:pPr>
            <w:r>
              <w:rPr>
                <w:rFonts w:ascii="Times New Roman" w:hAnsi="Times New Roman" w:eastAsia="Times New Roman"/>
                <w:b/>
                <w:sz w:val="28"/>
                <w:szCs w:val="28"/>
                <w:lang w:val="en-US"/>
              </w:rPr>
              <w:t>Mức 3(1.0)</w:t>
            </w:r>
          </w:p>
        </w:tc>
        <w:tc>
          <w:tcPr>
            <w:tcW w:w="2292" w:type="dxa"/>
            <w:vMerge w:val="continue"/>
            <w:shd w:val="clear" w:color="auto" w:fill="auto"/>
          </w:tcPr>
          <w:p>
            <w:pPr>
              <w:spacing w:after="0" w:line="237" w:lineRule="auto"/>
              <w:ind w:right="1438"/>
              <w:rPr>
                <w:rFonts w:ascii="Times New Roman" w:hAnsi="Times New Roman" w:eastAsia="Times New Roman"/>
                <w:b/>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036" w:type="dxa"/>
            <w:shd w:val="clear" w:color="auto" w:fill="auto"/>
          </w:tcPr>
          <w:p>
            <w:pPr>
              <w:tabs>
                <w:tab w:val="left" w:pos="0"/>
              </w:tabs>
              <w:spacing w:after="0" w:line="237" w:lineRule="auto"/>
              <w:ind w:right="-83"/>
              <w:rPr>
                <w:rFonts w:ascii="Times New Roman" w:hAnsi="Times New Roman" w:eastAsia="Times New Roman"/>
                <w:b/>
                <w:sz w:val="28"/>
                <w:szCs w:val="28"/>
                <w:lang w:val="en-US"/>
              </w:rPr>
            </w:pPr>
            <w:r>
              <w:rPr>
                <w:rFonts w:ascii="Times New Roman" w:hAnsi="Times New Roman" w:eastAsia="Times New Roman"/>
                <w:b/>
                <w:sz w:val="28"/>
                <w:szCs w:val="28"/>
              </w:rPr>
              <w:t xml:space="preserve">Liệt kê các vai trò của </w:t>
            </w:r>
            <w:r>
              <w:rPr>
                <w:rFonts w:ascii="Times New Roman" w:hAnsi="Times New Roman" w:eastAsia="Times New Roman"/>
                <w:b/>
                <w:sz w:val="28"/>
                <w:szCs w:val="28"/>
                <w:lang w:val="en-US"/>
              </w:rPr>
              <w:t>vi khuẩn</w:t>
            </w:r>
          </w:p>
          <w:p>
            <w:pPr>
              <w:numPr>
                <w:ilvl w:val="0"/>
                <w:numId w:val="12"/>
              </w:numPr>
              <w:tabs>
                <w:tab w:val="left" w:pos="0"/>
              </w:tabs>
              <w:spacing w:after="0" w:line="237" w:lineRule="auto"/>
              <w:ind w:right="-83"/>
              <w:rPr>
                <w:rFonts w:ascii="Times New Roman" w:hAnsi="Times New Roman" w:eastAsia="Times New Roman"/>
                <w:b/>
                <w:sz w:val="28"/>
                <w:szCs w:val="28"/>
              </w:rPr>
            </w:pPr>
            <w:r>
              <w:rPr>
                <w:rFonts w:ascii="Times New Roman" w:hAnsi="Times New Roman" w:eastAsia="Times New Roman"/>
                <w:b/>
                <w:sz w:val="28"/>
                <w:szCs w:val="28"/>
              </w:rPr>
              <w:t>KHTN1.</w:t>
            </w:r>
            <w:r>
              <w:rPr>
                <w:rFonts w:ascii="Times New Roman" w:hAnsi="Times New Roman" w:eastAsia="Times New Roman"/>
                <w:b/>
                <w:sz w:val="28"/>
                <w:szCs w:val="28"/>
                <w:lang w:val="en-US"/>
              </w:rPr>
              <w:t>4</w:t>
            </w:r>
          </w:p>
          <w:p>
            <w:pPr>
              <w:tabs>
                <w:tab w:val="left" w:pos="0"/>
              </w:tabs>
              <w:spacing w:after="0" w:line="237" w:lineRule="auto"/>
              <w:ind w:right="-83"/>
              <w:rPr>
                <w:rFonts w:ascii="Times New Roman" w:hAnsi="Times New Roman" w:eastAsia="Times New Roman"/>
                <w:b/>
                <w:sz w:val="28"/>
                <w:szCs w:val="28"/>
                <w:lang w:val="en-US"/>
              </w:rPr>
            </w:pPr>
            <w:r>
              <w:rPr>
                <w:rFonts w:ascii="Times New Roman" w:hAnsi="Times New Roman" w:eastAsia="Times New Roman"/>
                <w:b/>
                <w:sz w:val="28"/>
                <w:szCs w:val="28"/>
                <w:lang w:val="en-US"/>
              </w:rPr>
              <w:t>(6)</w:t>
            </w:r>
            <w:r>
              <w:rPr>
                <w:rFonts w:ascii="Times New Roman" w:hAnsi="Times New Roman" w:eastAsia="Times New Roman"/>
                <w:b/>
                <w:sz w:val="28"/>
                <w:szCs w:val="28"/>
              </w:rPr>
              <w:t>KHTN</w:t>
            </w:r>
            <w:r>
              <w:rPr>
                <w:rFonts w:ascii="Times New Roman" w:hAnsi="Times New Roman" w:eastAsia="Times New Roman"/>
                <w:b/>
                <w:sz w:val="28"/>
                <w:szCs w:val="28"/>
                <w:lang w:val="en-US"/>
              </w:rPr>
              <w:t>3.1</w:t>
            </w:r>
          </w:p>
          <w:p>
            <w:pPr>
              <w:tabs>
                <w:tab w:val="left" w:pos="0"/>
              </w:tabs>
              <w:spacing w:after="0" w:line="237" w:lineRule="auto"/>
              <w:ind w:right="-83"/>
              <w:rPr>
                <w:rFonts w:ascii="Times New Roman" w:hAnsi="Times New Roman" w:eastAsia="Times New Roman"/>
                <w:b/>
                <w:sz w:val="28"/>
                <w:szCs w:val="28"/>
                <w:lang w:val="en-US"/>
              </w:rPr>
            </w:pPr>
            <w:r>
              <w:rPr>
                <w:rFonts w:ascii="Times New Roman" w:hAnsi="Times New Roman" w:eastAsia="Times New Roman"/>
                <w:b/>
                <w:sz w:val="28"/>
                <w:szCs w:val="28"/>
                <w:lang w:val="en-US"/>
              </w:rPr>
              <w:t>(7)</w:t>
            </w:r>
            <w:r>
              <w:rPr>
                <w:rFonts w:ascii="Times New Roman" w:hAnsi="Times New Roman" w:eastAsia="Times New Roman"/>
                <w:b/>
                <w:sz w:val="28"/>
                <w:szCs w:val="28"/>
              </w:rPr>
              <w:t>KHTN</w:t>
            </w:r>
            <w:r>
              <w:rPr>
                <w:rFonts w:ascii="Times New Roman" w:hAnsi="Times New Roman" w:eastAsia="Times New Roman"/>
                <w:b/>
                <w:sz w:val="28"/>
                <w:szCs w:val="28"/>
                <w:lang w:val="en-US"/>
              </w:rPr>
              <w:t>3.3</w:t>
            </w:r>
          </w:p>
          <w:p>
            <w:pPr>
              <w:tabs>
                <w:tab w:val="left" w:pos="0"/>
              </w:tabs>
              <w:spacing w:after="0" w:line="237" w:lineRule="auto"/>
              <w:ind w:right="-83"/>
              <w:rPr>
                <w:rFonts w:ascii="Times New Roman" w:hAnsi="Times New Roman" w:eastAsia="Times New Roman"/>
                <w:b/>
                <w:sz w:val="28"/>
                <w:szCs w:val="28"/>
                <w:lang w:val="en-US"/>
              </w:rPr>
            </w:pPr>
            <w:r>
              <w:rPr>
                <w:rFonts w:ascii="Times New Roman" w:hAnsi="Times New Roman" w:eastAsia="Times New Roman"/>
                <w:b/>
                <w:sz w:val="28"/>
                <w:szCs w:val="28"/>
              </w:rPr>
              <w:t>(4 điểm)</w:t>
            </w:r>
          </w:p>
        </w:tc>
        <w:tc>
          <w:tcPr>
            <w:tcW w:w="2039" w:type="dxa"/>
            <w:shd w:val="clear" w:color="auto" w:fill="auto"/>
          </w:tcPr>
          <w:p>
            <w:pPr>
              <w:spacing w:after="0" w:line="237" w:lineRule="auto"/>
              <w:ind w:right="-128"/>
              <w:rPr>
                <w:rFonts w:ascii="Times New Roman" w:hAnsi="Times New Roman" w:eastAsia="Times New Roman"/>
                <w:b/>
                <w:sz w:val="28"/>
                <w:szCs w:val="28"/>
                <w:lang w:val="en-US"/>
              </w:rPr>
            </w:pPr>
            <w:r>
              <w:rPr>
                <w:rFonts w:ascii="Times New Roman" w:hAnsi="Times New Roman" w:eastAsia="Times New Roman"/>
                <w:sz w:val="28"/>
                <w:szCs w:val="28"/>
              </w:rPr>
              <w:t>Nêu được 1 loại vai trò: có lợi/ có hại.</w:t>
            </w:r>
          </w:p>
        </w:tc>
        <w:tc>
          <w:tcPr>
            <w:tcW w:w="2039" w:type="dxa"/>
            <w:shd w:val="clear" w:color="auto" w:fill="auto"/>
          </w:tcPr>
          <w:p>
            <w:pPr>
              <w:spacing w:after="0" w:line="237" w:lineRule="auto"/>
              <w:ind w:right="-142"/>
              <w:rPr>
                <w:rFonts w:ascii="Times New Roman" w:hAnsi="Times New Roman" w:eastAsia="Times New Roman"/>
                <w:b/>
                <w:sz w:val="28"/>
                <w:szCs w:val="28"/>
                <w:lang w:val="en-US"/>
              </w:rPr>
            </w:pPr>
            <w:r>
              <w:rPr>
                <w:rFonts w:ascii="Times New Roman" w:hAnsi="Times New Roman" w:eastAsia="Times New Roman"/>
                <w:w w:val="99"/>
                <w:sz w:val="28"/>
                <w:szCs w:val="28"/>
              </w:rPr>
              <w:t>Nêu được 2 loại vai trò có lợi và</w:t>
            </w:r>
            <w:r>
              <w:rPr>
                <w:rFonts w:ascii="Times New Roman" w:hAnsi="Times New Roman" w:eastAsia="Times New Roman"/>
                <w:sz w:val="28"/>
                <w:szCs w:val="28"/>
              </w:rPr>
              <w:t xml:space="preserve"> có hại</w:t>
            </w:r>
          </w:p>
        </w:tc>
        <w:tc>
          <w:tcPr>
            <w:tcW w:w="2038" w:type="dxa"/>
            <w:shd w:val="clear" w:color="auto" w:fill="auto"/>
          </w:tcPr>
          <w:p>
            <w:pPr>
              <w:spacing w:after="0" w:line="237" w:lineRule="auto"/>
              <w:ind w:right="-157"/>
              <w:rPr>
                <w:rFonts w:ascii="Times New Roman" w:hAnsi="Times New Roman" w:eastAsia="Times New Roman"/>
                <w:b/>
                <w:sz w:val="28"/>
                <w:szCs w:val="28"/>
                <w:lang w:val="en-US"/>
              </w:rPr>
            </w:pPr>
            <w:r>
              <w:rPr>
                <w:rFonts w:ascii="Times New Roman" w:hAnsi="Times New Roman" w:eastAsia="Times New Roman"/>
                <w:sz w:val="28"/>
                <w:szCs w:val="28"/>
              </w:rPr>
              <w:t>Nêu được 3 loại trở lên vai trò có lợi và có hại</w:t>
            </w:r>
          </w:p>
        </w:tc>
        <w:tc>
          <w:tcPr>
            <w:tcW w:w="2292" w:type="dxa"/>
            <w:shd w:val="clear" w:color="auto" w:fill="auto"/>
          </w:tcPr>
          <w:p>
            <w:pPr>
              <w:spacing w:after="0" w:line="237" w:lineRule="auto"/>
              <w:ind w:right="1438"/>
              <w:rPr>
                <w:rFonts w:ascii="Times New Roman" w:hAnsi="Times New Roman" w:eastAsia="Times New Roman"/>
                <w:b/>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036" w:type="dxa"/>
            <w:shd w:val="clear" w:color="auto" w:fill="auto"/>
          </w:tcPr>
          <w:p>
            <w:pPr>
              <w:tabs>
                <w:tab w:val="left" w:pos="0"/>
              </w:tabs>
              <w:spacing w:after="0" w:line="237" w:lineRule="auto"/>
              <w:ind w:right="-83"/>
              <w:rPr>
                <w:rFonts w:ascii="Times New Roman" w:hAnsi="Times New Roman" w:eastAsia="Times New Roman"/>
                <w:b/>
                <w:sz w:val="28"/>
                <w:szCs w:val="28"/>
              </w:rPr>
            </w:pPr>
            <w:r>
              <w:rPr>
                <w:rFonts w:ascii="Times New Roman" w:hAnsi="Times New Roman" w:eastAsia="Times New Roman"/>
                <w:b/>
                <w:sz w:val="28"/>
                <w:szCs w:val="28"/>
              </w:rPr>
              <w:t>Dựa vào hình thức sản phẩm(3 điểm)</w:t>
            </w:r>
          </w:p>
        </w:tc>
        <w:tc>
          <w:tcPr>
            <w:tcW w:w="2039" w:type="dxa"/>
            <w:shd w:val="clear" w:color="auto" w:fill="auto"/>
          </w:tcPr>
          <w:p>
            <w:pPr>
              <w:spacing w:after="0" w:line="237" w:lineRule="auto"/>
              <w:ind w:right="-128"/>
              <w:rPr>
                <w:rFonts w:ascii="Times New Roman" w:hAnsi="Times New Roman" w:eastAsia="Times New Roman"/>
                <w:sz w:val="28"/>
                <w:szCs w:val="28"/>
                <w:lang w:val="en-US"/>
              </w:rPr>
            </w:pPr>
            <w:r>
              <w:rPr>
                <w:rFonts w:ascii="Times New Roman" w:hAnsi="Times New Roman" w:eastAsia="Times New Roman"/>
                <w:sz w:val="28"/>
                <w:szCs w:val="28"/>
              </w:rPr>
              <w:t>Nộp bài không đúng hạn</w:t>
            </w:r>
            <w:r>
              <w:rPr>
                <w:rFonts w:ascii="Times New Roman" w:hAnsi="Times New Roman" w:eastAsia="Times New Roman"/>
                <w:sz w:val="28"/>
                <w:szCs w:val="28"/>
                <w:lang w:val="en-US"/>
              </w:rPr>
              <w:t>,</w:t>
            </w:r>
            <w:r>
              <w:rPr>
                <w:rFonts w:ascii="Times New Roman" w:hAnsi="Times New Roman" w:eastAsia="Times New Roman"/>
                <w:sz w:val="28"/>
                <w:szCs w:val="28"/>
              </w:rPr>
              <w:t xml:space="preserve"> Trình bày sơ</w:t>
            </w:r>
            <w:r>
              <w:rPr>
                <w:rFonts w:ascii="Times New Roman" w:hAnsi="Times New Roman" w:eastAsia="Times New Roman"/>
                <w:sz w:val="28"/>
                <w:szCs w:val="28"/>
                <w:lang w:val="en-US"/>
              </w:rPr>
              <w:t xml:space="preserve"> </w:t>
            </w:r>
            <w:r>
              <w:rPr>
                <w:rFonts w:ascii="Times New Roman" w:hAnsi="Times New Roman" w:eastAsia="Times New Roman"/>
                <w:sz w:val="28"/>
                <w:szCs w:val="28"/>
              </w:rPr>
              <w:t>sài, không minh chứng cụ thể</w:t>
            </w:r>
          </w:p>
        </w:tc>
        <w:tc>
          <w:tcPr>
            <w:tcW w:w="2039" w:type="dxa"/>
            <w:shd w:val="clear" w:color="auto" w:fill="auto"/>
          </w:tcPr>
          <w:p>
            <w:pPr>
              <w:spacing w:after="0" w:line="237" w:lineRule="auto"/>
              <w:ind w:right="-142"/>
              <w:rPr>
                <w:rFonts w:ascii="Times New Roman" w:hAnsi="Times New Roman" w:eastAsia="Times New Roman"/>
                <w:sz w:val="28"/>
                <w:szCs w:val="28"/>
                <w:lang w:val="en-US"/>
              </w:rPr>
            </w:pPr>
            <w:r>
              <w:rPr>
                <w:rFonts w:ascii="Times New Roman" w:hAnsi="Times New Roman" w:eastAsia="Times New Roman"/>
                <w:sz w:val="28"/>
                <w:szCs w:val="28"/>
              </w:rPr>
              <w:t>Nộp  bài  đúng hạ</w:t>
            </w:r>
            <w:r>
              <w:rPr>
                <w:rFonts w:ascii="Times New Roman" w:hAnsi="Times New Roman" w:eastAsia="Times New Roman"/>
                <w:sz w:val="28"/>
                <w:szCs w:val="28"/>
                <w:lang w:val="en-US"/>
              </w:rPr>
              <w:t>i</w:t>
            </w:r>
          </w:p>
          <w:p>
            <w:pPr>
              <w:spacing w:after="0" w:line="237" w:lineRule="auto"/>
              <w:ind w:right="-142"/>
              <w:rPr>
                <w:rFonts w:ascii="Times New Roman" w:hAnsi="Times New Roman" w:eastAsia="Times New Roman"/>
                <w:sz w:val="28"/>
                <w:szCs w:val="28"/>
                <w:lang w:val="en-US"/>
              </w:rPr>
            </w:pPr>
            <w:r>
              <w:rPr>
                <w:rFonts w:ascii="Times New Roman" w:hAnsi="Times New Roman" w:eastAsia="Times New Roman"/>
                <w:sz w:val="28"/>
                <w:szCs w:val="28"/>
              </w:rPr>
              <w:t>Bài báo cáo có hình ảnh , có dẫn chứng cụ thể</w:t>
            </w:r>
          </w:p>
        </w:tc>
        <w:tc>
          <w:tcPr>
            <w:tcW w:w="2038" w:type="dxa"/>
            <w:shd w:val="clear" w:color="auto" w:fill="auto"/>
          </w:tcPr>
          <w:p>
            <w:pPr>
              <w:spacing w:after="0" w:line="237" w:lineRule="auto"/>
              <w:ind w:right="-142"/>
              <w:rPr>
                <w:rFonts w:ascii="Times New Roman" w:hAnsi="Times New Roman" w:eastAsia="Times New Roman"/>
                <w:sz w:val="28"/>
                <w:szCs w:val="28"/>
                <w:lang w:val="en-US"/>
              </w:rPr>
            </w:pPr>
            <w:r>
              <w:rPr>
                <w:rFonts w:ascii="Times New Roman" w:hAnsi="Times New Roman" w:eastAsia="Times New Roman"/>
                <w:sz w:val="28"/>
                <w:szCs w:val="28"/>
              </w:rPr>
              <w:t>Nộp  bài  đúng hạ</w:t>
            </w:r>
            <w:r>
              <w:rPr>
                <w:rFonts w:ascii="Times New Roman" w:hAnsi="Times New Roman" w:eastAsia="Times New Roman"/>
                <w:sz w:val="28"/>
                <w:szCs w:val="28"/>
                <w:lang w:val="en-US"/>
              </w:rPr>
              <w:t>i</w:t>
            </w:r>
          </w:p>
          <w:p>
            <w:pPr>
              <w:spacing w:after="0" w:line="237" w:lineRule="auto"/>
              <w:ind w:right="-157"/>
              <w:rPr>
                <w:rFonts w:ascii="Times New Roman" w:hAnsi="Times New Roman" w:eastAsia="Times New Roman"/>
                <w:sz w:val="28"/>
                <w:szCs w:val="28"/>
              </w:rPr>
            </w:pPr>
            <w:r>
              <w:rPr>
                <w:rFonts w:ascii="Times New Roman" w:hAnsi="Times New Roman" w:eastAsia="Times New Roman"/>
                <w:sz w:val="28"/>
                <w:szCs w:val="28"/>
              </w:rPr>
              <w:t>Bài báo cáo đầy đủ , chi tiết, rõ ràng , trình bày lôi cuốn</w:t>
            </w:r>
          </w:p>
        </w:tc>
        <w:tc>
          <w:tcPr>
            <w:tcW w:w="2292" w:type="dxa"/>
            <w:shd w:val="clear" w:color="auto" w:fill="auto"/>
          </w:tcPr>
          <w:p>
            <w:pPr>
              <w:spacing w:after="0" w:line="237" w:lineRule="auto"/>
              <w:ind w:right="1438"/>
              <w:rPr>
                <w:rFonts w:ascii="Times New Roman" w:hAnsi="Times New Roman" w:eastAsia="Times New Roman"/>
                <w:b/>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036" w:type="dxa"/>
            <w:shd w:val="clear" w:color="auto" w:fill="auto"/>
          </w:tcPr>
          <w:p>
            <w:pPr>
              <w:tabs>
                <w:tab w:val="left" w:pos="0"/>
              </w:tabs>
              <w:spacing w:after="0" w:line="237" w:lineRule="auto"/>
              <w:ind w:right="-83"/>
              <w:rPr>
                <w:rFonts w:ascii="Times New Roman" w:hAnsi="Times New Roman" w:eastAsia="Times New Roman"/>
                <w:b/>
                <w:sz w:val="28"/>
                <w:szCs w:val="28"/>
              </w:rPr>
            </w:pPr>
            <w:r>
              <w:rPr>
                <w:rFonts w:ascii="Times New Roman" w:hAnsi="Times New Roman" w:eastAsia="Times New Roman"/>
                <w:b/>
                <w:sz w:val="28"/>
                <w:szCs w:val="28"/>
              </w:rPr>
              <w:t>Dựa vào quá trình tham gia hoạt động của nhóm(3 điểm)</w:t>
            </w:r>
          </w:p>
        </w:tc>
        <w:tc>
          <w:tcPr>
            <w:tcW w:w="2039" w:type="dxa"/>
            <w:shd w:val="clear" w:color="auto" w:fill="auto"/>
          </w:tcPr>
          <w:p>
            <w:pPr>
              <w:spacing w:after="0" w:line="237" w:lineRule="auto"/>
              <w:ind w:right="-128"/>
              <w:rPr>
                <w:rFonts w:ascii="Times New Roman" w:hAnsi="Times New Roman" w:eastAsia="Times New Roman"/>
                <w:sz w:val="28"/>
                <w:szCs w:val="28"/>
              </w:rPr>
            </w:pPr>
            <w:r>
              <w:rPr>
                <w:rFonts w:ascii="Times New Roman" w:hAnsi="Times New Roman" w:eastAsia="Times New Roman"/>
                <w:sz w:val="28"/>
                <w:szCs w:val="28"/>
              </w:rPr>
              <w:t>Chưa tích cực Còn lo ra , mất trật tự</w:t>
            </w:r>
          </w:p>
        </w:tc>
        <w:tc>
          <w:tcPr>
            <w:tcW w:w="2039" w:type="dxa"/>
            <w:shd w:val="clear" w:color="auto" w:fill="auto"/>
          </w:tcPr>
          <w:p>
            <w:pPr>
              <w:spacing w:after="0" w:line="237" w:lineRule="auto"/>
              <w:ind w:right="-142"/>
              <w:rPr>
                <w:rFonts w:ascii="Times New Roman" w:hAnsi="Times New Roman" w:eastAsia="Times New Roman"/>
                <w:sz w:val="28"/>
                <w:szCs w:val="28"/>
              </w:rPr>
            </w:pPr>
            <w:r>
              <w:rPr>
                <w:rFonts w:ascii="Times New Roman" w:hAnsi="Times New Roman" w:eastAsia="Times New Roman"/>
                <w:sz w:val="28"/>
                <w:szCs w:val="28"/>
              </w:rPr>
              <w:t>Tham gia đầy đủ các hoạt động của lớp</w:t>
            </w:r>
          </w:p>
        </w:tc>
        <w:tc>
          <w:tcPr>
            <w:tcW w:w="2038" w:type="dxa"/>
            <w:shd w:val="clear" w:color="auto" w:fill="auto"/>
          </w:tcPr>
          <w:p>
            <w:pPr>
              <w:spacing w:after="0" w:line="237" w:lineRule="auto"/>
              <w:ind w:right="-142"/>
              <w:rPr>
                <w:rFonts w:ascii="Times New Roman" w:hAnsi="Times New Roman" w:eastAsia="Times New Roman"/>
                <w:sz w:val="28"/>
                <w:szCs w:val="28"/>
              </w:rPr>
            </w:pPr>
            <w:r>
              <w:rPr>
                <w:rFonts w:ascii="Times New Roman" w:hAnsi="Times New Roman" w:eastAsia="Times New Roman"/>
                <w:sz w:val="28"/>
                <w:szCs w:val="28"/>
              </w:rPr>
              <w:t>Tham gia tốt các hoạt động của lớp Có những ý kiến hay, độc đáo</w:t>
            </w:r>
          </w:p>
        </w:tc>
        <w:tc>
          <w:tcPr>
            <w:tcW w:w="2292" w:type="dxa"/>
            <w:shd w:val="clear" w:color="auto" w:fill="auto"/>
          </w:tcPr>
          <w:p>
            <w:pPr>
              <w:spacing w:after="0" w:line="237" w:lineRule="auto"/>
              <w:ind w:right="1438"/>
              <w:rPr>
                <w:rFonts w:ascii="Times New Roman" w:hAnsi="Times New Roman" w:eastAsia="Times New Roman"/>
                <w:b/>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0444" w:type="dxa"/>
            <w:gridSpan w:val="5"/>
            <w:shd w:val="clear" w:color="auto" w:fill="auto"/>
          </w:tcPr>
          <w:p>
            <w:pPr>
              <w:spacing w:after="0" w:line="237" w:lineRule="auto"/>
              <w:ind w:right="1438"/>
              <w:rPr>
                <w:rFonts w:ascii="Times New Roman" w:hAnsi="Times New Roman" w:eastAsia="Times New Roman"/>
                <w:b/>
                <w:sz w:val="28"/>
                <w:szCs w:val="28"/>
                <w:lang w:val="en-US"/>
              </w:rPr>
            </w:pPr>
            <w:r>
              <w:rPr>
                <w:rFonts w:ascii="Times New Roman" w:hAnsi="Times New Roman" w:eastAsia="Times New Roman"/>
                <w:b/>
                <w:sz w:val="28"/>
                <w:szCs w:val="28"/>
                <w:lang w:val="en-US"/>
              </w:rPr>
              <w:t>Tổng điểm: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0444" w:type="dxa"/>
            <w:gridSpan w:val="5"/>
            <w:shd w:val="clear" w:color="auto" w:fill="auto"/>
          </w:tcPr>
          <w:p>
            <w:pPr>
              <w:spacing w:after="0" w:line="237" w:lineRule="auto"/>
              <w:ind w:right="1438"/>
              <w:rPr>
                <w:rFonts w:ascii="Times New Roman" w:hAnsi="Times New Roman" w:eastAsia="Times New Roman"/>
                <w:b/>
                <w:sz w:val="28"/>
                <w:szCs w:val="28"/>
                <w:lang w:val="en-US"/>
              </w:rPr>
            </w:pPr>
            <w:r>
              <w:rPr>
                <w:rFonts w:ascii="Times New Roman" w:hAnsi="Times New Roman" w:eastAsia="Times New Roman"/>
                <w:b/>
                <w:sz w:val="28"/>
                <w:szCs w:val="28"/>
                <w:lang w:val="en-US"/>
              </w:rPr>
              <w:t>Nhận xét:</w:t>
            </w:r>
          </w:p>
        </w:tc>
      </w:tr>
    </w:tbl>
    <w:p>
      <w:pPr>
        <w:spacing w:after="0" w:line="237" w:lineRule="auto"/>
        <w:ind w:left="120" w:right="1438"/>
        <w:rPr>
          <w:rFonts w:ascii="Times New Roman" w:hAnsi="Times New Roman" w:eastAsia="Times New Roman"/>
          <w:b/>
          <w:sz w:val="28"/>
          <w:szCs w:val="28"/>
          <w:lang w:val="en-US"/>
        </w:rPr>
      </w:pPr>
      <w:r>
        <w:rPr>
          <w:rFonts w:ascii="Times New Roman" w:hAnsi="Times New Roman" w:eastAsia="Times New Roman"/>
          <w:b/>
          <w:sz w:val="28"/>
          <w:szCs w:val="28"/>
        </w:rPr>
        <w:t>Nhóm 1,2 đánh giá nhóm 3,4</w:t>
      </w:r>
    </w:p>
    <w:p>
      <w:pPr>
        <w:tabs>
          <w:tab w:val="left" w:pos="840"/>
        </w:tabs>
        <w:spacing w:after="0" w:line="0" w:lineRule="atLeast"/>
        <w:rPr>
          <w:rFonts w:ascii="Times New Roman" w:hAnsi="Times New Roman" w:eastAsia="Times New Roman"/>
          <w:b/>
          <w:sz w:val="28"/>
          <w:szCs w:val="28"/>
          <w:lang w:val="en-US"/>
        </w:rPr>
      </w:pPr>
      <w:r>
        <w:rPr>
          <w:rFonts w:ascii="Times New Roman" w:hAnsi="Times New Roman" w:eastAsia="Times New Roman"/>
          <w:b/>
          <w:sz w:val="28"/>
          <w:szCs w:val="28"/>
          <w:lang w:val="en-US"/>
        </w:rPr>
        <w:t>Câu hỏi TNKQ ( HS tự đánh giá)</w:t>
      </w:r>
    </w:p>
    <w:p>
      <w:pPr>
        <w:pStyle w:val="12"/>
        <w:shd w:val="clear" w:color="auto" w:fill="FFFFFF"/>
        <w:rPr>
          <w:rFonts w:eastAsia="Arial"/>
          <w:color w:val="000000"/>
          <w:sz w:val="28"/>
          <w:szCs w:val="28"/>
        </w:rPr>
      </w:pPr>
      <w:r>
        <w:rPr>
          <w:rFonts w:eastAsia="Arial"/>
          <w:color w:val="000000"/>
          <w:sz w:val="28"/>
          <w:szCs w:val="28"/>
          <w:shd w:val="clear" w:color="auto" w:fill="FFFFFF"/>
        </w:rPr>
        <w:t>1. Phân biệt virus và vi khuẩn</w:t>
      </w:r>
    </w:p>
    <w:p>
      <w:pPr>
        <w:pStyle w:val="12"/>
        <w:shd w:val="clear" w:color="auto" w:fill="FFFFFF"/>
        <w:rPr>
          <w:rFonts w:eastAsia="Arial"/>
          <w:color w:val="000000"/>
          <w:sz w:val="28"/>
          <w:szCs w:val="28"/>
        </w:rPr>
      </w:pPr>
      <w:r>
        <w:rPr>
          <w:rFonts w:eastAsia="Arial"/>
          <w:color w:val="000000"/>
          <w:sz w:val="28"/>
          <w:szCs w:val="28"/>
          <w:shd w:val="clear" w:color="auto" w:fill="FFFFFF"/>
        </w:rPr>
        <w:t>2. Trong các bệnh: </w:t>
      </w:r>
      <w:r>
        <w:rPr>
          <w:rStyle w:val="6"/>
          <w:rFonts w:eastAsia="Arial"/>
          <w:i w:val="0"/>
          <w:iCs w:val="0"/>
          <w:color w:val="000000"/>
          <w:sz w:val="28"/>
          <w:szCs w:val="28"/>
          <w:shd w:val="clear" w:color="auto" w:fill="FFFFFF"/>
        </w:rPr>
        <w:t>bệnh lị, bệnh thủy đậu, bệnh viêm da, bệnh dại, bệnh than, bệnh viêm gan B, bệnh lao phỏi, bệnh zona thần kinh, bệnh quai bị, bệnh sốt xuất huyết, bệnh Covid - 19</w:t>
      </w:r>
      <w:r>
        <w:rPr>
          <w:rFonts w:eastAsia="Arial"/>
          <w:color w:val="000000"/>
          <w:sz w:val="28"/>
          <w:szCs w:val="28"/>
          <w:shd w:val="clear" w:color="auto" w:fill="FFFFFF"/>
        </w:rPr>
        <w:t> ở người, bệnh nào do virus, bệnh nào do vi khuẩn gây nên?</w:t>
      </w:r>
    </w:p>
    <w:p>
      <w:pPr>
        <w:pStyle w:val="12"/>
        <w:shd w:val="clear" w:color="auto" w:fill="FFFFFF"/>
        <w:rPr>
          <w:rFonts w:eastAsia="Arial"/>
          <w:color w:val="000000"/>
          <w:sz w:val="28"/>
          <w:szCs w:val="28"/>
          <w:shd w:val="clear" w:color="auto" w:fill="FFFFFF"/>
        </w:rPr>
      </w:pPr>
      <w:r>
        <w:rPr>
          <w:rFonts w:eastAsia="Arial"/>
          <w:color w:val="000000"/>
          <w:sz w:val="28"/>
          <w:szCs w:val="28"/>
          <w:shd w:val="clear" w:color="auto" w:fill="FFFFFF"/>
        </w:rPr>
        <w:t>3. Nêu lợi ích và tác hại của vi khuẩn. Lấy ví dụ</w:t>
      </w:r>
    </w:p>
    <w:p>
      <w:pPr>
        <w:pStyle w:val="12"/>
        <w:shd w:val="clear" w:color="auto" w:fill="FFFFFF"/>
        <w:rPr>
          <w:rFonts w:eastAsia="Arial"/>
          <w:color w:val="000000"/>
          <w:sz w:val="28"/>
          <w:szCs w:val="28"/>
        </w:rPr>
      </w:pPr>
      <w:r>
        <w:rPr>
          <w:rFonts w:eastAsia="Arial"/>
          <w:color w:val="000000"/>
          <w:sz w:val="28"/>
          <w:szCs w:val="28"/>
          <w:shd w:val="clear" w:color="auto" w:fill="FFFFFF"/>
        </w:rPr>
        <w:t>Phân biệt vi khuẩn và virus:</w:t>
      </w:r>
    </w:p>
    <w:p>
      <w:pPr>
        <w:numPr>
          <w:ilvl w:val="0"/>
          <w:numId w:val="13"/>
        </w:numPr>
        <w:spacing w:beforeAutospacing="1" w:after="0" w:afterAutospacing="1"/>
        <w:rPr>
          <w:rFonts w:ascii="Times New Roman" w:hAnsi="Times New Roman"/>
          <w:sz w:val="28"/>
          <w:szCs w:val="28"/>
        </w:rPr>
      </w:pPr>
      <w:r>
        <w:rPr>
          <w:rFonts w:ascii="Times New Roman" w:hAnsi="Times New Roman" w:eastAsia="Arial"/>
          <w:color w:val="000000"/>
          <w:sz w:val="28"/>
          <w:szCs w:val="28"/>
          <w:shd w:val="clear" w:color="auto" w:fill="FFFFFF"/>
        </w:rPr>
        <w:t>Vi khuẩn là cơ thể sống được cấu tạo nên từ tế bào, có thể tự tồn tại mà không cần đến tế bào vật chủ</w:t>
      </w:r>
    </w:p>
    <w:p>
      <w:pPr>
        <w:numPr>
          <w:ilvl w:val="0"/>
          <w:numId w:val="13"/>
        </w:numPr>
        <w:spacing w:beforeAutospacing="1" w:after="0" w:afterAutospacing="1"/>
        <w:rPr>
          <w:rFonts w:ascii="Times New Roman" w:hAnsi="Times New Roman"/>
          <w:sz w:val="28"/>
          <w:szCs w:val="28"/>
        </w:rPr>
      </w:pPr>
      <w:r>
        <w:rPr>
          <w:rFonts w:ascii="Times New Roman" w:hAnsi="Times New Roman" w:eastAsia="Arial"/>
          <w:color w:val="000000"/>
          <w:sz w:val="28"/>
          <w:szCs w:val="28"/>
          <w:shd w:val="clear" w:color="auto" w:fill="FFFFFF"/>
        </w:rPr>
        <w:t>Virus không phải là cơ thể sống, nhỏ hơn vi khuẩn từ 10 đến 100 lần, tồn tại được nhờ phải kí sinh nội bào vật chủ nếu không sẽ trở thành vật không sống</w:t>
      </w:r>
    </w:p>
    <w:p>
      <w:pPr>
        <w:pStyle w:val="12"/>
        <w:shd w:val="clear" w:color="auto" w:fill="FFFFFF"/>
        <w:rPr>
          <w:rFonts w:eastAsia="Arial"/>
          <w:color w:val="000000"/>
          <w:sz w:val="28"/>
          <w:szCs w:val="28"/>
        </w:rPr>
      </w:pPr>
      <w:r>
        <w:rPr>
          <w:rFonts w:eastAsia="Arial"/>
          <w:color w:val="000000"/>
          <w:sz w:val="28"/>
          <w:szCs w:val="28"/>
          <w:shd w:val="clear" w:color="auto" w:fill="FFFFFF"/>
        </w:rPr>
        <w:t>2. Bệnh do vi khuẩn: bệnh lị, bệnh viêm da, bệnh than, bệnh lao phổi, </w:t>
      </w:r>
    </w:p>
    <w:p>
      <w:pPr>
        <w:pStyle w:val="12"/>
        <w:shd w:val="clear" w:color="auto" w:fill="FFFFFF"/>
        <w:rPr>
          <w:rFonts w:eastAsia="Arial"/>
          <w:color w:val="000000"/>
          <w:sz w:val="28"/>
          <w:szCs w:val="28"/>
        </w:rPr>
      </w:pPr>
      <w:r>
        <w:rPr>
          <w:rFonts w:eastAsia="Arial"/>
          <w:color w:val="000000"/>
          <w:sz w:val="28"/>
          <w:szCs w:val="28"/>
          <w:shd w:val="clear" w:color="auto" w:fill="FFFFFF"/>
        </w:rPr>
        <w:t>Bệnh do virus: bệnh thủy đậu, bệnh dại, bệnh viêm gan B, bệnh zona thần kinh, bệnh quai bị, bệnh sốt xuất huyết, bệnh Covid-19</w:t>
      </w:r>
    </w:p>
    <w:p>
      <w:pPr>
        <w:pStyle w:val="12"/>
        <w:shd w:val="clear" w:color="auto" w:fill="FFFFFF"/>
        <w:rPr>
          <w:rFonts w:eastAsia="Arial"/>
          <w:color w:val="000000"/>
          <w:sz w:val="28"/>
          <w:szCs w:val="28"/>
        </w:rPr>
      </w:pPr>
      <w:r>
        <w:rPr>
          <w:rFonts w:eastAsia="Arial"/>
          <w:color w:val="000000"/>
          <w:sz w:val="28"/>
          <w:szCs w:val="28"/>
          <w:shd w:val="clear" w:color="auto" w:fill="FFFFFF"/>
        </w:rPr>
        <w:t>3. Lợi ích của vi khuẩn: vi khuẩn tham gia vào quá trình phân hủy các sinh vật và chất thải hữu cơ làm sạch môi trường; đóng vai trò trong chế biến một số loại thực phẩm</w:t>
      </w:r>
    </w:p>
    <w:p>
      <w:pPr>
        <w:pStyle w:val="12"/>
        <w:shd w:val="clear" w:color="auto" w:fill="FFFFFF"/>
        <w:rPr>
          <w:rFonts w:eastAsia="Arial"/>
          <w:color w:val="000000"/>
          <w:sz w:val="28"/>
          <w:szCs w:val="28"/>
        </w:rPr>
      </w:pPr>
      <w:r>
        <w:rPr>
          <w:rFonts w:eastAsia="Arial"/>
          <w:color w:val="000000"/>
          <w:sz w:val="28"/>
          <w:szCs w:val="28"/>
          <w:shd w:val="clear" w:color="auto" w:fill="FFFFFF"/>
        </w:rPr>
        <w:t>Ví dụ: làm sữa chua, làm rượu, làm muối chua, làm phân bón,...</w:t>
      </w:r>
    </w:p>
    <w:p>
      <w:pPr>
        <w:pStyle w:val="12"/>
        <w:shd w:val="clear" w:color="auto" w:fill="FFFFFF"/>
        <w:rPr>
          <w:b/>
          <w:i/>
          <w:sz w:val="28"/>
          <w:szCs w:val="28"/>
        </w:rPr>
      </w:pPr>
      <w:r>
        <w:rPr>
          <w:rFonts w:eastAsia="Arial"/>
          <w:color w:val="000000"/>
          <w:sz w:val="28"/>
          <w:szCs w:val="28"/>
          <w:shd w:val="clear" w:color="auto" w:fill="FFFFFF"/>
        </w:rPr>
        <w:t>     Tác hại của vi khuẩn: gây bệnh cho người, động vật, thực vật; làm hỏng thực phẩm</w:t>
      </w:r>
    </w:p>
    <w:p>
      <w:pPr>
        <w:tabs>
          <w:tab w:val="left" w:pos="840"/>
        </w:tabs>
        <w:spacing w:after="0" w:line="0" w:lineRule="atLeast"/>
        <w:jc w:val="center"/>
        <w:rPr>
          <w:rFonts w:ascii="Times New Roman" w:hAnsi="Times New Roman" w:eastAsia="Times New Roman"/>
          <w:b/>
          <w:sz w:val="28"/>
          <w:szCs w:val="28"/>
        </w:rPr>
      </w:pPr>
    </w:p>
    <w:p>
      <w:pPr>
        <w:tabs>
          <w:tab w:val="left" w:pos="840"/>
        </w:tabs>
        <w:spacing w:after="0" w:line="0" w:lineRule="atLeast"/>
        <w:rPr>
          <w:rFonts w:ascii="Times New Roman" w:hAnsi="Times New Roman" w:eastAsia="Times New Roman"/>
          <w:b/>
          <w:sz w:val="28"/>
          <w:szCs w:val="28"/>
          <w:lang w:val="en-US"/>
        </w:rPr>
      </w:pPr>
      <w:r>
        <w:rPr>
          <w:rFonts w:ascii="Times New Roman" w:hAnsi="Times New Roman" w:eastAsia="Times New Roman"/>
          <w:b/>
          <w:sz w:val="28"/>
          <w:szCs w:val="28"/>
        </w:rPr>
        <w:t>HOẠT ĐỘNG</w:t>
      </w:r>
      <w:r>
        <w:rPr>
          <w:rFonts w:hint="default" w:ascii="Times New Roman" w:hAnsi="Times New Roman" w:eastAsia="Times New Roman"/>
          <w:b/>
          <w:sz w:val="28"/>
          <w:szCs w:val="28"/>
          <w:lang w:val="vi-VN"/>
        </w:rPr>
        <w:t xml:space="preserve"> 7</w:t>
      </w:r>
      <w:r>
        <w:rPr>
          <w:rFonts w:ascii="Times New Roman" w:hAnsi="Times New Roman" w:eastAsia="Times New Roman"/>
          <w:b/>
          <w:sz w:val="28"/>
          <w:szCs w:val="28"/>
        </w:rPr>
        <w:t xml:space="preserve">. VẬN DỤNG </w:t>
      </w:r>
    </w:p>
    <w:p>
      <w:pPr>
        <w:spacing w:after="0" w:line="0" w:lineRule="atLeast"/>
        <w:ind w:left="120"/>
        <w:rPr>
          <w:rFonts w:ascii="Times New Roman" w:hAnsi="Times New Roman" w:eastAsia="Times New Roman"/>
          <w:b/>
          <w:sz w:val="28"/>
          <w:szCs w:val="28"/>
          <w:lang w:val="en-US"/>
        </w:rPr>
      </w:pPr>
      <w:r>
        <w:rPr>
          <w:rFonts w:ascii="Times New Roman" w:hAnsi="Times New Roman" w:eastAsia="Times New Roman"/>
          <w:b/>
          <w:sz w:val="28"/>
          <w:szCs w:val="28"/>
          <w:lang w:val="en-US"/>
        </w:rPr>
        <w:t>1. Mục tiêu hoạt động</w:t>
      </w:r>
    </w:p>
    <w:p>
      <w:pPr>
        <w:spacing w:after="0" w:line="240" w:lineRule="auto"/>
        <w:rPr>
          <w:rFonts w:ascii="Times New Roman" w:hAnsi="Times New Roman" w:eastAsia="Times New Roman"/>
          <w:sz w:val="28"/>
          <w:szCs w:val="28"/>
        </w:rPr>
      </w:pPr>
      <w:r>
        <w:rPr>
          <w:rFonts w:ascii="Times New Roman" w:hAnsi="Times New Roman" w:eastAsia="Times New Roman"/>
          <w:sz w:val="28"/>
          <w:szCs w:val="28"/>
        </w:rPr>
        <w:t>KHTN3.1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KHTN3.</w:t>
      </w:r>
      <w:r>
        <w:rPr>
          <w:rFonts w:ascii="Times New Roman" w:hAnsi="Times New Roman" w:eastAsia="Times New Roman"/>
          <w:sz w:val="28"/>
          <w:szCs w:val="28"/>
          <w:lang w:val="en-US"/>
        </w:rPr>
        <w:t>2</w:t>
      </w:r>
    </w:p>
    <w:p>
      <w:pPr>
        <w:spacing w:after="0" w:line="240" w:lineRule="auto"/>
        <w:rPr>
          <w:rFonts w:ascii="Times New Roman" w:hAnsi="Times New Roman"/>
          <w:sz w:val="28"/>
          <w:szCs w:val="28"/>
          <w:lang w:val="en-US"/>
        </w:rPr>
      </w:pPr>
      <w:r>
        <w:rPr>
          <w:rFonts w:ascii="Times New Roman" w:hAnsi="Times New Roman" w:eastAsia="Times New Roman"/>
          <w:sz w:val="28"/>
          <w:szCs w:val="28"/>
        </w:rPr>
        <w:t>TC-TH.1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TC-TH.4.1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GT-HT.1.5</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GT-HT.4</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CC.1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TT .1</w:t>
      </w:r>
    </w:p>
    <w:p>
      <w:pPr>
        <w:numPr>
          <w:ilvl w:val="0"/>
          <w:numId w:val="17"/>
        </w:numPr>
        <w:tabs>
          <w:tab w:val="left" w:pos="401"/>
        </w:tabs>
        <w:spacing w:after="0" w:line="234" w:lineRule="auto"/>
        <w:ind w:left="120" w:right="6406" w:hanging="7"/>
        <w:rPr>
          <w:rFonts w:ascii="Times New Roman" w:hAnsi="Times New Roman" w:eastAsia="Times New Roman"/>
          <w:b/>
          <w:sz w:val="28"/>
          <w:szCs w:val="28"/>
          <w:lang w:val="en-US"/>
        </w:rPr>
      </w:pPr>
      <w:r>
        <w:rPr>
          <w:rFonts w:ascii="Times New Roman" w:hAnsi="Times New Roman" w:eastAsia="Times New Roman"/>
          <w:b/>
          <w:sz w:val="28"/>
          <w:szCs w:val="28"/>
          <w:lang w:val="en-US"/>
        </w:rPr>
        <w:t xml:space="preserve">Tổ chức hoạt động </w:t>
      </w:r>
    </w:p>
    <w:p>
      <w:pPr>
        <w:numPr>
          <w:ilvl w:val="0"/>
          <w:numId w:val="14"/>
        </w:numPr>
        <w:tabs>
          <w:tab w:val="left" w:pos="401"/>
        </w:tabs>
        <w:spacing w:after="0" w:line="234" w:lineRule="auto"/>
        <w:ind w:right="6406"/>
        <w:rPr>
          <w:rFonts w:ascii="Times New Roman" w:hAnsi="Times New Roman" w:eastAsia="Times New Roman"/>
          <w:b/>
          <w:i/>
          <w:sz w:val="28"/>
          <w:szCs w:val="28"/>
          <w:lang w:val="en-US"/>
        </w:rPr>
      </w:pPr>
      <w:r>
        <w:rPr>
          <w:rFonts w:ascii="Times New Roman" w:hAnsi="Times New Roman" w:eastAsia="Times New Roman"/>
          <w:b/>
          <w:i/>
          <w:sz w:val="28"/>
          <w:szCs w:val="28"/>
          <w:lang w:val="en-US"/>
        </w:rPr>
        <w:t>Chuẩn bị:</w:t>
      </w:r>
    </w:p>
    <w:p>
      <w:pPr>
        <w:tabs>
          <w:tab w:val="left" w:pos="401"/>
        </w:tabs>
        <w:spacing w:after="0" w:line="234" w:lineRule="auto"/>
        <w:ind w:left="120" w:right="-2"/>
        <w:rPr>
          <w:rFonts w:ascii="Times New Roman" w:hAnsi="Times New Roman" w:eastAsia="Times New Roman"/>
          <w:sz w:val="28"/>
          <w:szCs w:val="28"/>
          <w:lang w:val="en-US"/>
        </w:rPr>
      </w:pPr>
      <w:r>
        <w:rPr>
          <w:rFonts w:ascii="Times New Roman" w:hAnsi="Times New Roman" w:eastAsia="Times New Roman"/>
          <w:sz w:val="28"/>
          <w:szCs w:val="28"/>
        </w:rPr>
        <w:t>GV chia lớp thành 4 nhóm, mỗi nhóm có 1 nhóm trưởng và 1 thư kí.</w:t>
      </w:r>
    </w:p>
    <w:p>
      <w:pPr>
        <w:numPr>
          <w:ilvl w:val="0"/>
          <w:numId w:val="14"/>
        </w:numPr>
        <w:tabs>
          <w:tab w:val="left" w:pos="401"/>
        </w:tabs>
        <w:spacing w:after="0" w:line="234" w:lineRule="auto"/>
        <w:ind w:right="-2"/>
        <w:rPr>
          <w:rFonts w:ascii="Times New Roman" w:hAnsi="Times New Roman" w:eastAsia="Times New Roman"/>
          <w:b/>
          <w:i/>
          <w:sz w:val="28"/>
          <w:szCs w:val="28"/>
          <w:lang w:val="en-US"/>
        </w:rPr>
      </w:pPr>
      <w:r>
        <w:rPr>
          <w:rFonts w:ascii="Times New Roman" w:hAnsi="Times New Roman" w:eastAsia="Times New Roman"/>
          <w:b/>
          <w:i/>
          <w:sz w:val="28"/>
          <w:szCs w:val="28"/>
        </w:rPr>
        <w:t xml:space="preserve">GV Chuyển giao nhiệm vụ học tập </w:t>
      </w:r>
    </w:p>
    <w:p>
      <w:pPr>
        <w:tabs>
          <w:tab w:val="left" w:pos="401"/>
        </w:tabs>
        <w:spacing w:after="0" w:line="234" w:lineRule="auto"/>
        <w:ind w:left="120" w:right="-2"/>
        <w:rPr>
          <w:rFonts w:ascii="Times New Roman" w:hAnsi="Times New Roman" w:eastAsia="Times New Roman"/>
          <w:b/>
          <w:i/>
          <w:sz w:val="28"/>
          <w:szCs w:val="28"/>
          <w:lang w:val="en-US"/>
        </w:rPr>
      </w:pPr>
      <w:r>
        <w:rPr>
          <w:rFonts w:ascii="Times New Roman" w:hAnsi="Times New Roman" w:eastAsia="Times New Roman"/>
          <w:b/>
          <w:i/>
          <w:sz w:val="28"/>
          <w:szCs w:val="28"/>
        </w:rPr>
        <w:t xml:space="preserve">Bước 1: Giới thiệu </w:t>
      </w:r>
      <w:r>
        <w:rPr>
          <w:rFonts w:ascii="Times New Roman" w:hAnsi="Times New Roman" w:eastAsia="Times New Roman"/>
          <w:b/>
          <w:i/>
          <w:sz w:val="28"/>
          <w:szCs w:val="28"/>
          <w:lang w:val="en-US"/>
        </w:rPr>
        <w:t>các bước làm sữa chua</w:t>
      </w:r>
    </w:p>
    <w:p>
      <w:pPr>
        <w:numPr>
          <w:ilvl w:val="0"/>
          <w:numId w:val="18"/>
        </w:numPr>
        <w:tabs>
          <w:tab w:val="left" w:pos="401"/>
        </w:tabs>
        <w:spacing w:after="0" w:line="234" w:lineRule="auto"/>
        <w:ind w:left="120" w:right="-2"/>
        <w:rPr>
          <w:rFonts w:ascii="Times New Roman" w:hAnsi="Times New Roman" w:eastAsia="Times New Roman"/>
          <w:b/>
          <w:i/>
          <w:sz w:val="28"/>
          <w:szCs w:val="28"/>
          <w:lang w:val="en-US"/>
        </w:rPr>
      </w:pPr>
      <w:r>
        <w:rPr>
          <w:rFonts w:ascii="Times New Roman" w:hAnsi="Times New Roman" w:eastAsia="Times New Roman"/>
          <w:b/>
          <w:i/>
          <w:sz w:val="28"/>
          <w:szCs w:val="28"/>
          <w:lang w:val="en-US"/>
        </w:rPr>
        <w:t>GV sử dụng kỹ thuật KWL để điều tra thông tin sự hiểu biết của HS về sữa chua</w:t>
      </w:r>
    </w:p>
    <w:p>
      <w:pPr>
        <w:tabs>
          <w:tab w:val="left" w:pos="280"/>
        </w:tabs>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Xem video clip giới thiệu về thị trường và tác dụng của sữa chua .</w:t>
      </w:r>
    </w:p>
    <w:p>
      <w:pPr>
        <w:spacing w:after="0" w:line="1" w:lineRule="exact"/>
        <w:rPr>
          <w:rFonts w:ascii="Times New Roman" w:hAnsi="Times New Roman" w:eastAsia="Times New Roman"/>
          <w:sz w:val="28"/>
          <w:szCs w:val="28"/>
          <w:lang w:val="en-US"/>
        </w:rPr>
      </w:pPr>
    </w:p>
    <w:p>
      <w:pPr>
        <w:numPr>
          <w:ilvl w:val="0"/>
          <w:numId w:val="18"/>
        </w:numPr>
        <w:tabs>
          <w:tab w:val="left" w:pos="280"/>
        </w:tabs>
        <w:spacing w:after="0" w:line="0" w:lineRule="atLeast"/>
        <w:ind w:left="280" w:hanging="167"/>
        <w:rPr>
          <w:rFonts w:ascii="Times New Roman" w:hAnsi="Times New Roman" w:eastAsia="Times New Roman"/>
          <w:sz w:val="28"/>
          <w:szCs w:val="28"/>
          <w:lang w:val="en-US"/>
        </w:rPr>
      </w:pPr>
      <w:r>
        <w:rPr>
          <w:rFonts w:ascii="Times New Roman" w:hAnsi="Times New Roman" w:eastAsia="Times New Roman"/>
          <w:sz w:val="28"/>
          <w:szCs w:val="28"/>
          <w:lang w:val="en-US"/>
        </w:rPr>
        <w:t>GV giới thiệu các nguyên liệu và cách thức thực hiện.</w:t>
      </w:r>
    </w:p>
    <w:p>
      <w:pPr>
        <w:spacing w:after="0" w:line="0" w:lineRule="atLeast"/>
        <w:ind w:left="120"/>
        <w:rPr>
          <w:rFonts w:ascii="Times New Roman" w:hAnsi="Times New Roman" w:eastAsia="Times New Roman"/>
          <w:b/>
          <w:i/>
          <w:sz w:val="28"/>
          <w:szCs w:val="28"/>
          <w:lang w:val="en-US"/>
        </w:rPr>
      </w:pPr>
      <w:r>
        <w:rPr>
          <w:rFonts w:ascii="Times New Roman" w:hAnsi="Times New Roman" w:eastAsia="Times New Roman"/>
          <w:b/>
          <w:i/>
          <w:sz w:val="28"/>
          <w:szCs w:val="28"/>
          <w:lang w:val="en-US"/>
        </w:rPr>
        <w:t xml:space="preserve">Bước 2: Lập kế hoạch thực hiện </w:t>
      </w:r>
    </w:p>
    <w:p>
      <w:pPr>
        <w:spacing w:after="0" w:line="234" w:lineRule="auto"/>
        <w:ind w:left="120" w:right="446"/>
        <w:rPr>
          <w:rFonts w:ascii="Times New Roman" w:hAnsi="Times New Roman" w:eastAsia="Times New Roman"/>
          <w:i/>
          <w:sz w:val="28"/>
          <w:szCs w:val="28"/>
          <w:lang w:val="en-US"/>
        </w:rPr>
      </w:pPr>
      <w:r>
        <w:rPr>
          <w:rFonts w:ascii="Times New Roman" w:hAnsi="Times New Roman" w:eastAsia="Times New Roman"/>
          <w:i/>
          <w:sz w:val="28"/>
          <w:szCs w:val="28"/>
          <w:lang w:val="en-US"/>
        </w:rPr>
        <w:t>Giáo viên hướng dẫn học sinh nội dung hoạt động , thiết kế tiến trình làm việc trong nhóm theo định hướng nhiệm vụ:</w:t>
      </w:r>
    </w:p>
    <w:p>
      <w:pPr>
        <w:rPr>
          <w:rFonts w:ascii="Times New Roman" w:hAnsi="Times New Roman"/>
          <w:sz w:val="28"/>
          <w:szCs w:val="28"/>
          <w:lang w:val="en-US"/>
        </w:rPr>
      </w:pPr>
      <w:r>
        <w:rPr>
          <w:rFonts w:ascii="Times New Roman" w:hAnsi="Times New Roman"/>
          <w:sz w:val="28"/>
          <w:szCs w:val="28"/>
        </w:rPr>
        <w:t>- HS thực hiện nhiệm vụ học tập</w:t>
      </w:r>
      <w:r>
        <w:rPr>
          <w:rFonts w:ascii="Times New Roman" w:hAnsi="Times New Roman"/>
          <w:sz w:val="28"/>
          <w:szCs w:val="28"/>
          <w:lang w:val="en-US"/>
        </w:rPr>
        <w:t xml:space="preserve"> làm sữa chua tại nhà dưới sự giám sát của phụ huynh.</w:t>
      </w:r>
    </w:p>
    <w:p>
      <w:pPr>
        <w:rPr>
          <w:rFonts w:ascii="Times New Roman" w:hAnsi="Times New Roman"/>
          <w:sz w:val="28"/>
          <w:szCs w:val="28"/>
          <w:lang w:val="en-US"/>
        </w:rPr>
      </w:pPr>
      <w:r>
        <w:rPr>
          <w:rFonts w:ascii="Times New Roman" w:hAnsi="Times New Roman"/>
          <w:sz w:val="28"/>
          <w:szCs w:val="28"/>
        </w:rPr>
        <w:t>- HS báo cáo kết quả thực hiện nhiệm vụ học tập</w:t>
      </w:r>
      <w:r>
        <w:rPr>
          <w:rFonts w:ascii="Times New Roman" w:hAnsi="Times New Roman"/>
          <w:sz w:val="28"/>
          <w:szCs w:val="28"/>
          <w:lang w:val="en-US"/>
        </w:rPr>
        <w:t xml:space="preserve"> vào đầu giờ học sau.</w:t>
      </w:r>
    </w:p>
    <w:p>
      <w:pPr>
        <w:rPr>
          <w:rFonts w:ascii="Times New Roman" w:hAnsi="Times New Roman"/>
          <w:b/>
          <w:kern w:val="24"/>
          <w:sz w:val="28"/>
          <w:szCs w:val="28"/>
        </w:rPr>
      </w:pPr>
      <w:r>
        <w:rPr>
          <w:rFonts w:ascii="Times New Roman" w:hAnsi="Times New Roman"/>
          <w:b/>
          <w:kern w:val="24"/>
          <w:sz w:val="28"/>
          <w:szCs w:val="28"/>
        </w:rPr>
        <w:t xml:space="preserve">3. </w:t>
      </w:r>
      <w:r>
        <w:rPr>
          <w:rFonts w:ascii="Times New Roman" w:hAnsi="Times New Roman"/>
          <w:b/>
          <w:kern w:val="24"/>
          <w:sz w:val="28"/>
          <w:szCs w:val="28"/>
          <w:lang w:val="en-US"/>
        </w:rPr>
        <w:t>Dự kiến s</w:t>
      </w:r>
      <w:r>
        <w:rPr>
          <w:rFonts w:ascii="Times New Roman" w:hAnsi="Times New Roman"/>
          <w:b/>
          <w:kern w:val="24"/>
          <w:sz w:val="28"/>
          <w:szCs w:val="28"/>
        </w:rPr>
        <w:t>ản phẩm học tập</w:t>
      </w:r>
    </w:p>
    <w:p>
      <w:pPr>
        <w:rPr>
          <w:rFonts w:ascii="Times New Roman" w:hAnsi="Times New Roman"/>
          <w:bCs/>
          <w:kern w:val="24"/>
          <w:sz w:val="28"/>
          <w:szCs w:val="28"/>
          <w:lang w:val="en-US"/>
        </w:rPr>
      </w:pPr>
      <w:r>
        <w:rPr>
          <w:rFonts w:ascii="Times New Roman" w:hAnsi="Times New Roman"/>
          <w:bCs/>
          <w:kern w:val="24"/>
          <w:sz w:val="28"/>
          <w:szCs w:val="28"/>
          <w:lang w:val="en-US"/>
        </w:rPr>
        <w:t>S</w:t>
      </w:r>
      <w:r>
        <w:rPr>
          <w:rFonts w:ascii="Times New Roman" w:hAnsi="Times New Roman"/>
          <w:bCs/>
          <w:kern w:val="24"/>
          <w:sz w:val="28"/>
          <w:szCs w:val="28"/>
        </w:rPr>
        <w:t xml:space="preserve">ản phẩm học tập dự kiến của HS </w:t>
      </w:r>
      <w:r>
        <w:rPr>
          <w:rFonts w:ascii="Times New Roman" w:hAnsi="Times New Roman"/>
          <w:bCs/>
          <w:kern w:val="24"/>
          <w:sz w:val="28"/>
          <w:szCs w:val="28"/>
          <w:lang w:val="en-US"/>
        </w:rPr>
        <w:t>là sữa chua sau khi ủ phải có độ sánh, mịn, có màu trắng sữa và có vị chua nhẹ.</w:t>
      </w:r>
    </w:p>
    <w:p>
      <w:pPr>
        <w:rPr>
          <w:rFonts w:ascii="Times New Roman" w:hAnsi="Times New Roman"/>
          <w:b/>
          <w:kern w:val="24"/>
          <w:sz w:val="28"/>
          <w:szCs w:val="28"/>
        </w:rPr>
      </w:pPr>
      <w:r>
        <w:rPr>
          <w:rFonts w:ascii="Times New Roman" w:hAnsi="Times New Roman"/>
          <w:b/>
          <w:kern w:val="24"/>
          <w:sz w:val="28"/>
          <w:szCs w:val="28"/>
        </w:rPr>
        <w:t xml:space="preserve">4. </w:t>
      </w:r>
      <w:r>
        <w:rPr>
          <w:rFonts w:ascii="Times New Roman" w:hAnsi="Times New Roman"/>
          <w:b/>
          <w:kern w:val="24"/>
          <w:sz w:val="28"/>
          <w:szCs w:val="28"/>
          <w:lang w:val="en-US"/>
        </w:rPr>
        <w:t>Dự kiến p</w:t>
      </w:r>
      <w:r>
        <w:rPr>
          <w:rFonts w:ascii="Times New Roman" w:hAnsi="Times New Roman"/>
          <w:b/>
          <w:kern w:val="24"/>
          <w:sz w:val="28"/>
          <w:szCs w:val="28"/>
        </w:rPr>
        <w:t>hương án đánh giá</w:t>
      </w:r>
      <w:r>
        <w:rPr>
          <w:rFonts w:ascii="Times New Roman" w:hAnsi="Times New Roman"/>
          <w:b/>
          <w:kern w:val="24"/>
          <w:sz w:val="28"/>
          <w:szCs w:val="28"/>
          <w:lang w:val="en-US"/>
        </w:rPr>
        <w:t xml:space="preserve"> kết quả học tập</w:t>
      </w:r>
    </w:p>
    <w:p>
      <w:pPr>
        <w:spacing w:after="0" w:line="234" w:lineRule="auto"/>
        <w:ind w:left="120" w:right="446"/>
        <w:rPr>
          <w:rFonts w:ascii="Times New Roman" w:hAnsi="Times New Roman" w:eastAsia="Times New Roman"/>
          <w:i/>
          <w:sz w:val="28"/>
          <w:szCs w:val="28"/>
          <w:lang w:val="en-US"/>
        </w:rPr>
      </w:pPr>
      <w:r>
        <w:rPr>
          <w:rFonts w:ascii="Times New Roman" w:hAnsi="Times New Roman" w:eastAsia="Times New Roman"/>
          <w:i/>
          <w:sz w:val="28"/>
          <w:szCs w:val="28"/>
          <w:lang w:val="en-US"/>
        </w:rPr>
        <w:t>Đánh giá qua quan sát sản phẩm sữa chua (50%)</w:t>
      </w:r>
    </w:p>
    <w:p>
      <w:pPr>
        <w:spacing w:after="0" w:line="234" w:lineRule="auto"/>
        <w:ind w:left="120" w:right="446"/>
        <w:rPr>
          <w:rFonts w:ascii="Times New Roman" w:hAnsi="Times New Roman" w:eastAsia="Times New Roman"/>
          <w:i/>
          <w:sz w:val="28"/>
          <w:szCs w:val="28"/>
          <w:lang w:val="en-US"/>
        </w:rPr>
      </w:pPr>
      <w:r>
        <w:rPr>
          <w:rFonts w:ascii="Times New Roman" w:hAnsi="Times New Roman" w:eastAsia="Times New Roman"/>
          <w:i/>
          <w:sz w:val="28"/>
          <w:szCs w:val="28"/>
          <w:lang w:val="en-US"/>
        </w:rPr>
        <w:t>Đánh giá chéo của học sinh ( 50%)</w:t>
      </w:r>
    </w:p>
    <w:p>
      <w:pPr>
        <w:spacing w:after="0" w:line="234" w:lineRule="auto"/>
        <w:ind w:left="120" w:right="446"/>
        <w:rPr>
          <w:rFonts w:ascii="Times New Roman" w:hAnsi="Times New Roman" w:eastAsia="Times New Roman"/>
          <w:i/>
          <w:sz w:val="28"/>
          <w:szCs w:val="28"/>
          <w:lang w:val="en-US"/>
        </w:rPr>
      </w:pPr>
    </w:p>
    <w:p>
      <w:pPr>
        <w:spacing w:after="0" w:line="240" w:lineRule="auto"/>
        <w:jc w:val="left"/>
        <w:rPr>
          <w:rFonts w:ascii="Times New Roman" w:hAnsi="Times New Roman" w:eastAsia="Times New Roman"/>
          <w:b/>
          <w:bCs/>
          <w:kern w:val="24"/>
          <w:sz w:val="36"/>
          <w:szCs w:val="36"/>
          <w:lang w:val="en-US"/>
        </w:rPr>
      </w:pPr>
      <w:r>
        <w:rPr>
          <w:rFonts w:ascii="Times New Roman" w:hAnsi="Times New Roman" w:eastAsia="Times New Roman"/>
          <w:b/>
          <w:bCs/>
          <w:kern w:val="24"/>
          <w:sz w:val="36"/>
          <w:szCs w:val="36"/>
        </w:rPr>
        <w:t xml:space="preserve">Hoạt động </w:t>
      </w:r>
      <w:r>
        <w:rPr>
          <w:rFonts w:hint="default" w:ascii="Times New Roman" w:hAnsi="Times New Roman" w:eastAsia="Times New Roman"/>
          <w:b/>
          <w:bCs/>
          <w:kern w:val="24"/>
          <w:sz w:val="36"/>
          <w:szCs w:val="36"/>
          <w:lang w:val="vi-VN"/>
        </w:rPr>
        <w:t>8</w:t>
      </w:r>
      <w:r>
        <w:rPr>
          <w:rFonts w:ascii="Times New Roman" w:hAnsi="Times New Roman" w:eastAsia="Times New Roman"/>
          <w:b/>
          <w:bCs/>
          <w:kern w:val="24"/>
          <w:sz w:val="36"/>
          <w:szCs w:val="36"/>
        </w:rPr>
        <w:t>: Sữa chua handmade</w:t>
      </w:r>
    </w:p>
    <w:p>
      <w:pPr>
        <w:spacing w:after="0" w:line="240" w:lineRule="auto"/>
        <w:jc w:val="left"/>
        <w:rPr>
          <w:rFonts w:ascii="Times New Roman" w:hAnsi="Times New Roman" w:eastAsia="Times New Roman"/>
          <w:b/>
          <w:bCs/>
          <w:kern w:val="24"/>
          <w:sz w:val="36"/>
          <w:szCs w:val="36"/>
          <w:lang w:val="en-US"/>
        </w:rPr>
      </w:pPr>
    </w:p>
    <w:p>
      <w:pPr>
        <w:spacing w:after="0" w:line="240" w:lineRule="auto"/>
        <w:jc w:val="center"/>
        <w:rPr>
          <w:rFonts w:ascii="Times New Roman" w:hAnsi="Times New Roman" w:eastAsia="Times New Roman"/>
          <w:bCs/>
          <w:kern w:val="24"/>
          <w:sz w:val="28"/>
          <w:szCs w:val="28"/>
          <w:lang w:val="en-US"/>
        </w:rPr>
      </w:pPr>
    </w:p>
    <w:p>
      <w:pPr>
        <w:spacing w:after="0" w:line="0" w:lineRule="atLeast"/>
        <w:ind w:left="120"/>
        <w:rPr>
          <w:rFonts w:ascii="Times New Roman" w:hAnsi="Times New Roman" w:eastAsia="Times New Roman"/>
          <w:b/>
          <w:sz w:val="28"/>
          <w:szCs w:val="28"/>
          <w:lang w:val="en-US"/>
        </w:rPr>
      </w:pPr>
      <w:r>
        <w:rPr>
          <w:rFonts w:ascii="Times New Roman" w:hAnsi="Times New Roman" w:eastAsia="Times New Roman"/>
          <w:b/>
          <w:sz w:val="28"/>
          <w:szCs w:val="28"/>
          <w:lang w:val="en-US"/>
        </w:rPr>
        <w:t>1. Mục tiêu hoạt động</w:t>
      </w:r>
    </w:p>
    <w:p>
      <w:pPr>
        <w:spacing w:after="0" w:line="240" w:lineRule="auto"/>
        <w:rPr>
          <w:rFonts w:ascii="Times New Roman" w:hAnsi="Times New Roman"/>
          <w:sz w:val="28"/>
          <w:szCs w:val="28"/>
          <w:lang w:val="en-US"/>
        </w:rPr>
      </w:pPr>
      <w:r>
        <w:rPr>
          <w:rFonts w:ascii="Times New Roman" w:hAnsi="Times New Roman"/>
          <w:sz w:val="28"/>
          <w:szCs w:val="28"/>
        </w:rPr>
        <w:t xml:space="preserve">KHTN </w:t>
      </w:r>
      <w:r>
        <w:rPr>
          <w:rFonts w:ascii="Times New Roman" w:hAnsi="Times New Roman"/>
          <w:sz w:val="28"/>
          <w:szCs w:val="28"/>
          <w:lang w:val="en-US"/>
        </w:rPr>
        <w:t>3.2</w:t>
      </w:r>
    </w:p>
    <w:p>
      <w:pPr>
        <w:spacing w:after="0" w:line="240" w:lineRule="auto"/>
        <w:rPr>
          <w:rFonts w:ascii="Times New Roman" w:hAnsi="Times New Roman"/>
          <w:sz w:val="28"/>
          <w:szCs w:val="28"/>
          <w:lang w:val="en-US"/>
        </w:rPr>
      </w:pPr>
      <w:r>
        <w:rPr>
          <w:rFonts w:ascii="Times New Roman" w:hAnsi="Times New Roman"/>
          <w:sz w:val="28"/>
          <w:szCs w:val="28"/>
          <w:lang w:val="en-US"/>
        </w:rPr>
        <w:t>TC TH 4.1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GT-HT.1.5</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GT-HT.4</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CC.1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TN.1.1</w:t>
      </w:r>
    </w:p>
    <w:p>
      <w:pPr>
        <w:spacing w:after="0" w:line="240" w:lineRule="auto"/>
        <w:rPr>
          <w:rFonts w:ascii="Times New Roman" w:hAnsi="Times New Roman" w:eastAsia="Times New Roman"/>
          <w:bCs/>
          <w:kern w:val="24"/>
          <w:sz w:val="28"/>
          <w:szCs w:val="28"/>
          <w:lang w:val="en-US"/>
        </w:rPr>
      </w:pPr>
      <w:r>
        <w:rPr>
          <w:rFonts w:ascii="Times New Roman" w:hAnsi="Times New Roman" w:eastAsia="Times New Roman"/>
          <w:sz w:val="28"/>
          <w:szCs w:val="28"/>
          <w:lang w:val="en-US"/>
        </w:rPr>
        <w:t>TT 1</w:t>
      </w:r>
    </w:p>
    <w:p>
      <w:pPr>
        <w:tabs>
          <w:tab w:val="left" w:pos="401"/>
        </w:tabs>
        <w:spacing w:after="0" w:line="234" w:lineRule="auto"/>
        <w:ind w:right="6406"/>
        <w:rPr>
          <w:rFonts w:ascii="Times New Roman" w:hAnsi="Times New Roman" w:eastAsia="Times New Roman"/>
          <w:b/>
          <w:sz w:val="28"/>
          <w:szCs w:val="28"/>
          <w:lang w:val="en-US"/>
        </w:rPr>
      </w:pPr>
      <w:r>
        <w:rPr>
          <w:rFonts w:ascii="Times New Roman" w:hAnsi="Times New Roman" w:eastAsia="Times New Roman"/>
          <w:b/>
          <w:sz w:val="28"/>
          <w:szCs w:val="28"/>
          <w:lang w:val="en-US"/>
        </w:rPr>
        <w:t xml:space="preserve">2.Tổ chức hoạt động </w:t>
      </w:r>
    </w:p>
    <w:p>
      <w:pPr>
        <w:tabs>
          <w:tab w:val="left" w:pos="401"/>
        </w:tabs>
        <w:spacing w:after="0" w:line="234" w:lineRule="auto"/>
        <w:ind w:left="120" w:right="6406"/>
        <w:rPr>
          <w:rFonts w:ascii="Times New Roman" w:hAnsi="Times New Roman" w:eastAsia="Times New Roman"/>
          <w:b/>
          <w:i/>
          <w:sz w:val="28"/>
          <w:szCs w:val="28"/>
          <w:lang w:val="en-US"/>
        </w:rPr>
      </w:pPr>
      <w:r>
        <w:rPr>
          <w:rFonts w:ascii="Times New Roman" w:hAnsi="Times New Roman" w:eastAsia="Times New Roman"/>
          <w:b/>
          <w:i/>
          <w:sz w:val="28"/>
          <w:szCs w:val="28"/>
          <w:lang w:val="en-US"/>
        </w:rPr>
        <w:t>a.Chuẩn bị:</w:t>
      </w:r>
    </w:p>
    <w:p>
      <w:pPr>
        <w:tabs>
          <w:tab w:val="left" w:pos="401"/>
        </w:tabs>
        <w:spacing w:after="0" w:line="234" w:lineRule="auto"/>
        <w:ind w:left="120" w:right="-2"/>
        <w:rPr>
          <w:rFonts w:ascii="Times New Roman" w:hAnsi="Times New Roman" w:eastAsia="Times New Roman"/>
          <w:sz w:val="28"/>
          <w:szCs w:val="28"/>
          <w:lang w:val="en-US"/>
        </w:rPr>
      </w:pPr>
      <w:r>
        <w:rPr>
          <w:rFonts w:ascii="Times New Roman" w:hAnsi="Times New Roman" w:eastAsia="Times New Roman"/>
          <w:sz w:val="28"/>
          <w:szCs w:val="28"/>
        </w:rPr>
        <w:t>GV chia lớp thành 4 nhóm, mỗi nhóm có 1 nhóm trưởng và 1 thư kí.</w:t>
      </w:r>
    </w:p>
    <w:p>
      <w:pPr>
        <w:tabs>
          <w:tab w:val="left" w:pos="401"/>
        </w:tabs>
        <w:spacing w:after="0" w:line="234" w:lineRule="auto"/>
        <w:ind w:left="120" w:right="-2"/>
        <w:rPr>
          <w:rFonts w:ascii="Times New Roman" w:hAnsi="Times New Roman" w:eastAsia="Times New Roman"/>
          <w:sz w:val="28"/>
          <w:szCs w:val="28"/>
          <w:lang w:val="en-US"/>
        </w:rPr>
      </w:pPr>
      <w:r>
        <w:rPr>
          <w:rFonts w:ascii="Times New Roman" w:hAnsi="Times New Roman" w:eastAsia="Times New Roman"/>
          <w:sz w:val="28"/>
          <w:szCs w:val="28"/>
          <w:lang w:val="en-US"/>
        </w:rPr>
        <w:t>Phiếu đánh giá, rubric</w:t>
      </w:r>
    </w:p>
    <w:p>
      <w:pPr>
        <w:tabs>
          <w:tab w:val="left" w:pos="401"/>
        </w:tabs>
        <w:spacing w:after="0" w:line="234" w:lineRule="auto"/>
        <w:ind w:left="120" w:right="-2"/>
        <w:rPr>
          <w:rFonts w:ascii="Times New Roman" w:hAnsi="Times New Roman" w:eastAsia="Times New Roman"/>
          <w:b/>
          <w:i/>
          <w:sz w:val="28"/>
          <w:szCs w:val="28"/>
          <w:lang w:val="en-US"/>
        </w:rPr>
      </w:pPr>
      <w:r>
        <w:rPr>
          <w:rFonts w:ascii="Times New Roman" w:hAnsi="Times New Roman" w:eastAsia="Times New Roman"/>
          <w:b/>
          <w:i/>
          <w:sz w:val="28"/>
          <w:szCs w:val="28"/>
          <w:lang w:val="en-US"/>
        </w:rPr>
        <w:t>b.</w:t>
      </w:r>
      <w:r>
        <w:rPr>
          <w:rFonts w:ascii="Times New Roman" w:hAnsi="Times New Roman" w:eastAsia="Times New Roman"/>
          <w:b/>
          <w:i/>
          <w:sz w:val="28"/>
          <w:szCs w:val="28"/>
        </w:rPr>
        <w:t xml:space="preserve">GV Chuyển giao nhiệm vụ học tập </w:t>
      </w:r>
    </w:p>
    <w:p>
      <w:pPr>
        <w:tabs>
          <w:tab w:val="left" w:pos="401"/>
        </w:tabs>
        <w:spacing w:after="0" w:line="234" w:lineRule="auto"/>
        <w:ind w:left="120" w:right="-2"/>
        <w:rPr>
          <w:rFonts w:ascii="Times New Roman" w:hAnsi="Times New Roman" w:eastAsia="Times New Roman"/>
          <w:b/>
          <w:i/>
          <w:sz w:val="28"/>
          <w:szCs w:val="28"/>
          <w:lang w:val="en-US"/>
        </w:rPr>
      </w:pPr>
      <w:r>
        <w:rPr>
          <w:rFonts w:ascii="Times New Roman" w:hAnsi="Times New Roman" w:eastAsia="Times New Roman"/>
          <w:b/>
          <w:i/>
          <w:sz w:val="28"/>
          <w:szCs w:val="28"/>
        </w:rPr>
        <w:t xml:space="preserve">Bước 1: Giới thiệu </w:t>
      </w:r>
      <w:r>
        <w:rPr>
          <w:rFonts w:ascii="Times New Roman" w:hAnsi="Times New Roman" w:eastAsia="Times New Roman"/>
          <w:b/>
          <w:i/>
          <w:sz w:val="28"/>
          <w:szCs w:val="28"/>
          <w:lang w:val="en-US"/>
        </w:rPr>
        <w:t>và kiểm tra sản phẩm sữa chua</w:t>
      </w:r>
    </w:p>
    <w:p>
      <w:pPr>
        <w:numPr>
          <w:ilvl w:val="0"/>
          <w:numId w:val="18"/>
        </w:numPr>
        <w:tabs>
          <w:tab w:val="left" w:pos="401"/>
        </w:tabs>
        <w:spacing w:after="0" w:line="234" w:lineRule="auto"/>
        <w:ind w:left="120" w:right="-2"/>
        <w:rPr>
          <w:rFonts w:ascii="Times New Roman" w:hAnsi="Times New Roman" w:eastAsia="Times New Roman"/>
          <w:sz w:val="28"/>
          <w:szCs w:val="28"/>
          <w:lang w:val="en-US"/>
        </w:rPr>
      </w:pPr>
      <w:r>
        <w:rPr>
          <w:rFonts w:ascii="Times New Roman" w:hAnsi="Times New Roman" w:eastAsia="Times New Roman"/>
          <w:sz w:val="28"/>
          <w:szCs w:val="28"/>
          <w:lang w:val="en-US"/>
        </w:rPr>
        <w:t>GV sử dụng kỹ thuật KWL để kiểm tra quá trình tự làm sữa chua của HS.</w:t>
      </w:r>
    </w:p>
    <w:p>
      <w:pPr>
        <w:spacing w:after="0" w:line="1" w:lineRule="exact"/>
        <w:rPr>
          <w:rFonts w:ascii="Times New Roman" w:hAnsi="Times New Roman" w:eastAsia="Times New Roman"/>
          <w:sz w:val="28"/>
          <w:szCs w:val="28"/>
          <w:lang w:val="en-US"/>
        </w:rPr>
      </w:pPr>
    </w:p>
    <w:p>
      <w:pPr>
        <w:numPr>
          <w:ilvl w:val="0"/>
          <w:numId w:val="18"/>
        </w:numPr>
        <w:tabs>
          <w:tab w:val="left" w:pos="280"/>
        </w:tabs>
        <w:spacing w:after="0" w:line="0" w:lineRule="atLeast"/>
        <w:ind w:left="280" w:hanging="167"/>
        <w:rPr>
          <w:rFonts w:ascii="Times New Roman" w:hAnsi="Times New Roman" w:eastAsia="Times New Roman"/>
          <w:sz w:val="28"/>
          <w:szCs w:val="28"/>
          <w:lang w:val="en-US"/>
        </w:rPr>
      </w:pPr>
      <w:r>
        <w:rPr>
          <w:rFonts w:ascii="Times New Roman" w:hAnsi="Times New Roman" w:eastAsia="Times New Roman"/>
          <w:sz w:val="28"/>
          <w:szCs w:val="28"/>
          <w:lang w:val="en-US"/>
        </w:rPr>
        <w:t>GV nghe quá trình thực hiện của một số học sinh.</w:t>
      </w:r>
    </w:p>
    <w:p>
      <w:pPr>
        <w:pStyle w:val="15"/>
        <w:numPr>
          <w:ilvl w:val="0"/>
          <w:numId w:val="18"/>
        </w:numPr>
        <w:tabs>
          <w:tab w:val="left" w:pos="280"/>
        </w:tabs>
        <w:spacing w:after="0" w:line="0" w:lineRule="atLeast"/>
        <w:ind w:hanging="578"/>
        <w:rPr>
          <w:rFonts w:ascii="Times New Roman" w:hAnsi="Times New Roman" w:eastAsia="Times New Roman"/>
          <w:sz w:val="28"/>
          <w:szCs w:val="28"/>
          <w:lang w:val="en-US"/>
        </w:rPr>
      </w:pPr>
      <w:r>
        <w:rPr>
          <w:rFonts w:ascii="Times New Roman" w:hAnsi="Times New Roman" w:eastAsia="Times New Roman"/>
          <w:sz w:val="28"/>
          <w:szCs w:val="28"/>
          <w:lang w:val="en-US"/>
        </w:rPr>
        <w:t>Học sinh nhận phiếu thực hiện đánh giá chéo các nhóm khác theo nội dung yêu cầu.</w:t>
      </w:r>
    </w:p>
    <w:p>
      <w:pPr>
        <w:tabs>
          <w:tab w:val="left" w:pos="840"/>
        </w:tabs>
        <w:spacing w:after="0" w:line="240" w:lineRule="auto"/>
        <w:rPr>
          <w:rFonts w:ascii="Times New Roman" w:hAnsi="Times New Roman" w:eastAsia="Arial"/>
          <w:b/>
          <w:sz w:val="28"/>
          <w:szCs w:val="28"/>
          <w:lang w:val="en-US"/>
        </w:rPr>
      </w:pPr>
      <w:r>
        <w:rPr>
          <w:rFonts w:ascii="Times New Roman" w:hAnsi="Times New Roman" w:eastAsia="Times New Roman"/>
          <w:b/>
          <w:sz w:val="28"/>
          <w:szCs w:val="28"/>
          <w:lang w:val="en-US"/>
        </w:rPr>
        <w:t>Bước 2: HS thực hiện nhiệm vụ.</w:t>
      </w:r>
    </w:p>
    <w:p>
      <w:pPr>
        <w:tabs>
          <w:tab w:val="left" w:pos="840"/>
        </w:tabs>
        <w:spacing w:after="0" w:line="240" w:lineRule="auto"/>
        <w:rPr>
          <w:rFonts w:ascii="Times New Roman" w:hAnsi="Times New Roman" w:eastAsia="Arial"/>
          <w:sz w:val="28"/>
          <w:szCs w:val="28"/>
          <w:lang w:val="en-US"/>
        </w:rPr>
      </w:pPr>
      <w:r>
        <w:rPr>
          <w:rFonts w:ascii="Times New Roman" w:hAnsi="Times New Roman" w:eastAsia="Times New Roman"/>
          <w:sz w:val="28"/>
          <w:szCs w:val="28"/>
        </w:rPr>
        <w:t>Nhận nhiệm vụ</w:t>
      </w:r>
    </w:p>
    <w:p>
      <w:pPr>
        <w:spacing w:after="0" w:line="240" w:lineRule="auto"/>
        <w:rPr>
          <w:rFonts w:ascii="Times New Roman" w:hAnsi="Times New Roman" w:eastAsia="Arial"/>
          <w:sz w:val="28"/>
          <w:szCs w:val="28"/>
          <w:lang w:val="en-US"/>
        </w:rPr>
      </w:pPr>
      <w:r>
        <w:rPr>
          <w:rFonts w:ascii="Times New Roman" w:hAnsi="Times New Roman" w:eastAsia="Arial"/>
          <w:sz w:val="28"/>
          <w:szCs w:val="28"/>
          <w:lang w:val="en-US"/>
        </w:rPr>
        <w:t>Tiến hành hoạt động động: quan sát mẫu vật, thử sữa chua, đánh giá đồng đẳng.</w:t>
      </w:r>
    </w:p>
    <w:p>
      <w:pPr>
        <w:tabs>
          <w:tab w:val="left" w:pos="840"/>
        </w:tabs>
        <w:spacing w:after="0" w:line="240" w:lineRule="auto"/>
        <w:rPr>
          <w:rFonts w:ascii="Times New Roman" w:hAnsi="Times New Roman" w:eastAsia="Arial"/>
          <w:sz w:val="28"/>
          <w:szCs w:val="28"/>
          <w:lang w:val="en-US"/>
        </w:rPr>
      </w:pPr>
      <w:r>
        <w:rPr>
          <w:rFonts w:ascii="Times New Roman" w:hAnsi="Times New Roman" w:eastAsia="Times New Roman"/>
          <w:sz w:val="28"/>
          <w:szCs w:val="28"/>
          <w:lang w:val="en-US"/>
        </w:rPr>
        <w:t>Thảo luận và hoàn thành phiếu học tập.</w:t>
      </w:r>
    </w:p>
    <w:p>
      <w:pPr>
        <w:numPr>
          <w:ilvl w:val="0"/>
          <w:numId w:val="7"/>
        </w:numPr>
        <w:tabs>
          <w:tab w:val="left" w:pos="283"/>
        </w:tabs>
        <w:spacing w:after="0" w:line="234" w:lineRule="auto"/>
        <w:ind w:left="120" w:right="186" w:hanging="7"/>
        <w:rPr>
          <w:rFonts w:ascii="Times New Roman" w:hAnsi="Times New Roman" w:eastAsia="Times New Roman"/>
          <w:i/>
          <w:sz w:val="28"/>
          <w:szCs w:val="28"/>
          <w:lang w:val="en-US"/>
        </w:rPr>
      </w:pPr>
      <w:r>
        <w:rPr>
          <w:rFonts w:ascii="Times New Roman" w:hAnsi="Times New Roman" w:eastAsia="Times New Roman"/>
          <w:i/>
          <w:sz w:val="28"/>
          <w:szCs w:val="28"/>
          <w:lang w:val="en-US"/>
        </w:rPr>
        <w:t>GV theo dõi, quan sát, hướng dẫn các nhóm quan sát đánh giá sản phẩm sữa chua.</w:t>
      </w:r>
    </w:p>
    <w:p>
      <w:pPr>
        <w:spacing w:after="0" w:line="2" w:lineRule="exact"/>
        <w:rPr>
          <w:rFonts w:ascii="Times New Roman" w:hAnsi="Times New Roman" w:eastAsia="Times New Roman"/>
          <w:i/>
          <w:sz w:val="28"/>
          <w:szCs w:val="28"/>
          <w:lang w:val="en-US"/>
        </w:rPr>
      </w:pPr>
    </w:p>
    <w:p>
      <w:pPr>
        <w:numPr>
          <w:ilvl w:val="0"/>
          <w:numId w:val="7"/>
        </w:numPr>
        <w:tabs>
          <w:tab w:val="left" w:pos="280"/>
        </w:tabs>
        <w:spacing w:after="0" w:line="0" w:lineRule="atLeast"/>
        <w:ind w:left="280" w:hanging="167"/>
        <w:rPr>
          <w:rFonts w:ascii="Times New Roman" w:hAnsi="Times New Roman" w:eastAsia="Times New Roman"/>
          <w:sz w:val="28"/>
          <w:szCs w:val="28"/>
          <w:lang w:val="en-US"/>
        </w:rPr>
      </w:pPr>
      <w:r>
        <w:rPr>
          <w:rFonts w:ascii="Times New Roman" w:hAnsi="Times New Roman" w:eastAsia="Times New Roman"/>
          <w:sz w:val="28"/>
          <w:szCs w:val="28"/>
          <w:lang w:val="en-US"/>
        </w:rPr>
        <w:t>Hs báo cáo, nhận xét, đánh giá sữa chua của các nhóm khác.</w:t>
      </w:r>
    </w:p>
    <w:p>
      <w:pPr>
        <w:spacing w:after="0" w:line="0" w:lineRule="atLeast"/>
        <w:ind w:left="120"/>
        <w:rPr>
          <w:rFonts w:ascii="Times New Roman" w:hAnsi="Times New Roman" w:eastAsia="Times New Roman"/>
          <w:b/>
          <w:sz w:val="28"/>
          <w:szCs w:val="28"/>
          <w:lang w:val="en-US"/>
        </w:rPr>
      </w:pPr>
      <w:r>
        <w:rPr>
          <w:rFonts w:ascii="Times New Roman" w:hAnsi="Times New Roman" w:eastAsia="Times New Roman"/>
          <w:b/>
          <w:sz w:val="28"/>
          <w:szCs w:val="28"/>
          <w:lang w:val="en-US"/>
        </w:rPr>
        <w:t>Bước 3: Đánh giá kết quả thực hiện nhiệm vụ học tập hoạt động</w:t>
      </w:r>
    </w:p>
    <w:p>
      <w:pPr>
        <w:spacing w:after="0" w:line="2" w:lineRule="exact"/>
        <w:rPr>
          <w:rFonts w:ascii="Times New Roman" w:hAnsi="Times New Roman" w:eastAsia="Times New Roman"/>
          <w:sz w:val="28"/>
          <w:szCs w:val="28"/>
          <w:lang w:val="en-US"/>
        </w:rPr>
      </w:pPr>
    </w:p>
    <w:p>
      <w:pPr>
        <w:numPr>
          <w:ilvl w:val="1"/>
          <w:numId w:val="9"/>
        </w:numPr>
        <w:tabs>
          <w:tab w:val="left" w:pos="840"/>
        </w:tabs>
        <w:spacing w:after="0" w:line="0" w:lineRule="atLeast"/>
        <w:ind w:left="840" w:hanging="367"/>
        <w:rPr>
          <w:rFonts w:ascii="Times New Roman" w:hAnsi="Times New Roman" w:eastAsia="Times New Roman"/>
          <w:sz w:val="28"/>
          <w:szCs w:val="28"/>
          <w:lang w:val="en-US"/>
        </w:rPr>
      </w:pPr>
      <w:r>
        <w:rPr>
          <w:rFonts w:ascii="Times New Roman" w:hAnsi="Times New Roman" w:eastAsia="Times New Roman"/>
          <w:b/>
          <w:sz w:val="28"/>
          <w:szCs w:val="28"/>
          <w:lang w:val="en-US"/>
        </w:rPr>
        <w:t>Đánh giá đồng đẳng</w:t>
      </w:r>
    </w:p>
    <w:p>
      <w:pPr>
        <w:numPr>
          <w:ilvl w:val="1"/>
          <w:numId w:val="9"/>
        </w:numPr>
        <w:tabs>
          <w:tab w:val="left" w:pos="840"/>
        </w:tabs>
        <w:spacing w:after="0" w:line="0" w:lineRule="atLeast"/>
        <w:ind w:left="840" w:hanging="367"/>
        <w:rPr>
          <w:rFonts w:ascii="Times New Roman" w:hAnsi="Times New Roman" w:eastAsia="Times New Roman"/>
          <w:sz w:val="28"/>
          <w:szCs w:val="28"/>
          <w:lang w:val="en-US"/>
        </w:rPr>
      </w:pPr>
      <w:r>
        <w:rPr>
          <w:rFonts w:ascii="Times New Roman" w:hAnsi="Times New Roman" w:eastAsia="Times New Roman"/>
          <w:b/>
          <w:sz w:val="28"/>
          <w:szCs w:val="28"/>
          <w:lang w:val="en-US"/>
        </w:rPr>
        <w:t xml:space="preserve">PP đánh giá: </w:t>
      </w:r>
      <w:r>
        <w:rPr>
          <w:rFonts w:ascii="Times New Roman" w:hAnsi="Times New Roman" w:eastAsia="Times New Roman"/>
          <w:sz w:val="28"/>
          <w:szCs w:val="28"/>
          <w:lang w:val="en-US"/>
        </w:rPr>
        <w:t>Quan sát &amp; qua sản phẩm học tập.</w:t>
      </w:r>
    </w:p>
    <w:p>
      <w:pPr>
        <w:numPr>
          <w:ilvl w:val="1"/>
          <w:numId w:val="9"/>
        </w:numPr>
        <w:tabs>
          <w:tab w:val="left" w:pos="840"/>
        </w:tabs>
        <w:spacing w:after="0" w:line="0" w:lineRule="atLeast"/>
        <w:ind w:left="840" w:hanging="367"/>
        <w:rPr>
          <w:rFonts w:ascii="Times New Roman" w:hAnsi="Times New Roman" w:eastAsia="Times New Roman"/>
          <w:sz w:val="28"/>
          <w:szCs w:val="28"/>
          <w:lang w:val="en-US"/>
        </w:rPr>
      </w:pPr>
      <w:r>
        <w:rPr>
          <w:rFonts w:ascii="Times New Roman" w:hAnsi="Times New Roman" w:eastAsia="Times New Roman"/>
          <w:b/>
          <w:sz w:val="28"/>
          <w:szCs w:val="28"/>
          <w:lang w:val="en-US"/>
        </w:rPr>
        <w:t>Công cụ đánh giá</w:t>
      </w:r>
      <w:r>
        <w:rPr>
          <w:rFonts w:ascii="Times New Roman" w:hAnsi="Times New Roman" w:eastAsia="Times New Roman"/>
          <w:sz w:val="28"/>
          <w:szCs w:val="28"/>
          <w:lang w:val="en-US"/>
        </w:rPr>
        <w:t>: phiếu đánh giá của giáo viên và học sinh .</w:t>
      </w:r>
    </w:p>
    <w:p>
      <w:pPr>
        <w:tabs>
          <w:tab w:val="left" w:pos="840"/>
        </w:tabs>
        <w:spacing w:after="0" w:line="0" w:lineRule="atLeast"/>
        <w:ind w:left="840"/>
        <w:rPr>
          <w:rFonts w:ascii="Times New Roman" w:hAnsi="Times New Roman" w:eastAsia="Times New Roman"/>
          <w:sz w:val="28"/>
          <w:szCs w:val="28"/>
          <w:lang w:val="en-US"/>
        </w:rPr>
      </w:pPr>
    </w:p>
    <w:p>
      <w:pPr>
        <w:numPr>
          <w:ilvl w:val="0"/>
          <w:numId w:val="9"/>
        </w:numPr>
        <w:tabs>
          <w:tab w:val="left" w:pos="320"/>
        </w:tabs>
        <w:spacing w:after="0" w:line="0" w:lineRule="atLeast"/>
        <w:ind w:left="320" w:hanging="207"/>
        <w:rPr>
          <w:rFonts w:ascii="Times New Roman" w:hAnsi="Times New Roman" w:eastAsia="Times New Roman"/>
          <w:b/>
          <w:sz w:val="28"/>
          <w:szCs w:val="28"/>
          <w:lang w:val="en-US"/>
        </w:rPr>
      </w:pPr>
      <w:r>
        <w:rPr>
          <w:rFonts w:ascii="Times New Roman" w:hAnsi="Times New Roman" w:eastAsia="Times New Roman"/>
          <w:b/>
          <w:sz w:val="28"/>
          <w:szCs w:val="28"/>
          <w:lang w:val="en-US"/>
        </w:rPr>
        <w:t>Dự kiến phương án đánh giá mức độ đạt được của mục tiêu</w:t>
      </w:r>
    </w:p>
    <w:p>
      <w:pPr>
        <w:numPr>
          <w:ilvl w:val="0"/>
          <w:numId w:val="10"/>
        </w:numPr>
        <w:tabs>
          <w:tab w:val="left" w:pos="280"/>
        </w:tabs>
        <w:spacing w:after="0" w:line="0" w:lineRule="atLeast"/>
        <w:ind w:left="280" w:hanging="167"/>
        <w:rPr>
          <w:rFonts w:ascii="Times New Roman" w:hAnsi="Times New Roman" w:eastAsia="Times New Roman"/>
          <w:sz w:val="28"/>
          <w:szCs w:val="28"/>
          <w:lang w:val="en-US"/>
        </w:rPr>
      </w:pPr>
      <w:r>
        <w:rPr>
          <w:rFonts w:ascii="Times New Roman" w:hAnsi="Times New Roman" w:eastAsia="Times New Roman"/>
          <w:sz w:val="28"/>
          <w:szCs w:val="28"/>
          <w:lang w:val="en-US"/>
        </w:rPr>
        <w:t>GV đánh giá mức độ đạt được các mục tiêu thông qua bảng kiểm liên quan đến hoạt động.</w:t>
      </w:r>
    </w:p>
    <w:p>
      <w:pPr>
        <w:spacing w:after="0" w:line="0" w:lineRule="atLeast"/>
        <w:ind w:right="-13"/>
        <w:jc w:val="center"/>
        <w:rPr>
          <w:rFonts w:ascii="Times New Roman" w:hAnsi="Times New Roman" w:eastAsia="Times New Roman"/>
          <w:b/>
          <w:sz w:val="28"/>
          <w:szCs w:val="28"/>
          <w:lang w:val="en-US"/>
        </w:rPr>
      </w:pPr>
    </w:p>
    <w:p>
      <w:pPr>
        <w:spacing w:after="0" w:line="0" w:lineRule="atLeast"/>
        <w:ind w:right="-13"/>
        <w:jc w:val="center"/>
        <w:rPr>
          <w:rFonts w:hint="default" w:ascii="Times New Roman" w:hAnsi="Times New Roman" w:eastAsia="Times New Roman"/>
          <w:b/>
          <w:sz w:val="28"/>
          <w:szCs w:val="28"/>
          <w:lang w:val="vi-VN"/>
        </w:rPr>
      </w:pPr>
      <w:r>
        <w:rPr>
          <w:rFonts w:ascii="Times New Roman" w:hAnsi="Times New Roman" w:eastAsia="Times New Roman"/>
          <w:b/>
          <w:sz w:val="28"/>
          <w:szCs w:val="28"/>
          <w:lang w:val="en-US"/>
        </w:rPr>
        <w:t xml:space="preserve">BẢNG KIỂM - ĐÁNH GIÁ HOẠT ĐỘNG </w:t>
      </w:r>
      <w:r>
        <w:rPr>
          <w:rFonts w:hint="default" w:ascii="Times New Roman" w:hAnsi="Times New Roman" w:eastAsia="Times New Roman"/>
          <w:b/>
          <w:sz w:val="28"/>
          <w:szCs w:val="28"/>
          <w:lang w:val="vi-VN"/>
        </w:rPr>
        <w:t>8</w:t>
      </w:r>
    </w:p>
    <w:p>
      <w:pPr>
        <w:ind w:left="1080"/>
        <w:rPr>
          <w:rFonts w:ascii="Times New Roman" w:hAnsi="Times New Roman" w:eastAsia="Arial"/>
          <w:color w:val="0D0D0D"/>
          <w:sz w:val="28"/>
          <w:szCs w:val="28"/>
          <w:lang w:val="en-US"/>
        </w:rPr>
      </w:pPr>
      <w:r>
        <w:rPr>
          <w:rFonts w:ascii="Times New Roman" w:hAnsi="Times New Roman" w:eastAsia="Arial"/>
          <w:color w:val="0D0D0D"/>
          <w:sz w:val="28"/>
          <w:szCs w:val="28"/>
        </w:rPr>
        <w:t xml:space="preserve">Bảng kiểm đánh giá </w:t>
      </w:r>
      <w:r>
        <w:rPr>
          <w:rFonts w:ascii="Times New Roman" w:hAnsi="Times New Roman" w:eastAsia="Arial"/>
          <w:color w:val="0D0D0D"/>
          <w:sz w:val="28"/>
          <w:szCs w:val="28"/>
          <w:lang w:val="en-US"/>
        </w:rPr>
        <w:t>sản phẩm sữa chua:</w:t>
      </w:r>
    </w:p>
    <w:tbl>
      <w:tblPr>
        <w:tblStyle w:val="13"/>
        <w:tblW w:w="0" w:type="auto"/>
        <w:tblInd w:w="10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58"/>
        <w:gridCol w:w="1487"/>
        <w:gridCol w:w="12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3" w:type="dxa"/>
          </w:tcPr>
          <w:p>
            <w:pPr>
              <w:rPr>
                <w:rFonts w:ascii="Times New Roman" w:hAnsi="Times New Roman"/>
                <w:sz w:val="28"/>
                <w:szCs w:val="28"/>
                <w:lang w:val="en-US"/>
              </w:rPr>
            </w:pPr>
            <w:r>
              <w:rPr>
                <w:rFonts w:ascii="Times New Roman" w:hAnsi="Times New Roman" w:eastAsia="Arial"/>
                <w:color w:val="0D0D0D"/>
                <w:sz w:val="28"/>
                <w:szCs w:val="28"/>
                <w:lang w:val="en-US"/>
              </w:rPr>
              <w:t>Các tiêu chí</w:t>
            </w:r>
          </w:p>
        </w:tc>
        <w:tc>
          <w:tcPr>
            <w:tcW w:w="1559" w:type="dxa"/>
          </w:tcPr>
          <w:p>
            <w:pPr>
              <w:rPr>
                <w:rFonts w:ascii="Times New Roman" w:hAnsi="Times New Roman"/>
                <w:sz w:val="28"/>
                <w:szCs w:val="28"/>
                <w:lang w:val="en-US"/>
              </w:rPr>
            </w:pPr>
            <w:r>
              <w:rPr>
                <w:rFonts w:ascii="Times New Roman" w:hAnsi="Times New Roman" w:eastAsia="Arial"/>
                <w:color w:val="0D0D0D"/>
                <w:sz w:val="28"/>
                <w:szCs w:val="28"/>
                <w:lang w:val="en-US"/>
              </w:rPr>
              <w:t>Có</w:t>
            </w:r>
          </w:p>
        </w:tc>
        <w:tc>
          <w:tcPr>
            <w:tcW w:w="1304" w:type="dxa"/>
          </w:tcPr>
          <w:p>
            <w:pPr>
              <w:rPr>
                <w:rFonts w:ascii="Times New Roman" w:hAnsi="Times New Roman"/>
                <w:sz w:val="28"/>
                <w:szCs w:val="28"/>
                <w:lang w:val="en-US"/>
              </w:rPr>
            </w:pPr>
            <w:r>
              <w:rPr>
                <w:rFonts w:ascii="Times New Roman" w:hAnsi="Times New Roman" w:eastAsia="Arial"/>
                <w:color w:val="0D0D0D"/>
                <w:sz w:val="28"/>
                <w:szCs w:val="28"/>
                <w:lang w:val="en-US"/>
              </w:rPr>
              <w:t>Không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3" w:type="dxa"/>
          </w:tcPr>
          <w:p>
            <w:pPr>
              <w:rPr>
                <w:rFonts w:ascii="Times New Roman" w:hAnsi="Times New Roman"/>
                <w:sz w:val="28"/>
                <w:szCs w:val="28"/>
                <w:lang w:val="en-US"/>
              </w:rPr>
            </w:pPr>
            <w:r>
              <w:rPr>
                <w:rFonts w:ascii="Times New Roman" w:hAnsi="Times New Roman" w:eastAsia="Arial"/>
                <w:color w:val="0D0D0D"/>
                <w:sz w:val="28"/>
                <w:szCs w:val="28"/>
                <w:lang w:val="en-US"/>
              </w:rPr>
              <w:t>Chuẩn bị sản phẩm đầy đủ.</w:t>
            </w:r>
          </w:p>
        </w:tc>
        <w:tc>
          <w:tcPr>
            <w:tcW w:w="1559" w:type="dxa"/>
          </w:tcPr>
          <w:p>
            <w:pPr>
              <w:rPr>
                <w:rFonts w:ascii="Times New Roman" w:hAnsi="Times New Roman"/>
                <w:sz w:val="28"/>
                <w:szCs w:val="28"/>
                <w:lang w:val="en-US"/>
              </w:rPr>
            </w:pPr>
          </w:p>
        </w:tc>
        <w:tc>
          <w:tcPr>
            <w:tcW w:w="1304" w:type="dxa"/>
          </w:tcPr>
          <w:p>
            <w:pPr>
              <w:rPr>
                <w:rFonts w:ascii="Times New Roman" w:hAnsi="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3" w:type="dxa"/>
          </w:tcPr>
          <w:p>
            <w:pPr>
              <w:rPr>
                <w:rFonts w:ascii="Times New Roman" w:hAnsi="Times New Roman"/>
                <w:sz w:val="28"/>
                <w:szCs w:val="28"/>
                <w:lang w:val="en-US"/>
              </w:rPr>
            </w:pPr>
            <w:r>
              <w:rPr>
                <w:rFonts w:ascii="Times New Roman" w:hAnsi="Times New Roman" w:eastAsia="Arial"/>
                <w:color w:val="0D0D0D"/>
                <w:sz w:val="28"/>
                <w:szCs w:val="28"/>
                <w:lang w:val="en-US"/>
              </w:rPr>
              <w:t>Độ sánh mịn</w:t>
            </w:r>
          </w:p>
        </w:tc>
        <w:tc>
          <w:tcPr>
            <w:tcW w:w="1559" w:type="dxa"/>
          </w:tcPr>
          <w:p>
            <w:pPr>
              <w:rPr>
                <w:rFonts w:ascii="Times New Roman" w:hAnsi="Times New Roman"/>
                <w:sz w:val="28"/>
                <w:szCs w:val="28"/>
                <w:lang w:val="en-US"/>
              </w:rPr>
            </w:pPr>
          </w:p>
        </w:tc>
        <w:tc>
          <w:tcPr>
            <w:tcW w:w="1304" w:type="dxa"/>
          </w:tcPr>
          <w:p>
            <w:pPr>
              <w:rPr>
                <w:rFonts w:ascii="Times New Roman" w:hAnsi="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3" w:type="dxa"/>
          </w:tcPr>
          <w:p>
            <w:pPr>
              <w:rPr>
                <w:rFonts w:ascii="Times New Roman" w:hAnsi="Times New Roman"/>
                <w:sz w:val="28"/>
                <w:szCs w:val="28"/>
                <w:lang w:val="en-US"/>
              </w:rPr>
            </w:pPr>
            <w:r>
              <w:rPr>
                <w:rFonts w:ascii="Times New Roman" w:hAnsi="Times New Roman" w:eastAsia="Arial"/>
                <w:color w:val="0D0D0D"/>
                <w:sz w:val="28"/>
                <w:szCs w:val="28"/>
                <w:lang w:val="en-US"/>
              </w:rPr>
              <w:t>Vị chua nhẹ</w:t>
            </w:r>
          </w:p>
        </w:tc>
        <w:tc>
          <w:tcPr>
            <w:tcW w:w="1559" w:type="dxa"/>
          </w:tcPr>
          <w:p>
            <w:pPr>
              <w:rPr>
                <w:rFonts w:ascii="Times New Roman" w:hAnsi="Times New Roman"/>
                <w:sz w:val="28"/>
                <w:szCs w:val="28"/>
                <w:lang w:val="en-US"/>
              </w:rPr>
            </w:pPr>
          </w:p>
        </w:tc>
        <w:tc>
          <w:tcPr>
            <w:tcW w:w="1304" w:type="dxa"/>
          </w:tcPr>
          <w:p>
            <w:pPr>
              <w:rPr>
                <w:rFonts w:ascii="Times New Roman" w:hAnsi="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3" w:type="dxa"/>
          </w:tcPr>
          <w:p>
            <w:pPr>
              <w:rPr>
                <w:rFonts w:ascii="Times New Roman" w:hAnsi="Times New Roman" w:eastAsia="Arial"/>
                <w:color w:val="0D0D0D"/>
                <w:sz w:val="28"/>
                <w:szCs w:val="28"/>
                <w:lang w:val="en-US"/>
              </w:rPr>
            </w:pPr>
            <w:r>
              <w:rPr>
                <w:rFonts w:ascii="Times New Roman" w:hAnsi="Times New Roman" w:eastAsia="Arial"/>
                <w:color w:val="0D0D0D"/>
                <w:sz w:val="28"/>
                <w:szCs w:val="28"/>
                <w:lang w:val="en-US"/>
              </w:rPr>
              <w:t>Màu trắng sữa</w:t>
            </w:r>
          </w:p>
        </w:tc>
        <w:tc>
          <w:tcPr>
            <w:tcW w:w="1559" w:type="dxa"/>
          </w:tcPr>
          <w:p>
            <w:pPr>
              <w:rPr>
                <w:rFonts w:ascii="Times New Roman" w:hAnsi="Times New Roman"/>
                <w:sz w:val="28"/>
                <w:szCs w:val="28"/>
                <w:lang w:val="en-US"/>
              </w:rPr>
            </w:pPr>
          </w:p>
        </w:tc>
        <w:tc>
          <w:tcPr>
            <w:tcW w:w="1304" w:type="dxa"/>
          </w:tcPr>
          <w:p>
            <w:pPr>
              <w:rPr>
                <w:rFonts w:ascii="Times New Roman" w:hAnsi="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3" w:type="dxa"/>
          </w:tcPr>
          <w:p>
            <w:pPr>
              <w:rPr>
                <w:rFonts w:ascii="Times New Roman" w:hAnsi="Times New Roman" w:eastAsia="Arial"/>
                <w:color w:val="0D0D0D"/>
                <w:sz w:val="28"/>
                <w:szCs w:val="28"/>
                <w:lang w:val="en-US"/>
              </w:rPr>
            </w:pPr>
            <w:r>
              <w:rPr>
                <w:rFonts w:ascii="Times New Roman" w:hAnsi="Times New Roman" w:eastAsia="Arial"/>
                <w:color w:val="0D0D0D"/>
                <w:sz w:val="28"/>
                <w:szCs w:val="28"/>
                <w:lang w:val="en-US"/>
              </w:rPr>
              <w:t>Thuyết trình sản phẩm rõ ràng, hấp dẫn</w:t>
            </w:r>
          </w:p>
        </w:tc>
        <w:tc>
          <w:tcPr>
            <w:tcW w:w="1559" w:type="dxa"/>
          </w:tcPr>
          <w:p>
            <w:pPr>
              <w:rPr>
                <w:rFonts w:ascii="Times New Roman" w:hAnsi="Times New Roman"/>
                <w:sz w:val="28"/>
                <w:szCs w:val="28"/>
                <w:lang w:val="en-US"/>
              </w:rPr>
            </w:pPr>
          </w:p>
        </w:tc>
        <w:tc>
          <w:tcPr>
            <w:tcW w:w="1304" w:type="dxa"/>
          </w:tcPr>
          <w:p>
            <w:pPr>
              <w:rPr>
                <w:rFonts w:ascii="Times New Roman" w:hAnsi="Times New Roman"/>
                <w:sz w:val="28"/>
                <w:szCs w:val="28"/>
                <w:lang w:val="en-US"/>
              </w:rPr>
            </w:pPr>
          </w:p>
        </w:tc>
      </w:tr>
    </w:tbl>
    <w:p>
      <w:pPr>
        <w:spacing w:after="0" w:line="0" w:lineRule="atLeast"/>
        <w:ind w:right="-13"/>
        <w:jc w:val="center"/>
        <w:rPr>
          <w:rFonts w:ascii="Times New Roman" w:hAnsi="Times New Roman" w:eastAsia="Times New Roman"/>
          <w:b/>
          <w:sz w:val="28"/>
          <w:szCs w:val="28"/>
          <w:lang w:val="en-US"/>
        </w:rPr>
      </w:pPr>
    </w:p>
    <w:p>
      <w:pPr>
        <w:rPr>
          <w:rFonts w:ascii="Times New Roman" w:hAnsi="Times New Roman"/>
          <w:b/>
          <w:kern w:val="24"/>
          <w:sz w:val="28"/>
          <w:szCs w:val="28"/>
        </w:rPr>
      </w:pPr>
      <w:r>
        <w:rPr>
          <w:rFonts w:ascii="Times New Roman" w:hAnsi="Times New Roman"/>
          <w:b/>
          <w:kern w:val="24"/>
          <w:sz w:val="28"/>
          <w:szCs w:val="28"/>
        </w:rPr>
        <w:t xml:space="preserve">3. </w:t>
      </w:r>
      <w:r>
        <w:rPr>
          <w:rFonts w:ascii="Times New Roman" w:hAnsi="Times New Roman"/>
          <w:b/>
          <w:kern w:val="24"/>
          <w:sz w:val="28"/>
          <w:szCs w:val="28"/>
          <w:lang w:val="en-US"/>
        </w:rPr>
        <w:t>Dự kiến s</w:t>
      </w:r>
      <w:r>
        <w:rPr>
          <w:rFonts w:ascii="Times New Roman" w:hAnsi="Times New Roman"/>
          <w:b/>
          <w:kern w:val="24"/>
          <w:sz w:val="28"/>
          <w:szCs w:val="28"/>
        </w:rPr>
        <w:t>ản phẩm học tập</w:t>
      </w:r>
    </w:p>
    <w:p>
      <w:pPr>
        <w:rPr>
          <w:rFonts w:ascii="Times New Roman" w:hAnsi="Times New Roman"/>
          <w:bCs/>
          <w:kern w:val="24"/>
          <w:sz w:val="28"/>
          <w:szCs w:val="28"/>
          <w:lang w:val="en-US"/>
        </w:rPr>
      </w:pPr>
      <w:r>
        <w:rPr>
          <w:rFonts w:ascii="Times New Roman" w:hAnsi="Times New Roman"/>
          <w:bCs/>
          <w:kern w:val="24"/>
          <w:sz w:val="28"/>
          <w:szCs w:val="28"/>
          <w:lang w:val="en-US"/>
        </w:rPr>
        <w:t>S</w:t>
      </w:r>
      <w:r>
        <w:rPr>
          <w:rFonts w:ascii="Times New Roman" w:hAnsi="Times New Roman"/>
          <w:bCs/>
          <w:kern w:val="24"/>
          <w:sz w:val="28"/>
          <w:szCs w:val="28"/>
        </w:rPr>
        <w:t xml:space="preserve">ản phẩm học tập dự kiến của HS </w:t>
      </w:r>
      <w:r>
        <w:rPr>
          <w:rFonts w:ascii="Times New Roman" w:hAnsi="Times New Roman"/>
          <w:bCs/>
          <w:kern w:val="24"/>
          <w:sz w:val="28"/>
          <w:szCs w:val="28"/>
          <w:lang w:val="en-US"/>
        </w:rPr>
        <w:t>là sữa chua sau khi ủ phải có độ sánh, mịn, có màu trắng sữa và có vị chua nhẹ.</w:t>
      </w:r>
    </w:p>
    <w:p>
      <w:pPr>
        <w:rPr>
          <w:rFonts w:ascii="Times New Roman" w:hAnsi="Times New Roman"/>
          <w:b/>
          <w:kern w:val="24"/>
          <w:sz w:val="28"/>
          <w:szCs w:val="28"/>
          <w:lang w:val="en-US"/>
        </w:rPr>
      </w:pPr>
      <w:r>
        <w:rPr>
          <w:rFonts w:ascii="Times New Roman" w:hAnsi="Times New Roman"/>
          <w:b/>
          <w:kern w:val="24"/>
          <w:sz w:val="28"/>
          <w:szCs w:val="28"/>
          <w:lang w:val="en-US"/>
        </w:rPr>
        <w:t>4.Dự kiến p</w:t>
      </w:r>
      <w:r>
        <w:rPr>
          <w:rFonts w:ascii="Times New Roman" w:hAnsi="Times New Roman"/>
          <w:b/>
          <w:kern w:val="24"/>
          <w:sz w:val="28"/>
          <w:szCs w:val="28"/>
        </w:rPr>
        <w:t>hương án đánh giá</w:t>
      </w:r>
      <w:r>
        <w:rPr>
          <w:rFonts w:ascii="Times New Roman" w:hAnsi="Times New Roman"/>
          <w:b/>
          <w:kern w:val="24"/>
          <w:sz w:val="28"/>
          <w:szCs w:val="28"/>
          <w:lang w:val="en-US"/>
        </w:rPr>
        <w:t xml:space="preserve"> kết quả học tập</w:t>
      </w:r>
    </w:p>
    <w:p>
      <w:pPr>
        <w:tabs>
          <w:tab w:val="left" w:pos="840"/>
        </w:tabs>
        <w:spacing w:after="0" w:line="0" w:lineRule="atLeast"/>
        <w:jc w:val="center"/>
        <w:rPr>
          <w:rFonts w:ascii="Times New Roman" w:hAnsi="Times New Roman" w:eastAsia="Arial"/>
          <w:b/>
          <w:sz w:val="28"/>
          <w:szCs w:val="28"/>
          <w:lang w:val="en-US"/>
        </w:rPr>
      </w:pPr>
      <w:r>
        <w:rPr>
          <w:rFonts w:ascii="Times New Roman" w:hAnsi="Times New Roman" w:eastAsia="Arial"/>
          <w:b/>
          <w:sz w:val="28"/>
          <w:szCs w:val="28"/>
          <w:lang w:val="en-US"/>
        </w:rPr>
        <w:t>PHIẾU ĐÁNH GIÁ SẢN PHẨM SỮA CHUA – NHÓM 1</w:t>
      </w:r>
    </w:p>
    <w:p>
      <w:pPr>
        <w:tabs>
          <w:tab w:val="left" w:pos="840"/>
        </w:tabs>
        <w:spacing w:after="0" w:line="0" w:lineRule="atLeast"/>
        <w:jc w:val="center"/>
        <w:rPr>
          <w:rFonts w:ascii="Times New Roman" w:hAnsi="Times New Roman" w:eastAsia="Arial"/>
          <w:b/>
          <w:sz w:val="28"/>
          <w:szCs w:val="28"/>
          <w:lang w:val="en-US"/>
        </w:rPr>
      </w:pPr>
    </w:p>
    <w:tbl>
      <w:tblPr>
        <w:tblStyle w:val="13"/>
        <w:tblW w:w="0" w:type="auto"/>
        <w:tblInd w:w="8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78"/>
        <w:gridCol w:w="2072"/>
        <w:gridCol w:w="2071"/>
        <w:gridCol w:w="2071"/>
        <w:gridCol w:w="20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Nội dung</w:t>
            </w:r>
          </w:p>
        </w:tc>
        <w:tc>
          <w:tcPr>
            <w:tcW w:w="2141"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Độ sánh, mịn</w:t>
            </w:r>
          </w:p>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10 điểm</w:t>
            </w:r>
          </w:p>
        </w:tc>
        <w:tc>
          <w:tcPr>
            <w:tcW w:w="2141"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Màu sắc</w:t>
            </w:r>
          </w:p>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10 điểm</w:t>
            </w:r>
          </w:p>
        </w:tc>
        <w:tc>
          <w:tcPr>
            <w:tcW w:w="2141"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Vị chua</w:t>
            </w:r>
          </w:p>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10 điểm</w:t>
            </w:r>
          </w:p>
        </w:tc>
        <w:tc>
          <w:tcPr>
            <w:tcW w:w="2142"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 xml:space="preserve">Tổng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Nhóm 2</w:t>
            </w: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2" w:type="dxa"/>
          </w:tcPr>
          <w:p>
            <w:pPr>
              <w:tabs>
                <w:tab w:val="left" w:pos="840"/>
              </w:tabs>
              <w:spacing w:after="0" w:line="0" w:lineRule="atLeast"/>
              <w:rPr>
                <w:rFonts w:ascii="Times New Roman" w:hAnsi="Times New Roman" w:eastAsia="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Nhóm 3</w:t>
            </w: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2" w:type="dxa"/>
          </w:tcPr>
          <w:p>
            <w:pPr>
              <w:tabs>
                <w:tab w:val="left" w:pos="840"/>
              </w:tabs>
              <w:spacing w:after="0" w:line="0" w:lineRule="atLeast"/>
              <w:rPr>
                <w:rFonts w:ascii="Times New Roman" w:hAnsi="Times New Roman" w:eastAsia="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Nhóm 4</w:t>
            </w: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2" w:type="dxa"/>
          </w:tcPr>
          <w:p>
            <w:pPr>
              <w:tabs>
                <w:tab w:val="left" w:pos="840"/>
              </w:tabs>
              <w:spacing w:after="0" w:line="0" w:lineRule="atLeast"/>
              <w:rPr>
                <w:rFonts w:ascii="Times New Roman" w:hAnsi="Times New Roman" w:eastAsia="Times New Roman"/>
                <w:sz w:val="28"/>
                <w:szCs w:val="28"/>
                <w:lang w:val="en-US"/>
              </w:rPr>
            </w:pPr>
          </w:p>
        </w:tc>
      </w:tr>
    </w:tbl>
    <w:p>
      <w:pPr>
        <w:ind w:left="720"/>
        <w:rPr>
          <w:rFonts w:ascii="Times New Roman" w:hAnsi="Times New Roman"/>
          <w:b/>
          <w:kern w:val="24"/>
          <w:sz w:val="28"/>
          <w:szCs w:val="28"/>
          <w:lang w:val="en-US"/>
        </w:rPr>
      </w:pPr>
    </w:p>
    <w:p>
      <w:pPr>
        <w:pStyle w:val="15"/>
        <w:numPr>
          <w:ilvl w:val="0"/>
          <w:numId w:val="9"/>
        </w:numPr>
        <w:tabs>
          <w:tab w:val="left" w:pos="840"/>
        </w:tabs>
        <w:spacing w:after="0" w:line="0" w:lineRule="atLeast"/>
        <w:jc w:val="center"/>
        <w:rPr>
          <w:rFonts w:ascii="Times New Roman" w:hAnsi="Times New Roman" w:eastAsia="Arial"/>
          <w:b/>
          <w:sz w:val="28"/>
          <w:szCs w:val="28"/>
          <w:lang w:val="en-US"/>
        </w:rPr>
      </w:pPr>
      <w:r>
        <w:rPr>
          <w:rFonts w:ascii="Times New Roman" w:hAnsi="Times New Roman" w:eastAsia="Arial"/>
          <w:b/>
          <w:sz w:val="28"/>
          <w:szCs w:val="28"/>
          <w:lang w:val="en-US"/>
        </w:rPr>
        <w:t>PHIẾU ĐÁNH GIÁ SẢN PHẨM SỮA CHUA CỦA GIÁO VIÊN</w:t>
      </w:r>
    </w:p>
    <w:p>
      <w:pPr>
        <w:pStyle w:val="15"/>
        <w:numPr>
          <w:ilvl w:val="0"/>
          <w:numId w:val="9"/>
        </w:numPr>
        <w:tabs>
          <w:tab w:val="left" w:pos="840"/>
        </w:tabs>
        <w:spacing w:after="0" w:line="0" w:lineRule="atLeast"/>
        <w:jc w:val="center"/>
        <w:rPr>
          <w:rFonts w:ascii="Times New Roman" w:hAnsi="Times New Roman" w:eastAsia="Arial"/>
          <w:b/>
          <w:sz w:val="28"/>
          <w:szCs w:val="28"/>
          <w:lang w:val="en-US"/>
        </w:rPr>
      </w:pPr>
    </w:p>
    <w:tbl>
      <w:tblPr>
        <w:tblStyle w:val="13"/>
        <w:tblW w:w="0" w:type="auto"/>
        <w:tblInd w:w="8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78"/>
        <w:gridCol w:w="2072"/>
        <w:gridCol w:w="2071"/>
        <w:gridCol w:w="2071"/>
        <w:gridCol w:w="20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Nội dung</w:t>
            </w:r>
          </w:p>
        </w:tc>
        <w:tc>
          <w:tcPr>
            <w:tcW w:w="2141"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Độ sánh, mịn</w:t>
            </w:r>
          </w:p>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10 điểm</w:t>
            </w:r>
          </w:p>
        </w:tc>
        <w:tc>
          <w:tcPr>
            <w:tcW w:w="2141"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Màu sắc</w:t>
            </w:r>
          </w:p>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10 điểm</w:t>
            </w:r>
          </w:p>
        </w:tc>
        <w:tc>
          <w:tcPr>
            <w:tcW w:w="2141"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Vị chua</w:t>
            </w:r>
          </w:p>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10 điểm</w:t>
            </w:r>
          </w:p>
        </w:tc>
        <w:tc>
          <w:tcPr>
            <w:tcW w:w="2142"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Tổng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Nhóm 1</w:t>
            </w:r>
          </w:p>
        </w:tc>
        <w:tc>
          <w:tcPr>
            <w:tcW w:w="2141" w:type="dxa"/>
          </w:tcPr>
          <w:p>
            <w:pPr>
              <w:tabs>
                <w:tab w:val="left" w:pos="840"/>
              </w:tabs>
              <w:spacing w:after="0" w:line="0" w:lineRule="atLeast"/>
              <w:jc w:val="center"/>
              <w:rPr>
                <w:rFonts w:ascii="Times New Roman" w:hAnsi="Times New Roman" w:eastAsia="Times New Roman"/>
                <w:sz w:val="28"/>
                <w:szCs w:val="28"/>
                <w:lang w:val="en-US"/>
              </w:rPr>
            </w:pPr>
          </w:p>
        </w:tc>
        <w:tc>
          <w:tcPr>
            <w:tcW w:w="2141" w:type="dxa"/>
          </w:tcPr>
          <w:p>
            <w:pPr>
              <w:tabs>
                <w:tab w:val="left" w:pos="840"/>
              </w:tabs>
              <w:spacing w:after="0" w:line="0" w:lineRule="atLeast"/>
              <w:jc w:val="center"/>
              <w:rPr>
                <w:rFonts w:ascii="Times New Roman" w:hAnsi="Times New Roman" w:eastAsia="Times New Roman"/>
                <w:sz w:val="28"/>
                <w:szCs w:val="28"/>
                <w:lang w:val="en-US"/>
              </w:rPr>
            </w:pPr>
          </w:p>
        </w:tc>
        <w:tc>
          <w:tcPr>
            <w:tcW w:w="2141" w:type="dxa"/>
          </w:tcPr>
          <w:p>
            <w:pPr>
              <w:tabs>
                <w:tab w:val="left" w:pos="840"/>
              </w:tabs>
              <w:spacing w:after="0" w:line="0" w:lineRule="atLeast"/>
              <w:jc w:val="center"/>
              <w:rPr>
                <w:rFonts w:ascii="Times New Roman" w:hAnsi="Times New Roman" w:eastAsia="Times New Roman"/>
                <w:sz w:val="28"/>
                <w:szCs w:val="28"/>
                <w:lang w:val="en-US"/>
              </w:rPr>
            </w:pPr>
          </w:p>
        </w:tc>
        <w:tc>
          <w:tcPr>
            <w:tcW w:w="2142" w:type="dxa"/>
          </w:tcPr>
          <w:p>
            <w:pPr>
              <w:tabs>
                <w:tab w:val="left" w:pos="840"/>
              </w:tabs>
              <w:spacing w:after="0" w:line="0" w:lineRule="atLeast"/>
              <w:jc w:val="center"/>
              <w:rPr>
                <w:rFonts w:ascii="Times New Roman" w:hAnsi="Times New Roman" w:eastAsia="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Nhóm 2</w:t>
            </w: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2" w:type="dxa"/>
          </w:tcPr>
          <w:p>
            <w:pPr>
              <w:tabs>
                <w:tab w:val="left" w:pos="840"/>
              </w:tabs>
              <w:spacing w:after="0" w:line="0" w:lineRule="atLeast"/>
              <w:rPr>
                <w:rFonts w:ascii="Times New Roman" w:hAnsi="Times New Roman" w:eastAsia="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Nhóm 3</w:t>
            </w: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2" w:type="dxa"/>
          </w:tcPr>
          <w:p>
            <w:pPr>
              <w:tabs>
                <w:tab w:val="left" w:pos="840"/>
              </w:tabs>
              <w:spacing w:after="0" w:line="0" w:lineRule="atLeast"/>
              <w:rPr>
                <w:rFonts w:ascii="Times New Roman" w:hAnsi="Times New Roman" w:eastAsia="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Nhóm 4</w:t>
            </w: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2" w:type="dxa"/>
          </w:tcPr>
          <w:p>
            <w:pPr>
              <w:tabs>
                <w:tab w:val="left" w:pos="840"/>
              </w:tabs>
              <w:spacing w:after="0" w:line="0" w:lineRule="atLeast"/>
              <w:rPr>
                <w:rFonts w:ascii="Times New Roman" w:hAnsi="Times New Roman" w:eastAsia="Times New Roman"/>
                <w:sz w:val="28"/>
                <w:szCs w:val="28"/>
                <w:lang w:val="en-US"/>
              </w:rPr>
            </w:pPr>
          </w:p>
        </w:tc>
      </w:tr>
    </w:tbl>
    <w:p>
      <w:pPr>
        <w:ind w:left="720"/>
        <w:rPr>
          <w:rFonts w:ascii="Times New Roman" w:hAnsi="Times New Roman"/>
          <w:b/>
          <w:kern w:val="24"/>
          <w:sz w:val="28"/>
          <w:szCs w:val="28"/>
          <w:lang w:val="en-US"/>
        </w:rPr>
      </w:pPr>
    </w:p>
    <w:p>
      <w:pPr>
        <w:spacing w:after="0" w:line="0" w:lineRule="atLeast"/>
        <w:jc w:val="center"/>
        <w:rPr>
          <w:rFonts w:ascii="Times New Roman" w:hAnsi="Times New Roman" w:eastAsia="Times New Roman"/>
          <w:sz w:val="36"/>
          <w:szCs w:val="36"/>
          <w:lang w:val="en-US"/>
        </w:rPr>
      </w:pPr>
      <w:r>
        <w:rPr>
          <w:rFonts w:ascii="Times New Roman" w:hAnsi="Times New Roman" w:eastAsia="Times New Roman"/>
          <w:b/>
          <w:sz w:val="36"/>
          <w:szCs w:val="36"/>
        </w:rPr>
        <w:t xml:space="preserve">Hoạt động </w:t>
      </w:r>
      <w:r>
        <w:rPr>
          <w:rFonts w:hint="default" w:ascii="Times New Roman" w:hAnsi="Times New Roman" w:eastAsia="Times New Roman"/>
          <w:b/>
          <w:sz w:val="36"/>
          <w:szCs w:val="36"/>
          <w:lang w:val="vi-VN"/>
        </w:rPr>
        <w:t>9</w:t>
      </w:r>
      <w:r>
        <w:rPr>
          <w:rFonts w:ascii="Times New Roman" w:hAnsi="Times New Roman" w:eastAsia="Times New Roman"/>
          <w:b/>
          <w:sz w:val="36"/>
          <w:szCs w:val="36"/>
        </w:rPr>
        <w:t xml:space="preserve">: </w:t>
      </w:r>
      <w:r>
        <w:rPr>
          <w:rFonts w:ascii="Times New Roman" w:hAnsi="Times New Roman" w:eastAsia="Times New Roman"/>
          <w:b/>
          <w:sz w:val="36"/>
          <w:szCs w:val="36"/>
          <w:lang w:val="en-US"/>
        </w:rPr>
        <w:t>Quan sát vi khuẩn</w:t>
      </w:r>
    </w:p>
    <w:p>
      <w:pPr>
        <w:numPr>
          <w:ilvl w:val="0"/>
          <w:numId w:val="19"/>
        </w:numPr>
        <w:tabs>
          <w:tab w:val="left" w:pos="400"/>
        </w:tabs>
        <w:spacing w:after="0" w:line="240" w:lineRule="auto"/>
        <w:ind w:left="400" w:hanging="287"/>
        <w:rPr>
          <w:rFonts w:ascii="Times New Roman" w:hAnsi="Times New Roman" w:eastAsia="Times New Roman"/>
          <w:b/>
          <w:sz w:val="28"/>
          <w:szCs w:val="28"/>
          <w:lang w:val="en-US"/>
        </w:rPr>
      </w:pPr>
      <w:r>
        <w:rPr>
          <w:rFonts w:ascii="Times New Roman" w:hAnsi="Times New Roman" w:eastAsia="Times New Roman"/>
          <w:b/>
          <w:sz w:val="28"/>
          <w:szCs w:val="28"/>
          <w:lang w:val="en-US"/>
        </w:rPr>
        <w:t>Mục tiêu hoạt động</w:t>
      </w:r>
    </w:p>
    <w:p>
      <w:pPr>
        <w:spacing w:after="0" w:line="240" w:lineRule="auto"/>
        <w:ind w:left="120" w:right="7480"/>
        <w:rPr>
          <w:rFonts w:ascii="Times New Roman" w:hAnsi="Times New Roman" w:eastAsia="Times New Roman"/>
          <w:sz w:val="28"/>
          <w:szCs w:val="28"/>
        </w:rPr>
      </w:pPr>
    </w:p>
    <w:tbl>
      <w:tblPr>
        <w:tblStyle w:val="4"/>
        <w:tblW w:w="10382"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trPr>
        <w:tc>
          <w:tcPr>
            <w:tcW w:w="1679" w:type="dxa"/>
            <w:shd w:val="clear" w:color="auto" w:fill="auto"/>
          </w:tcPr>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1.1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1.2</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1.3</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1.4</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KHTN</w:t>
            </w:r>
            <w:r>
              <w:rPr>
                <w:rFonts w:ascii="Times New Roman" w:hAnsi="Times New Roman" w:eastAsia="Times New Roman"/>
                <w:sz w:val="28"/>
                <w:szCs w:val="28"/>
                <w:lang w:val="en-US"/>
              </w:rPr>
              <w:t>2.3</w:t>
            </w:r>
          </w:p>
          <w:p>
            <w:pPr>
              <w:spacing w:after="0" w:line="240" w:lineRule="auto"/>
              <w:rPr>
                <w:rFonts w:ascii="Times New Roman" w:hAnsi="Times New Roman" w:eastAsia="Times New Roman"/>
                <w:sz w:val="28"/>
                <w:szCs w:val="28"/>
                <w:lang w:val="en-US"/>
              </w:rPr>
            </w:pPr>
            <w:r>
              <w:rPr>
                <w:rFonts w:ascii="Times New Roman" w:hAnsi="Times New Roman"/>
                <w:sz w:val="28"/>
                <w:szCs w:val="28"/>
              </w:rPr>
              <w:t xml:space="preserve"> </w:t>
            </w:r>
            <w:r>
              <w:rPr>
                <w:rFonts w:ascii="Times New Roman" w:hAnsi="Times New Roman" w:eastAsia="Times New Roman"/>
                <w:sz w:val="28"/>
                <w:szCs w:val="28"/>
              </w:rPr>
              <w:t>TC-TH.1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TC-TH.4.1</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GT-HT.1.5</w:t>
            </w:r>
          </w:p>
          <w:p>
            <w:pPr>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GT-HT.4</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CC.1</w:t>
            </w:r>
          </w:p>
          <w:p>
            <w:pPr>
              <w:tabs>
                <w:tab w:val="left" w:pos="12758"/>
              </w:tabs>
              <w:spacing w:after="0" w:line="240" w:lineRule="auto"/>
              <w:rPr>
                <w:rFonts w:ascii="Times New Roman" w:hAnsi="Times New Roman" w:eastAsia="Times New Roman"/>
                <w:b/>
                <w:sz w:val="28"/>
                <w:szCs w:val="28"/>
                <w:lang w:val="en-US"/>
              </w:rPr>
            </w:pPr>
            <w:r>
              <w:rPr>
                <w:rFonts w:ascii="Times New Roman" w:hAnsi="Times New Roman" w:eastAsia="Times New Roman"/>
                <w:sz w:val="28"/>
                <w:szCs w:val="28"/>
                <w:lang w:val="en-US"/>
              </w:rPr>
              <w:t>TT.1</w:t>
            </w:r>
          </w:p>
        </w:tc>
      </w:tr>
    </w:tbl>
    <w:p>
      <w:pPr>
        <w:spacing w:after="0" w:line="240" w:lineRule="auto"/>
        <w:ind w:left="120" w:right="7480"/>
        <w:rPr>
          <w:rFonts w:ascii="Times New Roman" w:hAnsi="Times New Roman" w:eastAsia="Times New Roman"/>
          <w:sz w:val="28"/>
          <w:szCs w:val="28"/>
        </w:rPr>
      </w:pPr>
    </w:p>
    <w:p>
      <w:pPr>
        <w:numPr>
          <w:ilvl w:val="0"/>
          <w:numId w:val="19"/>
        </w:numPr>
        <w:tabs>
          <w:tab w:val="left" w:pos="400"/>
        </w:tabs>
        <w:spacing w:after="0" w:line="240" w:lineRule="auto"/>
        <w:ind w:left="400" w:hanging="287"/>
        <w:rPr>
          <w:rFonts w:ascii="Times New Roman" w:hAnsi="Times New Roman" w:eastAsia="Times New Roman"/>
          <w:b/>
          <w:sz w:val="28"/>
          <w:szCs w:val="28"/>
        </w:rPr>
      </w:pPr>
      <w:r>
        <w:rPr>
          <w:rFonts w:ascii="Times New Roman" w:hAnsi="Times New Roman" w:eastAsia="Times New Roman"/>
          <w:b/>
          <w:sz w:val="28"/>
          <w:szCs w:val="28"/>
        </w:rPr>
        <w:t>Tổ chức hoạt động</w:t>
      </w:r>
    </w:p>
    <w:p>
      <w:pPr>
        <w:spacing w:after="0" w:line="240" w:lineRule="auto"/>
        <w:ind w:left="120"/>
        <w:rPr>
          <w:rFonts w:ascii="Times New Roman" w:hAnsi="Times New Roman" w:eastAsia="Times New Roman"/>
          <w:b/>
          <w:sz w:val="28"/>
          <w:szCs w:val="28"/>
          <w:lang w:val="en-US"/>
        </w:rPr>
      </w:pPr>
      <w:r>
        <w:rPr>
          <w:rFonts w:ascii="Times New Roman" w:hAnsi="Times New Roman" w:eastAsia="Times New Roman"/>
          <w:b/>
          <w:sz w:val="28"/>
          <w:szCs w:val="28"/>
        </w:rPr>
        <w:t>* Chuẩn bị:</w:t>
      </w:r>
    </w:p>
    <w:p>
      <w:pPr>
        <w:spacing w:after="0" w:line="240" w:lineRule="auto"/>
        <w:ind w:left="120"/>
        <w:rPr>
          <w:rFonts w:ascii="Times New Roman" w:hAnsi="Times New Roman" w:eastAsia="Times New Roman"/>
          <w:sz w:val="28"/>
          <w:szCs w:val="28"/>
          <w:lang w:val="en-US"/>
        </w:rPr>
      </w:pPr>
      <w:r>
        <w:rPr>
          <w:rFonts w:ascii="Times New Roman" w:hAnsi="Times New Roman" w:eastAsia="Times New Roman"/>
          <w:sz w:val="28"/>
          <w:szCs w:val="28"/>
        </w:rPr>
        <w:t>Giáo viên</w:t>
      </w:r>
    </w:p>
    <w:p>
      <w:pPr>
        <w:spacing w:after="0" w:line="240" w:lineRule="auto"/>
        <w:ind w:left="120"/>
        <w:rPr>
          <w:rFonts w:ascii="Times New Roman" w:hAnsi="Times New Roman" w:eastAsia="Times New Roman"/>
          <w:sz w:val="28"/>
          <w:szCs w:val="28"/>
          <w:lang w:val="en-US"/>
        </w:rPr>
      </w:pPr>
      <w:r>
        <w:rPr>
          <w:rFonts w:ascii="Times New Roman" w:hAnsi="Times New Roman" w:eastAsia="Times New Roman"/>
          <w:sz w:val="28"/>
          <w:szCs w:val="28"/>
        </w:rPr>
        <w:t>+ Hướng dẫn HS chuẩn bị mẫu.</w:t>
      </w:r>
    </w:p>
    <w:p>
      <w:pPr>
        <w:spacing w:after="0" w:line="240" w:lineRule="auto"/>
        <w:ind w:left="120"/>
        <w:rPr>
          <w:rFonts w:ascii="Times New Roman" w:hAnsi="Times New Roman" w:eastAsia="Times New Roman"/>
          <w:sz w:val="28"/>
          <w:szCs w:val="28"/>
          <w:lang w:val="en-US"/>
        </w:rPr>
      </w:pPr>
      <w:r>
        <w:rPr>
          <w:rFonts w:ascii="Times New Roman" w:hAnsi="Times New Roman" w:eastAsia="Times New Roman"/>
          <w:sz w:val="28"/>
          <w:szCs w:val="28"/>
        </w:rPr>
        <w:t xml:space="preserve">+ Kính </w:t>
      </w:r>
      <w:r>
        <w:rPr>
          <w:rFonts w:ascii="Times New Roman" w:hAnsi="Times New Roman" w:eastAsia="Times New Roman"/>
          <w:sz w:val="28"/>
          <w:szCs w:val="28"/>
          <w:lang w:val="en-US"/>
        </w:rPr>
        <w:t>hiển vi</w:t>
      </w:r>
      <w:r>
        <w:rPr>
          <w:rFonts w:ascii="Times New Roman" w:hAnsi="Times New Roman" w:eastAsia="Times New Roman"/>
          <w:sz w:val="28"/>
          <w:szCs w:val="28"/>
        </w:rPr>
        <w:t>, dụng cụ thực hành…</w:t>
      </w:r>
    </w:p>
    <w:p>
      <w:pPr>
        <w:spacing w:after="0" w:line="240" w:lineRule="auto"/>
        <w:ind w:left="120"/>
        <w:rPr>
          <w:rFonts w:ascii="Times New Roman" w:hAnsi="Times New Roman" w:eastAsia="Times New Roman"/>
          <w:sz w:val="28"/>
          <w:szCs w:val="28"/>
          <w:lang w:val="en-US"/>
        </w:rPr>
      </w:pPr>
      <w:r>
        <w:rPr>
          <w:rFonts w:ascii="Times New Roman" w:hAnsi="Times New Roman" w:eastAsia="Times New Roman"/>
          <w:sz w:val="28"/>
          <w:szCs w:val="28"/>
        </w:rPr>
        <w:t>+ Phiếu học tập.</w:t>
      </w:r>
    </w:p>
    <w:p>
      <w:pPr>
        <w:spacing w:after="0" w:line="240" w:lineRule="auto"/>
        <w:ind w:left="120"/>
        <w:rPr>
          <w:rFonts w:ascii="Times New Roman" w:hAnsi="Times New Roman" w:eastAsia="Times New Roman"/>
          <w:sz w:val="28"/>
          <w:szCs w:val="28"/>
          <w:lang w:val="en-US"/>
        </w:rPr>
      </w:pPr>
      <w:r>
        <w:rPr>
          <w:rFonts w:ascii="Times New Roman" w:hAnsi="Times New Roman" w:eastAsia="Times New Roman"/>
          <w:sz w:val="28"/>
          <w:szCs w:val="28"/>
        </w:rPr>
        <w:t>Học sinh</w:t>
      </w:r>
    </w:p>
    <w:p>
      <w:pPr>
        <w:rPr>
          <w:rFonts w:ascii="Times New Roman" w:hAnsi="Times New Roman"/>
          <w:b/>
          <w:kern w:val="24"/>
          <w:sz w:val="28"/>
          <w:szCs w:val="28"/>
          <w:lang w:val="en-US"/>
        </w:rPr>
      </w:pPr>
      <w:r>
        <w:rPr>
          <w:rFonts w:ascii="Times New Roman" w:hAnsi="Times New Roman" w:eastAsia="Times New Roman"/>
          <w:sz w:val="28"/>
          <w:szCs w:val="28"/>
        </w:rPr>
        <w:t>Chuẩn bị mẫu trước 1 tuần lên lớp:</w:t>
      </w:r>
      <w:r>
        <w:rPr>
          <w:rFonts w:ascii="Times New Roman" w:hAnsi="Times New Roman" w:eastAsia="Times New Roman"/>
          <w:sz w:val="28"/>
          <w:szCs w:val="28"/>
          <w:lang w:val="en-US"/>
        </w:rPr>
        <w:t>vi khuẩn lactic trong dưa chua, sữa chua,</w:t>
      </w:r>
    </w:p>
    <w:p>
      <w:pPr>
        <w:tabs>
          <w:tab w:val="left" w:pos="401"/>
        </w:tabs>
        <w:spacing w:after="0" w:line="234" w:lineRule="auto"/>
        <w:ind w:left="120" w:right="-2"/>
        <w:rPr>
          <w:rFonts w:ascii="Times New Roman" w:hAnsi="Times New Roman" w:eastAsia="Times New Roman"/>
          <w:b/>
          <w:i/>
          <w:sz w:val="28"/>
          <w:szCs w:val="28"/>
          <w:lang w:val="en-US"/>
        </w:rPr>
      </w:pPr>
      <w:r>
        <w:rPr>
          <w:rFonts w:ascii="Times New Roman" w:hAnsi="Times New Roman" w:eastAsia="Times New Roman"/>
          <w:b/>
          <w:i/>
          <w:sz w:val="28"/>
          <w:szCs w:val="28"/>
          <w:lang w:val="en-US"/>
        </w:rPr>
        <w:t>b.</w:t>
      </w:r>
      <w:r>
        <w:rPr>
          <w:rFonts w:ascii="Times New Roman" w:hAnsi="Times New Roman" w:eastAsia="Times New Roman"/>
          <w:b/>
          <w:i/>
          <w:sz w:val="28"/>
          <w:szCs w:val="28"/>
        </w:rPr>
        <w:t xml:space="preserve">GV Chuyển giao nhiệm vụ học tập </w:t>
      </w:r>
    </w:p>
    <w:p>
      <w:pPr>
        <w:tabs>
          <w:tab w:val="left" w:pos="401"/>
        </w:tabs>
        <w:spacing w:after="0" w:line="234" w:lineRule="auto"/>
        <w:ind w:left="120" w:right="-2"/>
        <w:rPr>
          <w:rFonts w:ascii="Times New Roman" w:hAnsi="Times New Roman" w:eastAsia="Times New Roman"/>
          <w:b/>
          <w:i/>
          <w:sz w:val="28"/>
          <w:szCs w:val="28"/>
          <w:lang w:val="en-US"/>
        </w:rPr>
      </w:pPr>
      <w:r>
        <w:rPr>
          <w:rFonts w:ascii="Times New Roman" w:hAnsi="Times New Roman" w:eastAsia="Times New Roman"/>
          <w:b/>
          <w:i/>
          <w:sz w:val="28"/>
          <w:szCs w:val="28"/>
        </w:rPr>
        <w:t xml:space="preserve">Bước 1: Giới thiệu </w:t>
      </w:r>
      <w:r>
        <w:rPr>
          <w:rFonts w:ascii="Times New Roman" w:hAnsi="Times New Roman" w:eastAsia="Times New Roman"/>
          <w:b/>
          <w:i/>
          <w:sz w:val="28"/>
          <w:szCs w:val="28"/>
          <w:lang w:val="en-US"/>
        </w:rPr>
        <w:t>cách sử dụng kính hiển vi quang học</w:t>
      </w:r>
    </w:p>
    <w:p>
      <w:pPr>
        <w:numPr>
          <w:ilvl w:val="0"/>
          <w:numId w:val="18"/>
        </w:numPr>
        <w:tabs>
          <w:tab w:val="left" w:pos="401"/>
        </w:tabs>
        <w:spacing w:after="0" w:line="234" w:lineRule="auto"/>
        <w:ind w:left="120" w:right="-2"/>
        <w:rPr>
          <w:rFonts w:ascii="Times New Roman" w:hAnsi="Times New Roman" w:eastAsia="Times New Roman"/>
          <w:sz w:val="28"/>
          <w:szCs w:val="28"/>
          <w:lang w:val="en-US"/>
        </w:rPr>
      </w:pPr>
      <w:r>
        <w:rPr>
          <w:rFonts w:ascii="Times New Roman" w:hAnsi="Times New Roman" w:eastAsia="Times New Roman"/>
          <w:sz w:val="28"/>
          <w:szCs w:val="28"/>
          <w:lang w:val="en-US"/>
        </w:rPr>
        <w:t>GV sử dụng kỹ thuật KWL để kiểm tra quá trình sự dụng kính hiển vi quang học.</w:t>
      </w:r>
    </w:p>
    <w:p>
      <w:pPr>
        <w:spacing w:after="0" w:line="1" w:lineRule="exact"/>
        <w:rPr>
          <w:rFonts w:ascii="Times New Roman" w:hAnsi="Times New Roman" w:eastAsia="Times New Roman"/>
          <w:sz w:val="28"/>
          <w:szCs w:val="28"/>
          <w:lang w:val="en-US"/>
        </w:rPr>
      </w:pPr>
    </w:p>
    <w:p>
      <w:pPr>
        <w:numPr>
          <w:ilvl w:val="0"/>
          <w:numId w:val="18"/>
        </w:numPr>
        <w:tabs>
          <w:tab w:val="left" w:pos="280"/>
        </w:tabs>
        <w:spacing w:after="0" w:line="0" w:lineRule="atLeast"/>
        <w:ind w:left="280" w:hanging="167"/>
        <w:rPr>
          <w:rFonts w:ascii="Times New Roman" w:hAnsi="Times New Roman" w:eastAsia="Times New Roman"/>
          <w:sz w:val="28"/>
          <w:szCs w:val="28"/>
          <w:lang w:val="en-US"/>
        </w:rPr>
      </w:pPr>
      <w:r>
        <w:rPr>
          <w:rFonts w:ascii="Times New Roman" w:hAnsi="Times New Roman" w:eastAsia="Times New Roman"/>
          <w:sz w:val="28"/>
          <w:szCs w:val="28"/>
          <w:lang w:val="en-US"/>
        </w:rPr>
        <w:t>GV nghe quá trình thực hiện thao tác sử dụng kính của một số học sinh.</w:t>
      </w:r>
    </w:p>
    <w:p>
      <w:pPr>
        <w:numPr>
          <w:ilvl w:val="0"/>
          <w:numId w:val="18"/>
        </w:numPr>
        <w:tabs>
          <w:tab w:val="left" w:pos="280"/>
        </w:tabs>
        <w:spacing w:after="0" w:line="0" w:lineRule="atLeast"/>
        <w:ind w:left="280" w:hanging="167"/>
        <w:rPr>
          <w:rFonts w:ascii="Times New Roman" w:hAnsi="Times New Roman" w:eastAsia="Times New Roman"/>
          <w:sz w:val="28"/>
          <w:szCs w:val="28"/>
          <w:lang w:val="en-US"/>
        </w:rPr>
      </w:pPr>
      <w:r>
        <w:rPr>
          <w:rFonts w:ascii="Times New Roman" w:hAnsi="Times New Roman" w:eastAsia="Times New Roman"/>
          <w:sz w:val="28"/>
          <w:szCs w:val="28"/>
          <w:lang w:val="en-US"/>
        </w:rPr>
        <w:t>Học sinh quan sát, vẽ lại hình dạng vi khuẩn trên tiêu bản và tiêu bản mẫu.</w:t>
      </w:r>
    </w:p>
    <w:p>
      <w:pPr>
        <w:numPr>
          <w:ilvl w:val="0"/>
          <w:numId w:val="18"/>
        </w:numPr>
        <w:tabs>
          <w:tab w:val="left" w:pos="280"/>
        </w:tabs>
        <w:spacing w:after="0" w:line="0" w:lineRule="atLeast"/>
        <w:ind w:left="280" w:hanging="167"/>
        <w:rPr>
          <w:rFonts w:ascii="Times New Roman" w:hAnsi="Times New Roman" w:eastAsia="Times New Roman"/>
          <w:sz w:val="28"/>
          <w:szCs w:val="28"/>
          <w:lang w:val="en-US"/>
        </w:rPr>
      </w:pPr>
      <w:r>
        <w:rPr>
          <w:rFonts w:ascii="Times New Roman" w:hAnsi="Times New Roman" w:eastAsia="Times New Roman"/>
          <w:sz w:val="28"/>
          <w:szCs w:val="28"/>
          <w:lang w:val="en-US"/>
        </w:rPr>
        <w:t>Học sinh hoàn thành báo cáo thí nghiệm theo yêu cầu.</w:t>
      </w:r>
    </w:p>
    <w:p>
      <w:pPr>
        <w:tabs>
          <w:tab w:val="left" w:pos="840"/>
        </w:tabs>
        <w:spacing w:after="0" w:line="240" w:lineRule="auto"/>
        <w:rPr>
          <w:rFonts w:ascii="Times New Roman" w:hAnsi="Times New Roman" w:eastAsia="Arial"/>
          <w:b/>
          <w:sz w:val="28"/>
          <w:szCs w:val="28"/>
          <w:lang w:val="en-US"/>
        </w:rPr>
      </w:pPr>
      <w:r>
        <w:rPr>
          <w:rFonts w:ascii="Times New Roman" w:hAnsi="Times New Roman" w:eastAsia="Times New Roman"/>
          <w:b/>
          <w:sz w:val="28"/>
          <w:szCs w:val="28"/>
          <w:lang w:val="en-US"/>
        </w:rPr>
        <w:t>Bước 2: HS thực hiện nhiệm vụ.</w:t>
      </w:r>
    </w:p>
    <w:p>
      <w:pPr>
        <w:tabs>
          <w:tab w:val="left" w:pos="840"/>
        </w:tabs>
        <w:spacing w:after="0" w:line="240" w:lineRule="auto"/>
        <w:rPr>
          <w:rFonts w:ascii="Times New Roman" w:hAnsi="Times New Roman" w:eastAsia="Arial"/>
          <w:sz w:val="28"/>
          <w:szCs w:val="28"/>
          <w:lang w:val="en-US"/>
        </w:rPr>
      </w:pPr>
      <w:r>
        <w:rPr>
          <w:rFonts w:ascii="Times New Roman" w:hAnsi="Times New Roman" w:eastAsia="Times New Roman"/>
          <w:sz w:val="28"/>
          <w:szCs w:val="28"/>
        </w:rPr>
        <w:t>Nhận nhiệm vụ</w:t>
      </w:r>
    </w:p>
    <w:p>
      <w:pPr>
        <w:spacing w:after="0" w:line="240" w:lineRule="auto"/>
        <w:rPr>
          <w:rFonts w:ascii="Times New Roman" w:hAnsi="Times New Roman" w:eastAsia="Arial"/>
          <w:sz w:val="28"/>
          <w:szCs w:val="28"/>
          <w:lang w:val="en-US"/>
        </w:rPr>
      </w:pPr>
      <w:r>
        <w:rPr>
          <w:rFonts w:ascii="Times New Roman" w:hAnsi="Times New Roman" w:eastAsia="Arial"/>
          <w:sz w:val="28"/>
          <w:szCs w:val="28"/>
          <w:lang w:val="en-US"/>
        </w:rPr>
        <w:t>Tiến hành hoạt động quan sát vi khuẩn lactic trong nước dưa theo các bước.</w:t>
      </w:r>
    </w:p>
    <w:p>
      <w:pPr>
        <w:tabs>
          <w:tab w:val="left" w:pos="840"/>
        </w:tabs>
        <w:spacing w:after="0" w:line="240" w:lineRule="auto"/>
        <w:rPr>
          <w:rFonts w:ascii="Times New Roman" w:hAnsi="Times New Roman" w:eastAsia="Arial"/>
          <w:sz w:val="28"/>
          <w:szCs w:val="28"/>
          <w:lang w:val="en-US"/>
        </w:rPr>
      </w:pPr>
      <w:r>
        <w:rPr>
          <w:rFonts w:ascii="Times New Roman" w:hAnsi="Times New Roman" w:eastAsia="Times New Roman"/>
          <w:sz w:val="28"/>
          <w:szCs w:val="28"/>
          <w:lang w:val="en-US"/>
        </w:rPr>
        <w:t>Thảo luận và hoàn thành phiếu báo cáo thí nghiệm.</w:t>
      </w:r>
    </w:p>
    <w:p>
      <w:pPr>
        <w:numPr>
          <w:ilvl w:val="0"/>
          <w:numId w:val="7"/>
        </w:numPr>
        <w:tabs>
          <w:tab w:val="left" w:pos="283"/>
        </w:tabs>
        <w:spacing w:after="0" w:line="234" w:lineRule="auto"/>
        <w:ind w:left="120" w:right="186" w:hanging="7"/>
        <w:rPr>
          <w:rFonts w:ascii="Times New Roman" w:hAnsi="Times New Roman" w:eastAsia="Times New Roman"/>
          <w:i/>
          <w:sz w:val="28"/>
          <w:szCs w:val="28"/>
          <w:lang w:val="en-US"/>
        </w:rPr>
      </w:pPr>
      <w:r>
        <w:rPr>
          <w:rFonts w:ascii="Times New Roman" w:hAnsi="Times New Roman" w:eastAsia="Times New Roman"/>
          <w:i/>
          <w:sz w:val="28"/>
          <w:szCs w:val="28"/>
          <w:lang w:val="en-US"/>
        </w:rPr>
        <w:t>GV theo dõi, quan sát, hướng dẫn các nhóm quan sát đánh giá quá trình thực hành của các nhóm.</w:t>
      </w:r>
    </w:p>
    <w:p>
      <w:pPr>
        <w:spacing w:after="0" w:line="2" w:lineRule="exact"/>
        <w:rPr>
          <w:rFonts w:ascii="Times New Roman" w:hAnsi="Times New Roman" w:eastAsia="Times New Roman"/>
          <w:i/>
          <w:sz w:val="28"/>
          <w:szCs w:val="28"/>
          <w:lang w:val="en-US"/>
        </w:rPr>
      </w:pPr>
    </w:p>
    <w:p>
      <w:pPr>
        <w:numPr>
          <w:ilvl w:val="0"/>
          <w:numId w:val="7"/>
        </w:numPr>
        <w:tabs>
          <w:tab w:val="left" w:pos="280"/>
        </w:tabs>
        <w:spacing w:after="0" w:line="0" w:lineRule="atLeast"/>
        <w:ind w:left="280" w:hanging="167"/>
        <w:rPr>
          <w:rFonts w:ascii="Times New Roman" w:hAnsi="Times New Roman" w:eastAsia="Times New Roman"/>
          <w:sz w:val="28"/>
          <w:szCs w:val="28"/>
          <w:lang w:val="en-US"/>
        </w:rPr>
      </w:pPr>
      <w:r>
        <w:rPr>
          <w:rFonts w:ascii="Times New Roman" w:hAnsi="Times New Roman" w:eastAsia="Times New Roman"/>
          <w:sz w:val="28"/>
          <w:szCs w:val="28"/>
          <w:lang w:val="en-US"/>
        </w:rPr>
        <w:t>Học sinh thực hiện các thao tác thí nghiệm và hoàn thành báo cáo.</w:t>
      </w:r>
    </w:p>
    <w:p>
      <w:pPr>
        <w:spacing w:after="0" w:line="0" w:lineRule="atLeast"/>
        <w:ind w:left="120"/>
        <w:rPr>
          <w:rFonts w:ascii="Times New Roman" w:hAnsi="Times New Roman" w:eastAsia="Times New Roman"/>
          <w:b/>
          <w:sz w:val="28"/>
          <w:szCs w:val="28"/>
          <w:lang w:val="en-US"/>
        </w:rPr>
      </w:pPr>
      <w:r>
        <w:rPr>
          <w:rFonts w:ascii="Times New Roman" w:hAnsi="Times New Roman" w:eastAsia="Times New Roman"/>
          <w:b/>
          <w:sz w:val="28"/>
          <w:szCs w:val="28"/>
          <w:lang w:val="en-US"/>
        </w:rPr>
        <w:t>Bước 3: Đánh giá kết quả thực hiện nhiệm vụ học tập hoạt động</w:t>
      </w:r>
    </w:p>
    <w:p>
      <w:pPr>
        <w:numPr>
          <w:ilvl w:val="1"/>
          <w:numId w:val="9"/>
        </w:numPr>
        <w:tabs>
          <w:tab w:val="left" w:pos="840"/>
        </w:tabs>
        <w:spacing w:after="0" w:line="0" w:lineRule="atLeast"/>
        <w:ind w:left="840" w:hanging="367"/>
        <w:rPr>
          <w:rFonts w:ascii="Times New Roman" w:hAnsi="Times New Roman" w:eastAsia="Times New Roman"/>
          <w:sz w:val="28"/>
          <w:szCs w:val="28"/>
          <w:lang w:val="en-US"/>
        </w:rPr>
      </w:pPr>
      <w:r>
        <w:rPr>
          <w:rFonts w:ascii="Times New Roman" w:hAnsi="Times New Roman" w:eastAsia="Times New Roman"/>
          <w:b/>
          <w:sz w:val="28"/>
          <w:szCs w:val="28"/>
          <w:lang w:val="en-US"/>
        </w:rPr>
        <w:t xml:space="preserve">PP đánh giá: </w:t>
      </w:r>
      <w:r>
        <w:rPr>
          <w:rFonts w:ascii="Times New Roman" w:hAnsi="Times New Roman" w:eastAsia="Times New Roman"/>
          <w:sz w:val="28"/>
          <w:szCs w:val="28"/>
          <w:lang w:val="en-US"/>
        </w:rPr>
        <w:t>Quan sát &amp; qua sản phẩm học tập.</w:t>
      </w:r>
    </w:p>
    <w:p>
      <w:pPr>
        <w:numPr>
          <w:ilvl w:val="1"/>
          <w:numId w:val="9"/>
        </w:numPr>
        <w:tabs>
          <w:tab w:val="left" w:pos="840"/>
        </w:tabs>
        <w:spacing w:after="0" w:line="0" w:lineRule="atLeast"/>
        <w:ind w:left="840" w:hanging="367"/>
        <w:rPr>
          <w:rFonts w:ascii="Times New Roman" w:hAnsi="Times New Roman" w:eastAsia="Times New Roman"/>
          <w:sz w:val="28"/>
          <w:szCs w:val="28"/>
          <w:lang w:val="en-US"/>
        </w:rPr>
      </w:pPr>
      <w:r>
        <w:rPr>
          <w:rFonts w:ascii="Times New Roman" w:hAnsi="Times New Roman" w:eastAsia="Times New Roman"/>
          <w:b/>
          <w:sz w:val="28"/>
          <w:szCs w:val="28"/>
          <w:lang w:val="en-US"/>
        </w:rPr>
        <w:t>Công cụ đánh giá</w:t>
      </w:r>
      <w:r>
        <w:rPr>
          <w:rFonts w:ascii="Times New Roman" w:hAnsi="Times New Roman" w:eastAsia="Times New Roman"/>
          <w:sz w:val="28"/>
          <w:szCs w:val="28"/>
          <w:lang w:val="en-US"/>
        </w:rPr>
        <w:t>: Bảng kiểm (10%</w:t>
      </w:r>
      <w:r>
        <w:rPr>
          <w:rFonts w:ascii="Times New Roman" w:hAnsi="Times New Roman" w:eastAsia="Times New Roman"/>
          <w:b/>
          <w:sz w:val="28"/>
          <w:szCs w:val="28"/>
          <w:lang w:val="en-US"/>
        </w:rPr>
        <w:t xml:space="preserve"> </w:t>
      </w:r>
      <w:r>
        <w:rPr>
          <w:rFonts w:ascii="Times New Roman" w:hAnsi="Times New Roman" w:eastAsia="Times New Roman"/>
          <w:sz w:val="28"/>
          <w:szCs w:val="28"/>
          <w:lang w:val="en-US"/>
        </w:rPr>
        <w:t>điểm chủ đề)</w:t>
      </w:r>
    </w:p>
    <w:p>
      <w:pPr>
        <w:numPr>
          <w:ilvl w:val="0"/>
          <w:numId w:val="9"/>
        </w:numPr>
        <w:tabs>
          <w:tab w:val="left" w:pos="320"/>
        </w:tabs>
        <w:spacing w:after="0" w:line="0" w:lineRule="atLeast"/>
        <w:ind w:left="320" w:hanging="207"/>
        <w:rPr>
          <w:rFonts w:ascii="Times New Roman" w:hAnsi="Times New Roman" w:eastAsia="Times New Roman"/>
          <w:b/>
          <w:sz w:val="28"/>
          <w:szCs w:val="28"/>
          <w:lang w:val="en-US"/>
        </w:rPr>
      </w:pPr>
      <w:r>
        <w:rPr>
          <w:rFonts w:ascii="Times New Roman" w:hAnsi="Times New Roman" w:eastAsia="Times New Roman"/>
          <w:b/>
          <w:sz w:val="28"/>
          <w:szCs w:val="28"/>
          <w:lang w:val="en-US"/>
        </w:rPr>
        <w:t>Dự kiến phương án đánh giá mức độ đạt được của mục tiêu</w:t>
      </w:r>
    </w:p>
    <w:p>
      <w:pPr>
        <w:numPr>
          <w:ilvl w:val="0"/>
          <w:numId w:val="10"/>
        </w:numPr>
        <w:tabs>
          <w:tab w:val="left" w:pos="280"/>
        </w:tabs>
        <w:spacing w:after="0" w:line="0" w:lineRule="atLeast"/>
        <w:ind w:left="280" w:hanging="167"/>
        <w:rPr>
          <w:rFonts w:ascii="Times New Roman" w:hAnsi="Times New Roman" w:eastAsia="Times New Roman"/>
          <w:sz w:val="28"/>
          <w:szCs w:val="28"/>
          <w:lang w:val="en-US"/>
        </w:rPr>
      </w:pPr>
      <w:r>
        <w:rPr>
          <w:rFonts w:ascii="Times New Roman" w:hAnsi="Times New Roman" w:eastAsia="Times New Roman"/>
          <w:sz w:val="28"/>
          <w:szCs w:val="28"/>
          <w:lang w:val="en-US"/>
        </w:rPr>
        <w:t>GV đánh giá mức độ đạt được các mục tiêu thông qua bảng kiểm liên quan</w:t>
      </w:r>
    </w:p>
    <w:p>
      <w:pPr>
        <w:spacing w:after="0" w:line="0" w:lineRule="atLeast"/>
        <w:ind w:left="120"/>
        <w:rPr>
          <w:rFonts w:ascii="Times New Roman" w:hAnsi="Times New Roman" w:eastAsia="Times New Roman"/>
          <w:sz w:val="28"/>
          <w:szCs w:val="28"/>
          <w:lang w:val="en-US"/>
        </w:rPr>
      </w:pPr>
      <w:r>
        <w:rPr>
          <w:rFonts w:ascii="Times New Roman" w:hAnsi="Times New Roman" w:eastAsia="Times New Roman"/>
          <w:sz w:val="28"/>
          <w:szCs w:val="28"/>
          <w:lang w:val="en-US"/>
        </w:rPr>
        <w:t>đến hoạt động.</w:t>
      </w:r>
    </w:p>
    <w:p>
      <w:pPr>
        <w:spacing w:after="0" w:line="0" w:lineRule="atLeast"/>
        <w:ind w:right="-13"/>
        <w:jc w:val="center"/>
        <w:rPr>
          <w:rFonts w:hint="default" w:ascii="Times New Roman" w:hAnsi="Times New Roman" w:eastAsia="Times New Roman"/>
          <w:b/>
          <w:sz w:val="28"/>
          <w:szCs w:val="28"/>
          <w:lang w:val="vi-VN"/>
        </w:rPr>
      </w:pPr>
      <w:r>
        <w:rPr>
          <w:rFonts w:ascii="Times New Roman" w:hAnsi="Times New Roman" w:eastAsia="Times New Roman"/>
          <w:b/>
          <w:sz w:val="28"/>
          <w:szCs w:val="28"/>
          <w:lang w:val="en-US"/>
        </w:rPr>
        <w:t xml:space="preserve">BẢNG KIỂM - ĐÁNH GIÁ HOẠT ĐỘNG </w:t>
      </w:r>
      <w:r>
        <w:rPr>
          <w:rFonts w:hint="default" w:ascii="Times New Roman" w:hAnsi="Times New Roman" w:eastAsia="Times New Roman"/>
          <w:b/>
          <w:sz w:val="28"/>
          <w:szCs w:val="28"/>
          <w:lang w:val="vi-VN"/>
        </w:rPr>
        <w:t>9</w:t>
      </w:r>
    </w:p>
    <w:tbl>
      <w:tblPr>
        <w:tblStyle w:val="4"/>
        <w:tblW w:w="101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1"/>
        <w:gridCol w:w="4667"/>
        <w:gridCol w:w="126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jc w:val="center"/>
              <w:rPr>
                <w:rFonts w:ascii="Times New Roman" w:hAnsi="Times New Roman" w:eastAsia="Times New Roman"/>
                <w:b/>
                <w:bCs/>
                <w:kern w:val="24"/>
                <w:sz w:val="28"/>
                <w:szCs w:val="28"/>
                <w:lang w:val="en-US"/>
              </w:rPr>
            </w:pPr>
            <w:r>
              <w:rPr>
                <w:rFonts w:ascii="Times New Roman" w:hAnsi="Times New Roman" w:eastAsia="Times New Roman"/>
                <w:b/>
                <w:sz w:val="28"/>
                <w:szCs w:val="28"/>
              </w:rPr>
              <w:t>PC-NL</w:t>
            </w:r>
          </w:p>
        </w:tc>
        <w:tc>
          <w:tcPr>
            <w:tcW w:w="4667" w:type="dxa"/>
            <w:shd w:val="clear" w:color="auto" w:fill="auto"/>
          </w:tcPr>
          <w:p>
            <w:pPr>
              <w:tabs>
                <w:tab w:val="left" w:pos="12758"/>
              </w:tabs>
              <w:spacing w:after="0" w:line="240" w:lineRule="auto"/>
              <w:jc w:val="center"/>
              <w:rPr>
                <w:rFonts w:ascii="Times New Roman" w:hAnsi="Times New Roman" w:eastAsia="Times New Roman"/>
                <w:b/>
                <w:bCs/>
                <w:kern w:val="24"/>
                <w:sz w:val="28"/>
                <w:szCs w:val="28"/>
                <w:lang w:val="en-US"/>
              </w:rPr>
            </w:pPr>
            <w:r>
              <w:rPr>
                <w:rFonts w:ascii="Times New Roman" w:hAnsi="Times New Roman" w:eastAsia="Times New Roman"/>
                <w:b/>
                <w:sz w:val="28"/>
                <w:szCs w:val="28"/>
              </w:rPr>
              <w:t>Các tiêu chí</w:t>
            </w:r>
          </w:p>
        </w:tc>
        <w:tc>
          <w:tcPr>
            <w:tcW w:w="1260" w:type="dxa"/>
            <w:shd w:val="clear" w:color="auto" w:fill="auto"/>
          </w:tcPr>
          <w:p>
            <w:pPr>
              <w:tabs>
                <w:tab w:val="left" w:pos="12758"/>
              </w:tabs>
              <w:spacing w:after="0" w:line="240" w:lineRule="auto"/>
              <w:jc w:val="center"/>
              <w:rPr>
                <w:rFonts w:ascii="Times New Roman" w:hAnsi="Times New Roman" w:eastAsia="Times New Roman"/>
                <w:b/>
                <w:bCs/>
                <w:kern w:val="24"/>
                <w:sz w:val="28"/>
                <w:szCs w:val="28"/>
                <w:lang w:val="en-US"/>
              </w:rPr>
            </w:pPr>
            <w:r>
              <w:rPr>
                <w:rFonts w:ascii="Times New Roman" w:hAnsi="Times New Roman" w:eastAsia="Times New Roman"/>
                <w:b/>
                <w:sz w:val="28"/>
                <w:szCs w:val="28"/>
              </w:rPr>
              <w:t>Có</w:t>
            </w:r>
          </w:p>
        </w:tc>
        <w:tc>
          <w:tcPr>
            <w:tcW w:w="1620" w:type="dxa"/>
            <w:shd w:val="clear" w:color="auto" w:fill="auto"/>
          </w:tcPr>
          <w:p>
            <w:pPr>
              <w:tabs>
                <w:tab w:val="left" w:pos="12758"/>
              </w:tabs>
              <w:spacing w:after="0" w:line="240" w:lineRule="auto"/>
              <w:jc w:val="center"/>
              <w:rPr>
                <w:rFonts w:ascii="Times New Roman" w:hAnsi="Times New Roman" w:eastAsia="Times New Roman"/>
                <w:b/>
                <w:bCs/>
                <w:kern w:val="24"/>
                <w:sz w:val="28"/>
                <w:szCs w:val="28"/>
                <w:lang w:val="en-US"/>
              </w:rPr>
            </w:pPr>
            <w:r>
              <w:rPr>
                <w:rFonts w:ascii="Times New Roman" w:hAnsi="Times New Roman" w:eastAsia="Times New Roman"/>
                <w:b/>
                <w:sz w:val="28"/>
                <w:szCs w:val="28"/>
              </w:rPr>
              <w:t>Không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Tìm hiểu tự nhiên</w:t>
            </w:r>
          </w:p>
          <w:p>
            <w:pPr>
              <w:tabs>
                <w:tab w:val="left" w:pos="12758"/>
              </w:tabs>
              <w:spacing w:after="0" w:line="240" w:lineRule="auto"/>
              <w:rPr>
                <w:rFonts w:ascii="Times New Roman" w:hAnsi="Times New Roman" w:eastAsia="Times New Roman"/>
                <w:b/>
                <w:sz w:val="28"/>
                <w:szCs w:val="28"/>
                <w:lang w:val="en-US"/>
              </w:rPr>
            </w:pPr>
          </w:p>
        </w:tc>
        <w:tc>
          <w:tcPr>
            <w:tcW w:w="4667"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xml:space="preserve">- Quan sát và nêu được </w:t>
            </w:r>
            <w:r>
              <w:rPr>
                <w:rFonts w:ascii="Times New Roman" w:hAnsi="Times New Roman" w:eastAsia="Times New Roman"/>
                <w:sz w:val="28"/>
                <w:szCs w:val="28"/>
                <w:lang w:val="en-US"/>
              </w:rPr>
              <w:t>cấu tạo vi khuẩn</w:t>
            </w:r>
            <w:r>
              <w:rPr>
                <w:rFonts w:ascii="Times New Roman" w:hAnsi="Times New Roman" w:eastAsia="Times New Roman"/>
                <w:sz w:val="28"/>
                <w:szCs w:val="28"/>
              </w:rPr>
              <w:t>.</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xml:space="preserve">- </w:t>
            </w:r>
            <w:r>
              <w:rPr>
                <w:rFonts w:ascii="Times New Roman" w:hAnsi="Times New Roman" w:eastAsia="Times New Roman"/>
                <w:sz w:val="28"/>
                <w:szCs w:val="28"/>
                <w:lang w:val="en-US"/>
              </w:rPr>
              <w:t>Vẽ</w:t>
            </w:r>
            <w:r>
              <w:rPr>
                <w:rFonts w:ascii="Times New Roman" w:hAnsi="Times New Roman" w:eastAsia="Times New Roman"/>
                <w:sz w:val="28"/>
                <w:szCs w:val="28"/>
              </w:rPr>
              <w:t xml:space="preserve"> được các bộ phận của</w:t>
            </w:r>
            <w:r>
              <w:rPr>
                <w:rFonts w:ascii="Times New Roman" w:hAnsi="Times New Roman" w:eastAsia="Times New Roman"/>
                <w:sz w:val="28"/>
                <w:szCs w:val="28"/>
                <w:lang w:val="en-US"/>
              </w:rPr>
              <w:t xml:space="preserve"> vi khuẩn</w:t>
            </w:r>
            <w:r>
              <w:rPr>
                <w:rFonts w:ascii="Times New Roman" w:hAnsi="Times New Roman" w:eastAsia="Times New Roman"/>
                <w:sz w:val="28"/>
                <w:szCs w:val="28"/>
              </w:rPr>
              <w:t>.</w:t>
            </w:r>
          </w:p>
          <w:p>
            <w:pPr>
              <w:tabs>
                <w:tab w:val="left" w:pos="12758"/>
              </w:tabs>
              <w:spacing w:after="0" w:line="240" w:lineRule="auto"/>
              <w:rPr>
                <w:rFonts w:ascii="Times New Roman" w:hAnsi="Times New Roman" w:eastAsia="Times New Roman"/>
                <w:b/>
                <w:sz w:val="28"/>
                <w:szCs w:val="28"/>
                <w:lang w:val="en-US"/>
              </w:rPr>
            </w:pPr>
            <w:r>
              <w:rPr>
                <w:rFonts w:ascii="Times New Roman" w:hAnsi="Times New Roman" w:eastAsia="Times New Roman"/>
                <w:sz w:val="28"/>
                <w:szCs w:val="28"/>
              </w:rPr>
              <w:t>- Thực hiện được các thao tác thực hành.</w:t>
            </w:r>
          </w:p>
        </w:tc>
        <w:tc>
          <w:tcPr>
            <w:tcW w:w="126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c>
          <w:tcPr>
            <w:tcW w:w="162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sz w:val="28"/>
                <w:szCs w:val="28"/>
              </w:rPr>
            </w:pPr>
            <w:r>
              <w:rPr>
                <w:rFonts w:ascii="Times New Roman" w:hAnsi="Times New Roman" w:eastAsia="Times New Roman"/>
                <w:sz w:val="28"/>
                <w:szCs w:val="28"/>
              </w:rPr>
              <w:t>NL giao tiếp và hợp tác</w:t>
            </w:r>
          </w:p>
        </w:tc>
        <w:tc>
          <w:tcPr>
            <w:tcW w:w="4667" w:type="dxa"/>
            <w:shd w:val="clear" w:color="auto" w:fill="auto"/>
          </w:tcPr>
          <w:p>
            <w:pPr>
              <w:tabs>
                <w:tab w:val="left" w:pos="12758"/>
              </w:tabs>
              <w:spacing w:after="0" w:line="240" w:lineRule="auto"/>
              <w:rPr>
                <w:rFonts w:ascii="Times New Roman" w:hAnsi="Times New Roman" w:eastAsia="Times New Roman"/>
                <w:sz w:val="28"/>
                <w:szCs w:val="28"/>
              </w:rPr>
            </w:pPr>
            <w:r>
              <w:rPr>
                <w:rFonts w:ascii="Times New Roman" w:hAnsi="Times New Roman" w:eastAsia="Times New Roman"/>
                <w:sz w:val="28"/>
                <w:szCs w:val="28"/>
              </w:rPr>
              <w:t>- Phối hợp hiệu quả trong làm việc nhóm.</w:t>
            </w:r>
          </w:p>
        </w:tc>
        <w:tc>
          <w:tcPr>
            <w:tcW w:w="126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c>
          <w:tcPr>
            <w:tcW w:w="162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sz w:val="28"/>
                <w:szCs w:val="28"/>
              </w:rPr>
            </w:pPr>
            <w:r>
              <w:rPr>
                <w:rFonts w:ascii="Times New Roman" w:hAnsi="Times New Roman" w:eastAsia="Times New Roman"/>
                <w:sz w:val="28"/>
                <w:szCs w:val="28"/>
              </w:rPr>
              <w:t>NL Tự học và tự chủ</w:t>
            </w:r>
          </w:p>
        </w:tc>
        <w:tc>
          <w:tcPr>
            <w:tcW w:w="4667"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 xml:space="preserve">- </w:t>
            </w:r>
            <w:r>
              <w:rPr>
                <w:rFonts w:ascii="Times New Roman" w:hAnsi="Times New Roman" w:eastAsia="Times New Roman"/>
                <w:sz w:val="28"/>
                <w:szCs w:val="28"/>
              </w:rPr>
              <w:t xml:space="preserve">Chuẩn bị mẫu </w:t>
            </w:r>
            <w:r>
              <w:rPr>
                <w:rFonts w:ascii="Times New Roman" w:hAnsi="Times New Roman" w:eastAsia="Times New Roman"/>
                <w:sz w:val="28"/>
                <w:szCs w:val="28"/>
                <w:lang w:val="en-US"/>
              </w:rPr>
              <w:t xml:space="preserve"> nước dưa chua và sữa chua</w:t>
            </w:r>
            <w:r>
              <w:rPr>
                <w:rFonts w:ascii="Times New Roman" w:hAnsi="Times New Roman" w:eastAsia="Times New Roman"/>
                <w:sz w:val="28"/>
                <w:szCs w:val="28"/>
              </w:rPr>
              <w:t>.</w:t>
            </w:r>
          </w:p>
        </w:tc>
        <w:tc>
          <w:tcPr>
            <w:tcW w:w="126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c>
          <w:tcPr>
            <w:tcW w:w="162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sz w:val="28"/>
                <w:szCs w:val="28"/>
              </w:rPr>
            </w:pPr>
            <w:r>
              <w:rPr>
                <w:rFonts w:ascii="Times New Roman" w:hAnsi="Times New Roman" w:eastAsia="Times New Roman"/>
                <w:sz w:val="28"/>
                <w:szCs w:val="28"/>
              </w:rPr>
              <w:t>Phẩm chất</w:t>
            </w:r>
            <w:r>
              <w:rPr>
                <w:rFonts w:ascii="Times New Roman" w:hAnsi="Times New Roman" w:eastAsia="Times New Roman"/>
                <w:sz w:val="28"/>
                <w:szCs w:val="28"/>
                <w:lang w:val="en-US"/>
              </w:rPr>
              <w:t xml:space="preserve">, </w:t>
            </w:r>
            <w:r>
              <w:rPr>
                <w:rFonts w:ascii="Times New Roman" w:hAnsi="Times New Roman" w:eastAsia="Times New Roman"/>
                <w:sz w:val="28"/>
                <w:szCs w:val="28"/>
              </w:rPr>
              <w:t xml:space="preserve"> trung thực</w:t>
            </w:r>
            <w:r>
              <w:rPr>
                <w:rFonts w:ascii="Times New Roman" w:hAnsi="Times New Roman" w:eastAsia="Times New Roman"/>
                <w:sz w:val="28"/>
                <w:szCs w:val="28"/>
                <w:lang w:val="en-US"/>
              </w:rPr>
              <w:t xml:space="preserve">, </w:t>
            </w:r>
            <w:r>
              <w:rPr>
                <w:rFonts w:ascii="Times New Roman" w:hAnsi="Times New Roman" w:eastAsia="Times New Roman"/>
                <w:sz w:val="28"/>
                <w:szCs w:val="28"/>
              </w:rPr>
              <w:t xml:space="preserve"> trách nhiệm chăm chỉ</w:t>
            </w:r>
          </w:p>
        </w:tc>
        <w:tc>
          <w:tcPr>
            <w:tcW w:w="4667"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Thực hiện phiếu học tập của nhóm. Giữ gìn vệ sinh, trật tự khi thực hành</w:t>
            </w:r>
            <w:r>
              <w:rPr>
                <w:rFonts w:ascii="Times New Roman" w:hAnsi="Times New Roman" w:eastAsia="Times New Roman"/>
                <w:sz w:val="28"/>
                <w:szCs w:val="28"/>
                <w:lang w:val="en-US"/>
              </w:rPr>
              <w:t xml:space="preserve"> quan sát</w:t>
            </w:r>
            <w:r>
              <w:rPr>
                <w:rFonts w:ascii="Times New Roman" w:hAnsi="Times New Roman" w:eastAsia="Times New Roman"/>
                <w:sz w:val="28"/>
                <w:szCs w:val="28"/>
              </w:rPr>
              <w:t>.</w:t>
            </w:r>
          </w:p>
        </w:tc>
        <w:tc>
          <w:tcPr>
            <w:tcW w:w="126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c>
          <w:tcPr>
            <w:tcW w:w="162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r>
    </w:tbl>
    <w:p>
      <w:pPr>
        <w:rPr>
          <w:rFonts w:ascii="Times New Roman" w:hAnsi="Times New Roman"/>
          <w:b/>
          <w:kern w:val="24"/>
          <w:sz w:val="28"/>
          <w:szCs w:val="28"/>
        </w:rPr>
      </w:pPr>
      <w:r>
        <w:rPr>
          <w:rFonts w:ascii="Times New Roman" w:hAnsi="Times New Roman"/>
          <w:b/>
          <w:kern w:val="24"/>
          <w:sz w:val="28"/>
          <w:szCs w:val="28"/>
        </w:rPr>
        <w:t xml:space="preserve">3. </w:t>
      </w:r>
      <w:r>
        <w:rPr>
          <w:rFonts w:ascii="Times New Roman" w:hAnsi="Times New Roman"/>
          <w:b/>
          <w:kern w:val="24"/>
          <w:sz w:val="28"/>
          <w:szCs w:val="28"/>
          <w:lang w:val="en-US"/>
        </w:rPr>
        <w:t>Dự kiến s</w:t>
      </w:r>
      <w:r>
        <w:rPr>
          <w:rFonts w:ascii="Times New Roman" w:hAnsi="Times New Roman"/>
          <w:b/>
          <w:kern w:val="24"/>
          <w:sz w:val="28"/>
          <w:szCs w:val="28"/>
        </w:rPr>
        <w:t>ản phẩm học tập</w:t>
      </w:r>
    </w:p>
    <w:p>
      <w:pPr>
        <w:rPr>
          <w:rFonts w:ascii="Times New Roman" w:hAnsi="Times New Roman"/>
          <w:bCs/>
          <w:kern w:val="24"/>
          <w:sz w:val="28"/>
          <w:szCs w:val="28"/>
          <w:lang w:val="en-US"/>
        </w:rPr>
      </w:pPr>
      <w:r>
        <w:rPr>
          <w:rFonts w:ascii="Times New Roman" w:hAnsi="Times New Roman"/>
          <w:bCs/>
          <w:kern w:val="24"/>
          <w:sz w:val="28"/>
          <w:szCs w:val="28"/>
          <w:lang w:val="en-US"/>
        </w:rPr>
        <w:t>S</w:t>
      </w:r>
      <w:r>
        <w:rPr>
          <w:rFonts w:ascii="Times New Roman" w:hAnsi="Times New Roman"/>
          <w:bCs/>
          <w:kern w:val="24"/>
          <w:sz w:val="28"/>
          <w:szCs w:val="28"/>
        </w:rPr>
        <w:t xml:space="preserve">ản phẩm học tập dự kiến của HS </w:t>
      </w:r>
      <w:r>
        <w:rPr>
          <w:rFonts w:ascii="Times New Roman" w:hAnsi="Times New Roman"/>
          <w:bCs/>
          <w:kern w:val="24"/>
          <w:sz w:val="28"/>
          <w:szCs w:val="28"/>
          <w:lang w:val="en-US"/>
        </w:rPr>
        <w:t xml:space="preserve">là : Phiếu báo cáo thực hành </w:t>
      </w:r>
    </w:p>
    <w:p>
      <w:pPr>
        <w:jc w:val="center"/>
        <w:rPr>
          <w:rFonts w:ascii="Times New Roman" w:hAnsi="Times New Roman"/>
          <w:b/>
          <w:bCs/>
          <w:kern w:val="24"/>
          <w:sz w:val="28"/>
          <w:szCs w:val="28"/>
          <w:lang w:val="en-US"/>
        </w:rPr>
      </w:pPr>
      <w:r>
        <w:rPr>
          <w:rFonts w:ascii="Times New Roman" w:hAnsi="Times New Roman"/>
          <w:b/>
          <w:bCs/>
          <w:kern w:val="24"/>
          <w:sz w:val="28"/>
          <w:szCs w:val="28"/>
          <w:lang w:val="en-US"/>
        </w:rPr>
        <w:t>PHIẾU BÁO CÁO THỰC HÀNH</w:t>
      </w:r>
    </w:p>
    <w:p>
      <w:pPr>
        <w:jc w:val="center"/>
        <w:rPr>
          <w:rFonts w:ascii="Times New Roman" w:hAnsi="Times New Roman"/>
          <w:b/>
          <w:bCs/>
          <w:kern w:val="24"/>
          <w:sz w:val="28"/>
          <w:szCs w:val="28"/>
          <w:lang w:val="en-US"/>
        </w:rPr>
      </w:pPr>
      <w:r>
        <w:rPr>
          <w:rFonts w:ascii="Times New Roman" w:hAnsi="Times New Roman"/>
          <w:b/>
          <w:bCs/>
          <w:kern w:val="24"/>
          <w:sz w:val="28"/>
          <w:szCs w:val="28"/>
          <w:lang w:val="en-US"/>
        </w:rPr>
        <w:t>QUAN SÁT VI KHUẨN VÀ TÌM HIỂU CÁC BƯỚC LÀM SỮA CHUA</w:t>
      </w:r>
    </w:p>
    <w:p>
      <w:pPr>
        <w:rPr>
          <w:rFonts w:ascii="Times New Roman" w:hAnsi="Times New Roman"/>
          <w:bCs/>
          <w:kern w:val="24"/>
          <w:sz w:val="28"/>
          <w:szCs w:val="28"/>
          <w:lang w:val="en-US"/>
        </w:rPr>
      </w:pPr>
    </w:p>
    <w:p>
      <w:pPr>
        <w:rPr>
          <w:rFonts w:ascii="Times New Roman" w:hAnsi="Times New Roman"/>
          <w:bCs/>
          <w:kern w:val="24"/>
          <w:sz w:val="28"/>
          <w:szCs w:val="28"/>
          <w:lang w:val="en-US"/>
        </w:rPr>
      </w:pPr>
      <w:r>
        <w:rPr>
          <w:rFonts w:ascii="Times New Roman" w:hAnsi="Times New Roman"/>
          <w:bCs/>
          <w:kern w:val="24"/>
          <w:sz w:val="28"/>
          <w:szCs w:val="28"/>
          <w:lang w:val="en-US"/>
        </w:rPr>
        <w:t>Thứ ……ngày……tháng….năm……</w:t>
      </w:r>
    </w:p>
    <w:p>
      <w:pPr>
        <w:rPr>
          <w:rFonts w:ascii="Times New Roman" w:hAnsi="Times New Roman"/>
          <w:bCs/>
          <w:kern w:val="24"/>
          <w:sz w:val="28"/>
          <w:szCs w:val="28"/>
          <w:lang w:val="en-US"/>
        </w:rPr>
      </w:pPr>
      <w:r>
        <w:rPr>
          <w:rFonts w:ascii="Times New Roman" w:hAnsi="Times New Roman"/>
          <w:bCs/>
          <w:kern w:val="24"/>
          <w:sz w:val="28"/>
          <w:szCs w:val="28"/>
          <w:lang w:val="en-US"/>
        </w:rPr>
        <w:t>Nhóm: ……………….lớp ………….</w:t>
      </w:r>
    </w:p>
    <w:p>
      <w:pPr>
        <w:rPr>
          <w:rFonts w:ascii="Times New Roman" w:hAnsi="Times New Roman"/>
          <w:bCs/>
          <w:kern w:val="24"/>
          <w:sz w:val="28"/>
          <w:szCs w:val="28"/>
          <w:lang w:val="en-US"/>
        </w:rPr>
      </w:pPr>
    </w:p>
    <w:p>
      <w:pPr>
        <w:pStyle w:val="15"/>
        <w:numPr>
          <w:ilvl w:val="3"/>
          <w:numId w:val="14"/>
        </w:numPr>
        <w:rPr>
          <w:rFonts w:ascii="Times New Roman" w:hAnsi="Times New Roman"/>
          <w:bCs/>
          <w:kern w:val="24"/>
          <w:sz w:val="28"/>
          <w:szCs w:val="28"/>
          <w:lang w:val="en-US"/>
        </w:rPr>
      </w:pPr>
      <w:r>
        <w:rPr>
          <w:rFonts w:ascii="Times New Roman" w:hAnsi="Times New Roman"/>
          <w:bCs/>
          <w:kern w:val="24"/>
          <w:sz w:val="28"/>
          <w:szCs w:val="28"/>
          <w:lang w:val="en-US"/>
        </w:rPr>
        <w:t>Vẽ và mô tả hình dạng vi khuẩn lactic có trong tiêu bản:</w:t>
      </w:r>
    </w:p>
    <w:p>
      <w:pPr>
        <w:pStyle w:val="15"/>
        <w:numPr>
          <w:ilvl w:val="3"/>
          <w:numId w:val="14"/>
        </w:numPr>
        <w:rPr>
          <w:rFonts w:ascii="Times New Roman" w:hAnsi="Times New Roman"/>
          <w:bCs/>
          <w:kern w:val="24"/>
          <w:sz w:val="28"/>
          <w:szCs w:val="28"/>
          <w:lang w:val="en-US"/>
        </w:rPr>
      </w:pPr>
      <w:r>
        <w:rPr>
          <w:rFonts w:ascii="Times New Roman" w:hAnsi="Times New Roman"/>
          <w:bCs/>
          <w:kern w:val="24"/>
          <w:sz w:val="28"/>
          <w:szCs w:val="28"/>
          <w:lang w:val="en-US"/>
        </w:rPr>
        <w:t>Vẽ và nhận dạng một số vi khuẩn có trong tiêu bản.</w:t>
      </w:r>
    </w:p>
    <w:p>
      <w:pPr>
        <w:pStyle w:val="15"/>
        <w:numPr>
          <w:ilvl w:val="3"/>
          <w:numId w:val="14"/>
        </w:numPr>
        <w:rPr>
          <w:rFonts w:ascii="Times New Roman" w:hAnsi="Times New Roman"/>
          <w:bCs/>
          <w:kern w:val="24"/>
          <w:sz w:val="28"/>
          <w:szCs w:val="28"/>
          <w:lang w:val="en-US"/>
        </w:rPr>
      </w:pPr>
      <w:r>
        <w:rPr>
          <w:rFonts w:ascii="Times New Roman" w:hAnsi="Times New Roman"/>
          <w:bCs/>
          <w:kern w:val="24"/>
          <w:sz w:val="28"/>
          <w:szCs w:val="28"/>
          <w:lang w:val="en-US"/>
        </w:rPr>
        <w:t>Tại sao chúng ta phải bảo quản sữa chua trong ngăn mát tủ lạnh?</w:t>
      </w:r>
    </w:p>
    <w:p>
      <w:pPr>
        <w:rPr>
          <w:rFonts w:ascii="Times New Roman" w:hAnsi="Times New Roman"/>
          <w:b/>
          <w:kern w:val="24"/>
          <w:sz w:val="28"/>
          <w:szCs w:val="28"/>
        </w:rPr>
      </w:pPr>
      <w:r>
        <w:rPr>
          <w:rFonts w:ascii="Times New Roman" w:hAnsi="Times New Roman"/>
          <w:b/>
          <w:kern w:val="24"/>
          <w:sz w:val="28"/>
          <w:szCs w:val="28"/>
        </w:rPr>
        <w:t xml:space="preserve">4. </w:t>
      </w:r>
      <w:r>
        <w:rPr>
          <w:rFonts w:ascii="Times New Roman" w:hAnsi="Times New Roman"/>
          <w:b/>
          <w:kern w:val="24"/>
          <w:sz w:val="28"/>
          <w:szCs w:val="28"/>
          <w:lang w:val="en-US"/>
        </w:rPr>
        <w:t>Dự kiến p</w:t>
      </w:r>
      <w:r>
        <w:rPr>
          <w:rFonts w:ascii="Times New Roman" w:hAnsi="Times New Roman"/>
          <w:b/>
          <w:kern w:val="24"/>
          <w:sz w:val="28"/>
          <w:szCs w:val="28"/>
        </w:rPr>
        <w:t>hương án đánh giá</w:t>
      </w:r>
      <w:r>
        <w:rPr>
          <w:rFonts w:ascii="Times New Roman" w:hAnsi="Times New Roman"/>
          <w:b/>
          <w:kern w:val="24"/>
          <w:sz w:val="28"/>
          <w:szCs w:val="28"/>
          <w:lang w:val="en-US"/>
        </w:rPr>
        <w:t xml:space="preserve"> kết quả học tập</w:t>
      </w:r>
    </w:p>
    <w:p>
      <w:pPr>
        <w:spacing w:after="0" w:line="234" w:lineRule="auto"/>
        <w:ind w:right="446"/>
        <w:rPr>
          <w:rFonts w:ascii="Times New Roman" w:hAnsi="Times New Roman" w:eastAsia="Times New Roman"/>
          <w:sz w:val="28"/>
          <w:szCs w:val="28"/>
          <w:lang w:val="en-US"/>
        </w:rPr>
      </w:pPr>
    </w:p>
    <w:p>
      <w:pPr>
        <w:ind w:left="1080"/>
        <w:rPr>
          <w:rFonts w:ascii="Times New Roman" w:hAnsi="Times New Roman" w:eastAsia="Arial"/>
          <w:color w:val="0D0D0D"/>
          <w:sz w:val="28"/>
          <w:szCs w:val="28"/>
        </w:rPr>
      </w:pPr>
      <w:r>
        <w:rPr>
          <w:rFonts w:ascii="Times New Roman" w:hAnsi="Times New Roman" w:eastAsia="Arial"/>
          <w:color w:val="0D0D0D"/>
          <w:sz w:val="28"/>
          <w:szCs w:val="28"/>
        </w:rPr>
        <w:t>Bảng kiểm đánh giá KN thực hành thí nghiệm như sau:</w:t>
      </w:r>
    </w:p>
    <w:tbl>
      <w:tblPr>
        <w:tblStyle w:val="4"/>
        <w:tblW w:w="0" w:type="auto"/>
        <w:tblInd w:w="10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01"/>
        <w:gridCol w:w="1118"/>
        <w:gridCol w:w="13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7" w:type="dxa"/>
            <w:shd w:val="clear" w:color="auto" w:fill="auto"/>
          </w:tcPr>
          <w:p>
            <w:pPr>
              <w:rPr>
                <w:rFonts w:ascii="Times New Roman" w:hAnsi="Times New Roman" w:eastAsia="Arial"/>
                <w:color w:val="0D0D0D"/>
                <w:sz w:val="28"/>
                <w:szCs w:val="28"/>
              </w:rPr>
            </w:pPr>
            <w:r>
              <w:rPr>
                <w:rFonts w:ascii="Times New Roman" w:hAnsi="Times New Roman" w:eastAsia="Arial"/>
                <w:color w:val="0D0D0D"/>
                <w:sz w:val="28"/>
                <w:szCs w:val="28"/>
              </w:rPr>
              <w:t>Các tiêu chí</w:t>
            </w:r>
          </w:p>
        </w:tc>
        <w:tc>
          <w:tcPr>
            <w:tcW w:w="1559" w:type="dxa"/>
            <w:shd w:val="clear" w:color="auto" w:fill="auto"/>
          </w:tcPr>
          <w:p>
            <w:pPr>
              <w:rPr>
                <w:rFonts w:ascii="Times New Roman" w:hAnsi="Times New Roman" w:eastAsia="Arial"/>
                <w:color w:val="0D0D0D"/>
                <w:sz w:val="28"/>
                <w:szCs w:val="28"/>
              </w:rPr>
            </w:pPr>
            <w:r>
              <w:rPr>
                <w:rFonts w:ascii="Times New Roman" w:hAnsi="Times New Roman" w:eastAsia="Arial"/>
                <w:color w:val="0D0D0D"/>
                <w:sz w:val="28"/>
                <w:szCs w:val="28"/>
              </w:rPr>
              <w:t xml:space="preserve">Có </w:t>
            </w:r>
          </w:p>
        </w:tc>
        <w:tc>
          <w:tcPr>
            <w:tcW w:w="1559" w:type="dxa"/>
            <w:shd w:val="clear" w:color="auto" w:fill="auto"/>
          </w:tcPr>
          <w:p>
            <w:pPr>
              <w:rPr>
                <w:rFonts w:ascii="Times New Roman" w:hAnsi="Times New Roman" w:eastAsia="Arial"/>
                <w:color w:val="0D0D0D"/>
                <w:sz w:val="28"/>
                <w:szCs w:val="28"/>
              </w:rPr>
            </w:pPr>
            <w:r>
              <w:rPr>
                <w:rFonts w:ascii="Times New Roman" w:hAnsi="Times New Roman" w:eastAsia="Arial"/>
                <w:color w:val="0D0D0D"/>
                <w:sz w:val="28"/>
                <w:szCs w:val="28"/>
              </w:rPr>
              <w:t>Không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7" w:type="dxa"/>
            <w:shd w:val="clear" w:color="auto" w:fill="auto"/>
          </w:tcPr>
          <w:p>
            <w:pPr>
              <w:spacing w:line="289" w:lineRule="auto"/>
              <w:ind w:right="3280"/>
              <w:rPr>
                <w:rFonts w:ascii="Times New Roman" w:hAnsi="Times New Roman"/>
                <w:sz w:val="28"/>
                <w:szCs w:val="28"/>
              </w:rPr>
            </w:pPr>
            <w:r>
              <w:rPr>
                <w:rFonts w:ascii="Times New Roman" w:hAnsi="Times New Roman" w:eastAsia="Arial"/>
                <w:color w:val="0D0D0D"/>
                <w:sz w:val="28"/>
                <w:szCs w:val="28"/>
              </w:rPr>
              <w:t>Chuẩn bị mẫu vật, dụng cụ đạt yêu cầu của bài thí nghiệm.</w:t>
            </w:r>
          </w:p>
        </w:tc>
        <w:tc>
          <w:tcPr>
            <w:tcW w:w="1559" w:type="dxa"/>
            <w:shd w:val="clear" w:color="auto" w:fill="auto"/>
          </w:tcPr>
          <w:p>
            <w:pPr>
              <w:rPr>
                <w:rFonts w:ascii="Times New Roman" w:hAnsi="Times New Roman" w:eastAsia="Arial"/>
                <w:color w:val="0D0D0D"/>
                <w:sz w:val="28"/>
                <w:szCs w:val="28"/>
              </w:rPr>
            </w:pPr>
          </w:p>
        </w:tc>
        <w:tc>
          <w:tcPr>
            <w:tcW w:w="1559" w:type="dxa"/>
            <w:shd w:val="clear" w:color="auto" w:fill="auto"/>
          </w:tcPr>
          <w:p>
            <w:pPr>
              <w:rPr>
                <w:rFonts w:ascii="Times New Roman" w:hAnsi="Times New Roman" w:eastAsia="Arial"/>
                <w:color w:val="0D0D0D"/>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7" w:type="dxa"/>
            <w:shd w:val="clear" w:color="auto" w:fill="auto"/>
          </w:tcPr>
          <w:p>
            <w:pPr>
              <w:rPr>
                <w:rFonts w:ascii="Times New Roman" w:hAnsi="Times New Roman"/>
                <w:sz w:val="28"/>
                <w:szCs w:val="28"/>
              </w:rPr>
            </w:pPr>
            <w:r>
              <w:rPr>
                <w:rFonts w:ascii="Times New Roman" w:hAnsi="Times New Roman" w:eastAsia="Arial"/>
                <w:color w:val="0D0D0D"/>
                <w:sz w:val="28"/>
                <w:szCs w:val="28"/>
              </w:rPr>
              <w:t>Thiết kế được các bước thí nghiệm.</w:t>
            </w:r>
          </w:p>
        </w:tc>
        <w:tc>
          <w:tcPr>
            <w:tcW w:w="1559" w:type="dxa"/>
            <w:shd w:val="clear" w:color="auto" w:fill="auto"/>
          </w:tcPr>
          <w:p>
            <w:pPr>
              <w:rPr>
                <w:rFonts w:ascii="Times New Roman" w:hAnsi="Times New Roman" w:eastAsia="Arial"/>
                <w:color w:val="0D0D0D"/>
                <w:sz w:val="28"/>
                <w:szCs w:val="28"/>
              </w:rPr>
            </w:pPr>
          </w:p>
        </w:tc>
        <w:tc>
          <w:tcPr>
            <w:tcW w:w="1559" w:type="dxa"/>
            <w:shd w:val="clear" w:color="auto" w:fill="auto"/>
          </w:tcPr>
          <w:p>
            <w:pPr>
              <w:rPr>
                <w:rFonts w:ascii="Times New Roman" w:hAnsi="Times New Roman" w:eastAsia="Arial"/>
                <w:color w:val="0D0D0D"/>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7" w:type="dxa"/>
            <w:shd w:val="clear" w:color="auto" w:fill="auto"/>
          </w:tcPr>
          <w:p>
            <w:pPr>
              <w:rPr>
                <w:rFonts w:ascii="Times New Roman" w:hAnsi="Times New Roman"/>
                <w:sz w:val="28"/>
                <w:szCs w:val="28"/>
              </w:rPr>
            </w:pPr>
            <w:r>
              <w:rPr>
                <w:rFonts w:ascii="Times New Roman" w:hAnsi="Times New Roman" w:eastAsia="Arial"/>
                <w:color w:val="0D0D0D"/>
                <w:sz w:val="28"/>
                <w:szCs w:val="28"/>
              </w:rPr>
              <w:t>Thực hiện các thao tác thí nghiệm thành thạo.</w:t>
            </w:r>
          </w:p>
        </w:tc>
        <w:tc>
          <w:tcPr>
            <w:tcW w:w="1559" w:type="dxa"/>
            <w:shd w:val="clear" w:color="auto" w:fill="auto"/>
          </w:tcPr>
          <w:p>
            <w:pPr>
              <w:rPr>
                <w:rFonts w:ascii="Times New Roman" w:hAnsi="Times New Roman" w:eastAsia="Arial"/>
                <w:color w:val="0D0D0D"/>
                <w:sz w:val="28"/>
                <w:szCs w:val="28"/>
              </w:rPr>
            </w:pPr>
          </w:p>
        </w:tc>
        <w:tc>
          <w:tcPr>
            <w:tcW w:w="1559" w:type="dxa"/>
            <w:shd w:val="clear" w:color="auto" w:fill="auto"/>
          </w:tcPr>
          <w:p>
            <w:pPr>
              <w:rPr>
                <w:rFonts w:ascii="Times New Roman" w:hAnsi="Times New Roman" w:eastAsia="Arial"/>
                <w:color w:val="0D0D0D"/>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7" w:type="dxa"/>
            <w:shd w:val="clear" w:color="auto" w:fill="auto"/>
          </w:tcPr>
          <w:p>
            <w:pPr>
              <w:rPr>
                <w:rFonts w:ascii="Times New Roman" w:hAnsi="Times New Roman"/>
                <w:sz w:val="28"/>
                <w:szCs w:val="28"/>
              </w:rPr>
            </w:pPr>
            <w:r>
              <w:rPr>
                <w:rFonts w:ascii="Times New Roman" w:hAnsi="Times New Roman" w:eastAsia="Arial"/>
                <w:color w:val="0D0D0D"/>
                <w:sz w:val="28"/>
                <w:szCs w:val="28"/>
              </w:rPr>
              <w:t>Ghi chép quá trình thí nghiệm đầy đủ.</w:t>
            </w:r>
          </w:p>
        </w:tc>
        <w:tc>
          <w:tcPr>
            <w:tcW w:w="1559" w:type="dxa"/>
            <w:shd w:val="clear" w:color="auto" w:fill="auto"/>
          </w:tcPr>
          <w:p>
            <w:pPr>
              <w:rPr>
                <w:rFonts w:ascii="Times New Roman" w:hAnsi="Times New Roman" w:eastAsia="Arial"/>
                <w:color w:val="0D0D0D"/>
                <w:sz w:val="28"/>
                <w:szCs w:val="28"/>
              </w:rPr>
            </w:pPr>
          </w:p>
        </w:tc>
        <w:tc>
          <w:tcPr>
            <w:tcW w:w="1559" w:type="dxa"/>
            <w:shd w:val="clear" w:color="auto" w:fill="auto"/>
          </w:tcPr>
          <w:p>
            <w:pPr>
              <w:rPr>
                <w:rFonts w:ascii="Times New Roman" w:hAnsi="Times New Roman" w:eastAsia="Arial"/>
                <w:color w:val="0D0D0D"/>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7" w:type="dxa"/>
            <w:shd w:val="clear" w:color="auto" w:fill="auto"/>
          </w:tcPr>
          <w:p>
            <w:pPr>
              <w:rPr>
                <w:rFonts w:ascii="Times New Roman" w:hAnsi="Times New Roman"/>
                <w:sz w:val="28"/>
                <w:szCs w:val="28"/>
              </w:rPr>
            </w:pPr>
            <w:r>
              <w:rPr>
                <w:rFonts w:ascii="Times New Roman" w:hAnsi="Times New Roman" w:eastAsia="Arial"/>
                <w:color w:val="0D0D0D"/>
                <w:sz w:val="28"/>
                <w:szCs w:val="28"/>
                <w:lang w:val="en-US"/>
              </w:rPr>
              <w:t>Vẽ được hình quan sát</w:t>
            </w:r>
            <w:r>
              <w:rPr>
                <w:rFonts w:ascii="Times New Roman" w:hAnsi="Times New Roman" w:eastAsia="Arial"/>
                <w:color w:val="0D0D0D"/>
                <w:sz w:val="28"/>
                <w:szCs w:val="28"/>
              </w:rPr>
              <w:t xml:space="preserve"> rõ ràng.</w:t>
            </w:r>
          </w:p>
        </w:tc>
        <w:tc>
          <w:tcPr>
            <w:tcW w:w="1559" w:type="dxa"/>
            <w:shd w:val="clear" w:color="auto" w:fill="auto"/>
          </w:tcPr>
          <w:p>
            <w:pPr>
              <w:rPr>
                <w:rFonts w:ascii="Times New Roman" w:hAnsi="Times New Roman" w:eastAsia="Arial"/>
                <w:color w:val="0D0D0D"/>
                <w:sz w:val="28"/>
                <w:szCs w:val="28"/>
              </w:rPr>
            </w:pPr>
          </w:p>
        </w:tc>
        <w:tc>
          <w:tcPr>
            <w:tcW w:w="1559" w:type="dxa"/>
            <w:shd w:val="clear" w:color="auto" w:fill="auto"/>
          </w:tcPr>
          <w:p>
            <w:pPr>
              <w:rPr>
                <w:rFonts w:ascii="Times New Roman" w:hAnsi="Times New Roman" w:eastAsia="Arial"/>
                <w:color w:val="0D0D0D"/>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7" w:type="dxa"/>
            <w:shd w:val="clear" w:color="auto" w:fill="auto"/>
          </w:tcPr>
          <w:p>
            <w:pPr>
              <w:rPr>
                <w:rFonts w:ascii="Times New Roman" w:hAnsi="Times New Roman"/>
                <w:sz w:val="28"/>
                <w:szCs w:val="28"/>
              </w:rPr>
            </w:pPr>
            <w:r>
              <w:rPr>
                <w:rFonts w:ascii="Times New Roman" w:hAnsi="Times New Roman" w:eastAsia="Arial"/>
                <w:color w:val="0D0D0D"/>
                <w:sz w:val="28"/>
                <w:szCs w:val="28"/>
                <w:lang w:val="en-US"/>
              </w:rPr>
              <w:t>Trả lời câu hỏi</w:t>
            </w:r>
            <w:r>
              <w:rPr>
                <w:rFonts w:ascii="Times New Roman" w:hAnsi="Times New Roman" w:eastAsia="Arial"/>
                <w:color w:val="0D0D0D"/>
                <w:sz w:val="28"/>
                <w:szCs w:val="28"/>
              </w:rPr>
              <w:t xml:space="preserve"> chính xác.</w:t>
            </w:r>
          </w:p>
        </w:tc>
        <w:tc>
          <w:tcPr>
            <w:tcW w:w="1559" w:type="dxa"/>
            <w:shd w:val="clear" w:color="auto" w:fill="auto"/>
          </w:tcPr>
          <w:p>
            <w:pPr>
              <w:rPr>
                <w:rFonts w:ascii="Times New Roman" w:hAnsi="Times New Roman" w:eastAsia="Arial"/>
                <w:color w:val="0D0D0D"/>
                <w:sz w:val="28"/>
                <w:szCs w:val="28"/>
              </w:rPr>
            </w:pPr>
          </w:p>
        </w:tc>
        <w:tc>
          <w:tcPr>
            <w:tcW w:w="1559" w:type="dxa"/>
            <w:shd w:val="clear" w:color="auto" w:fill="auto"/>
          </w:tcPr>
          <w:p>
            <w:pPr>
              <w:rPr>
                <w:rFonts w:ascii="Times New Roman" w:hAnsi="Times New Roman" w:eastAsia="Arial"/>
                <w:color w:val="0D0D0D"/>
                <w:sz w:val="28"/>
                <w:szCs w:val="28"/>
              </w:rPr>
            </w:pPr>
          </w:p>
        </w:tc>
      </w:tr>
    </w:tbl>
    <w:p>
      <w:pPr>
        <w:spacing w:after="0" w:line="234" w:lineRule="auto"/>
        <w:ind w:right="446"/>
        <w:rPr>
          <w:rFonts w:ascii="Times New Roman" w:hAnsi="Times New Roman" w:eastAsia="Times New Roman"/>
          <w:sz w:val="28"/>
          <w:szCs w:val="28"/>
          <w:lang w:val="en-US"/>
        </w:rPr>
      </w:pPr>
    </w:p>
    <w:p>
      <w:pPr>
        <w:pStyle w:val="2"/>
        <w:numPr>
          <w:ilvl w:val="0"/>
          <w:numId w:val="20"/>
        </w:numPr>
        <w:tabs>
          <w:tab w:val="left" w:pos="825"/>
        </w:tabs>
        <w:spacing w:before="1" w:line="321" w:lineRule="exact"/>
      </w:pPr>
      <w:r>
        <w:t>HỒ SƠ DẠY</w:t>
      </w:r>
      <w:r>
        <w:rPr>
          <w:spacing w:val="-1"/>
        </w:rPr>
        <w:t xml:space="preserve"> </w:t>
      </w:r>
      <w:r>
        <w:t>HỌC</w:t>
      </w:r>
    </w:p>
    <w:p>
      <w:pPr>
        <w:pStyle w:val="15"/>
        <w:widowControl w:val="0"/>
        <w:numPr>
          <w:ilvl w:val="1"/>
          <w:numId w:val="21"/>
        </w:numPr>
        <w:tabs>
          <w:tab w:val="left" w:pos="1093"/>
        </w:tabs>
        <w:autoSpaceDE w:val="0"/>
        <w:autoSpaceDN w:val="0"/>
        <w:spacing w:after="0" w:line="318" w:lineRule="exact"/>
        <w:ind w:hanging="361"/>
        <w:contextualSpacing w:val="0"/>
        <w:rPr>
          <w:rFonts w:ascii="Times New Roman" w:hAnsi="Times New Roman"/>
          <w:b/>
          <w:sz w:val="28"/>
        </w:rPr>
      </w:pPr>
      <w:r>
        <w:rPr>
          <w:rFonts w:ascii="Times New Roman" w:hAnsi="Times New Roman"/>
          <w:b/>
          <w:sz w:val="28"/>
        </w:rPr>
        <w:t>Nội dung dạy học</w:t>
      </w:r>
    </w:p>
    <w:p>
      <w:pPr>
        <w:pStyle w:val="15"/>
        <w:widowControl w:val="0"/>
        <w:numPr>
          <w:ilvl w:val="1"/>
          <w:numId w:val="21"/>
        </w:numPr>
        <w:tabs>
          <w:tab w:val="left" w:pos="1163"/>
        </w:tabs>
        <w:autoSpaceDE w:val="0"/>
        <w:autoSpaceDN w:val="0"/>
        <w:spacing w:after="0" w:line="318" w:lineRule="exact"/>
        <w:rPr>
          <w:rFonts w:ascii="Times New Roman" w:hAnsi="Times New Roman"/>
          <w:sz w:val="28"/>
        </w:rPr>
      </w:pPr>
      <w:r>
        <w:rPr>
          <w:rFonts w:ascii="Times New Roman" w:hAnsi="Times New Roman"/>
          <w:sz w:val="28"/>
        </w:rPr>
        <w:t>Các hồ sơ</w:t>
      </w:r>
      <w:r>
        <w:rPr>
          <w:rFonts w:ascii="Times New Roman" w:hAnsi="Times New Roman"/>
          <w:spacing w:val="-3"/>
          <w:sz w:val="28"/>
        </w:rPr>
        <w:t xml:space="preserve"> </w:t>
      </w:r>
      <w:r>
        <w:rPr>
          <w:rFonts w:ascii="Times New Roman" w:hAnsi="Times New Roman"/>
          <w:sz w:val="28"/>
        </w:rPr>
        <w:t>khác:</w:t>
      </w:r>
    </w:p>
    <w:p>
      <w:pPr>
        <w:pStyle w:val="15"/>
        <w:widowControl w:val="0"/>
        <w:numPr>
          <w:ilvl w:val="2"/>
          <w:numId w:val="21"/>
        </w:numPr>
        <w:tabs>
          <w:tab w:val="left" w:pos="1352"/>
        </w:tabs>
        <w:autoSpaceDE w:val="0"/>
        <w:autoSpaceDN w:val="0"/>
        <w:spacing w:after="0" w:line="318" w:lineRule="exact"/>
        <w:ind w:left="1351" w:hanging="282"/>
        <w:contextualSpacing w:val="0"/>
        <w:rPr>
          <w:rFonts w:ascii="Times New Roman" w:hAnsi="Times New Roman"/>
          <w:sz w:val="28"/>
        </w:rPr>
      </w:pPr>
      <w:r>
        <w:rPr>
          <w:rFonts w:ascii="Times New Roman" w:hAnsi="Times New Roman"/>
          <w:sz w:val="28"/>
        </w:rPr>
        <w:t>Các phiếu học</w:t>
      </w:r>
      <w:r>
        <w:rPr>
          <w:rFonts w:ascii="Times New Roman" w:hAnsi="Times New Roman"/>
          <w:spacing w:val="1"/>
          <w:sz w:val="28"/>
        </w:rPr>
        <w:t xml:space="preserve"> </w:t>
      </w:r>
      <w:r>
        <w:rPr>
          <w:rFonts w:ascii="Times New Roman" w:hAnsi="Times New Roman"/>
          <w:sz w:val="28"/>
        </w:rPr>
        <w:t>tập</w:t>
      </w:r>
    </w:p>
    <w:p>
      <w:pPr>
        <w:pStyle w:val="15"/>
        <w:widowControl w:val="0"/>
        <w:numPr>
          <w:ilvl w:val="2"/>
          <w:numId w:val="21"/>
        </w:numPr>
        <w:autoSpaceDE w:val="0"/>
        <w:autoSpaceDN w:val="0"/>
        <w:spacing w:after="0" w:line="321" w:lineRule="exact"/>
        <w:ind w:left="1351" w:hanging="282"/>
        <w:contextualSpacing w:val="0"/>
        <w:rPr>
          <w:rFonts w:ascii="Times New Roman" w:hAnsi="Times New Roman"/>
          <w:sz w:val="28"/>
        </w:rPr>
      </w:pPr>
      <w:r>
        <w:rPr>
          <w:rFonts w:ascii="Times New Roman" w:hAnsi="Times New Roman"/>
          <w:sz w:val="28"/>
        </w:rPr>
        <w:t>Các rub</w:t>
      </w:r>
      <w:r>
        <w:rPr>
          <w:rFonts w:hint="default" w:ascii="Times New Roman" w:hAnsi="Times New Roman"/>
          <w:sz w:val="28"/>
          <w:lang w:val="vi-VN"/>
        </w:rPr>
        <w:t>r</w:t>
      </w:r>
      <w:r>
        <w:rPr>
          <w:rFonts w:ascii="Times New Roman" w:hAnsi="Times New Roman"/>
          <w:sz w:val="28"/>
        </w:rPr>
        <w:t>i</w:t>
      </w:r>
      <w:r>
        <w:rPr>
          <w:rFonts w:hint="default" w:ascii="Times New Roman" w:hAnsi="Times New Roman"/>
          <w:sz w:val="28"/>
          <w:lang w:val="vi-VN"/>
        </w:rPr>
        <w:t>c</w:t>
      </w:r>
      <w:r>
        <w:rPr>
          <w:rFonts w:ascii="Times New Roman" w:hAnsi="Times New Roman"/>
          <w:sz w:val="28"/>
        </w:rPr>
        <w:t>, bảng kiểm, bảng đánh</w:t>
      </w:r>
      <w:r>
        <w:rPr>
          <w:rFonts w:ascii="Times New Roman" w:hAnsi="Times New Roman"/>
          <w:spacing w:val="-4"/>
          <w:sz w:val="28"/>
        </w:rPr>
        <w:t xml:space="preserve"> </w:t>
      </w:r>
      <w:r>
        <w:rPr>
          <w:rFonts w:ascii="Times New Roman" w:hAnsi="Times New Roman"/>
          <w:sz w:val="28"/>
        </w:rPr>
        <w:t>giá</w:t>
      </w:r>
      <w:r>
        <w:rPr>
          <w:rFonts w:ascii="Times New Roman" w:hAnsi="Times New Roman"/>
          <w:sz w:val="28"/>
          <w:lang w:val="en-US"/>
        </w:rPr>
        <w:t xml:space="preserve">, sản phẩm học tập: tranh vẽ </w:t>
      </w:r>
      <w:r>
        <w:rPr>
          <w:rFonts w:hint="default" w:ascii="Times New Roman" w:hAnsi="Times New Roman"/>
          <w:sz w:val="28"/>
          <w:lang w:val="en-US"/>
        </w:rPr>
        <w:t xml:space="preserve">video về virut, vi khuẩn và </w:t>
      </w:r>
      <w:r>
        <w:rPr>
          <w:rFonts w:ascii="Times New Roman" w:hAnsi="Times New Roman"/>
          <w:sz w:val="28"/>
          <w:lang w:val="en-US"/>
        </w:rPr>
        <w:t>phòng chốn</w:t>
      </w:r>
      <w:r>
        <w:rPr>
          <w:rFonts w:hint="default" w:ascii="Times New Roman" w:hAnsi="Times New Roman"/>
          <w:sz w:val="28"/>
          <w:lang w:val="vi-VN"/>
        </w:rPr>
        <w:t>g</w:t>
      </w:r>
      <w:r>
        <w:rPr>
          <w:rFonts w:ascii="Times New Roman" w:hAnsi="Times New Roman"/>
          <w:sz w:val="28"/>
          <w:lang w:val="en-US"/>
        </w:rPr>
        <w:t xml:space="preserve"> bệnh do virut</w:t>
      </w:r>
      <w:r>
        <w:rPr>
          <w:rFonts w:hint="default" w:ascii="Times New Roman" w:hAnsi="Times New Roman"/>
          <w:sz w:val="28"/>
          <w:lang w:val="vi-VN"/>
        </w:rPr>
        <w:t xml:space="preserve"> v</w:t>
      </w:r>
      <w:r>
        <w:rPr>
          <w:rFonts w:hint="default" w:ascii="Times New Roman" w:hAnsi="Times New Roman"/>
          <w:sz w:val="28"/>
          <w:u w:val="dotted"/>
          <w:lang w:val="vi-VN"/>
        </w:rPr>
        <w:t>à vi k</w:t>
      </w:r>
      <w:r>
        <w:rPr>
          <w:rFonts w:hint="default" w:ascii="Times New Roman" w:hAnsi="Times New Roman"/>
          <w:sz w:val="28"/>
          <w:u w:val="dotted"/>
          <w:lang w:val="en-US"/>
        </w:rPr>
        <w:t>huẩn</w:t>
      </w:r>
    </w:p>
    <w:p>
      <w:pPr>
        <w:pStyle w:val="15"/>
        <w:widowControl w:val="0"/>
        <w:numPr>
          <w:ilvl w:val="2"/>
          <w:numId w:val="21"/>
        </w:numPr>
        <w:autoSpaceDE w:val="0"/>
        <w:autoSpaceDN w:val="0"/>
        <w:spacing w:after="0" w:line="321" w:lineRule="exact"/>
        <w:ind w:left="1351" w:hanging="282"/>
        <w:contextualSpacing w:val="0"/>
        <w:rPr>
          <w:rFonts w:ascii="Times New Roman" w:hAnsi="Times New Roman"/>
          <w:sz w:val="28"/>
        </w:rPr>
        <w:sectPr>
          <w:pgSz w:w="11910" w:h="16840"/>
          <w:pgMar w:top="480" w:right="440" w:bottom="280" w:left="480" w:header="720" w:footer="720" w:gutter="0"/>
          <w:cols w:space="720" w:num="1"/>
        </w:sectPr>
      </w:pPr>
    </w:p>
    <w:p>
      <w:pPr>
        <w:tabs>
          <w:tab w:val="left" w:pos="840"/>
        </w:tabs>
        <w:spacing w:after="0" w:line="0" w:lineRule="atLeast"/>
        <w:ind w:firstLine="1401" w:firstLineChars="500"/>
        <w:jc w:val="both"/>
        <w:rPr>
          <w:rFonts w:hint="default" w:ascii="Times New Roman" w:hAnsi="Times New Roman" w:eastAsia="Arial"/>
          <w:b/>
          <w:color w:val="000000" w:themeColor="text1"/>
          <w:sz w:val="28"/>
          <w:szCs w:val="28"/>
          <w:lang w:val="en-US"/>
          <w14:textFill>
            <w14:solidFill>
              <w14:schemeClr w14:val="tx1"/>
            </w14:solidFill>
          </w14:textFill>
        </w:rPr>
      </w:pPr>
      <w:r>
        <w:rPr>
          <w:rFonts w:ascii="Times New Roman" w:hAnsi="Times New Roman" w:eastAsia="Arial"/>
          <w:b/>
          <w:color w:val="000000" w:themeColor="text1"/>
          <w:sz w:val="28"/>
          <w:szCs w:val="28"/>
          <w:lang w:val="en-US"/>
          <w14:textFill>
            <w14:solidFill>
              <w14:schemeClr w14:val="tx1"/>
            </w14:solidFill>
          </w14:textFill>
        </w:rPr>
        <w:t>PHIẾU HỌC TẬP</w:t>
      </w:r>
      <w:r>
        <w:rPr>
          <w:rFonts w:hint="default" w:ascii="Times New Roman" w:hAnsi="Times New Roman" w:eastAsia="Arial"/>
          <w:b/>
          <w:color w:val="000000" w:themeColor="text1"/>
          <w:sz w:val="28"/>
          <w:szCs w:val="28"/>
          <w:lang w:val="en-US"/>
          <w14:textFill>
            <w14:solidFill>
              <w14:schemeClr w14:val="tx1"/>
            </w14:solidFill>
          </w14:textFill>
        </w:rPr>
        <w:t xml:space="preserve"> HĐ 2</w:t>
      </w:r>
    </w:p>
    <w:tbl>
      <w:tblPr>
        <w:tblStyle w:val="4"/>
        <w:tblpPr w:leftFromText="180" w:rightFromText="180" w:vertAnchor="text" w:horzAnchor="margin" w:tblpX="1586" w:tblpY="334"/>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21"/>
        <w:gridCol w:w="3521"/>
        <w:gridCol w:w="3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tabs>
                <w:tab w:val="left" w:pos="840"/>
              </w:tabs>
              <w:spacing w:after="0" w:line="0" w:lineRule="atLeast"/>
              <w:jc w:val="center"/>
              <w:rPr>
                <w:rFonts w:ascii="Times New Roman" w:hAnsi="Times New Roman" w:eastAsia="Arial"/>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Dạng virut</w:t>
            </w:r>
          </w:p>
        </w:tc>
        <w:tc>
          <w:tcPr>
            <w:tcW w:w="3521" w:type="dxa"/>
            <w:shd w:val="clear" w:color="auto" w:fill="auto"/>
          </w:tcPr>
          <w:p>
            <w:pPr>
              <w:tabs>
                <w:tab w:val="left" w:pos="840"/>
              </w:tabs>
              <w:spacing w:after="0" w:line="0" w:lineRule="atLeast"/>
              <w:jc w:val="center"/>
              <w:rPr>
                <w:rFonts w:ascii="Times New Roman" w:hAnsi="Times New Roman" w:eastAsia="Arial"/>
                <w:b/>
                <w:color w:val="000000" w:themeColor="text1"/>
                <w:sz w:val="28"/>
                <w:szCs w:val="28"/>
                <w:lang w:val="en-US"/>
                <w14:textFill>
                  <w14:solidFill>
                    <w14:schemeClr w14:val="tx1"/>
                  </w14:solidFill>
                </w14:textFill>
              </w:rPr>
            </w:pPr>
            <w:r>
              <w:rPr>
                <w:rFonts w:ascii="Times New Roman" w:hAnsi="Times New Roman" w:eastAsia="Times New Roman"/>
                <w:b/>
                <w:color w:val="000000" w:themeColor="text1"/>
                <w:sz w:val="28"/>
                <w:szCs w:val="28"/>
                <w:lang w:val="en-US"/>
                <w14:textFill>
                  <w14:solidFill>
                    <w14:schemeClr w14:val="tx1"/>
                  </w14:solidFill>
                </w14:textFill>
              </w:rPr>
              <w:t>Tên virut</w:t>
            </w:r>
          </w:p>
        </w:tc>
        <w:tc>
          <w:tcPr>
            <w:tcW w:w="3522" w:type="dxa"/>
            <w:shd w:val="clear" w:color="auto" w:fill="auto"/>
          </w:tcPr>
          <w:p>
            <w:pPr>
              <w:tabs>
                <w:tab w:val="left" w:pos="840"/>
              </w:tabs>
              <w:spacing w:after="0" w:line="0" w:lineRule="atLeast"/>
              <w:jc w:val="center"/>
              <w:rPr>
                <w:rFonts w:ascii="Times New Roman" w:hAnsi="Times New Roman" w:eastAsia="Arial"/>
                <w:b/>
                <w:color w:val="000000" w:themeColor="text1"/>
                <w:sz w:val="28"/>
                <w:szCs w:val="28"/>
                <w:lang w:val="en-US"/>
                <w14:textFill>
                  <w14:solidFill>
                    <w14:schemeClr w14:val="tx1"/>
                  </w14:solidFill>
                </w14:textFill>
              </w:rPr>
            </w:pPr>
            <w:r>
              <w:rPr>
                <w:rFonts w:ascii="Times New Roman" w:hAnsi="Times New Roman" w:eastAsia="Arial"/>
                <w:b/>
                <w:color w:val="000000" w:themeColor="text1"/>
                <w:sz w:val="28"/>
                <w:szCs w:val="28"/>
                <w:lang w:val="en-US"/>
                <w14:textFill>
                  <w14:solidFill>
                    <w14:schemeClr w14:val="tx1"/>
                  </w14:solidFill>
                </w14:textFill>
              </w:rPr>
              <w:t xml:space="preserve">Cấu tạo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ind w:left="360"/>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Dạng xoắn</w:t>
            </w:r>
          </w:p>
        </w:tc>
        <w:tc>
          <w:tcPr>
            <w:tcW w:w="3521"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c>
          <w:tcPr>
            <w:tcW w:w="3522"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ind w:left="360"/>
              <w:rPr>
                <w:rFonts w:ascii="Times New Roman" w:hAnsi="Times New Roman" w:eastAsia="Times New Roman"/>
                <w:color w:val="000000" w:themeColor="text1"/>
                <w:sz w:val="28"/>
                <w:szCs w:val="28"/>
                <w:lang w:val="en-US"/>
                <w14:textFill>
                  <w14:solidFill>
                    <w14:schemeClr w14:val="tx1"/>
                  </w14:solidFill>
                </w14:textFill>
              </w:rPr>
            </w:pPr>
          </w:p>
        </w:tc>
        <w:tc>
          <w:tcPr>
            <w:tcW w:w="3521"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c>
          <w:tcPr>
            <w:tcW w:w="3522"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ind w:left="360"/>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Dạng  hình khối</w:t>
            </w:r>
          </w:p>
        </w:tc>
        <w:tc>
          <w:tcPr>
            <w:tcW w:w="3521"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c>
          <w:tcPr>
            <w:tcW w:w="3522"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 xml:space="preserve">     Dạng hốn hợp</w:t>
            </w:r>
          </w:p>
        </w:tc>
        <w:tc>
          <w:tcPr>
            <w:tcW w:w="3521"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c>
          <w:tcPr>
            <w:tcW w:w="3522"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ind w:left="380"/>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w:t>
            </w:r>
          </w:p>
        </w:tc>
        <w:tc>
          <w:tcPr>
            <w:tcW w:w="3521"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c>
          <w:tcPr>
            <w:tcW w:w="3522" w:type="dxa"/>
            <w:shd w:val="clear" w:color="auto" w:fill="auto"/>
          </w:tcPr>
          <w:p>
            <w:pPr>
              <w:tabs>
                <w:tab w:val="left" w:pos="840"/>
              </w:tabs>
              <w:spacing w:after="0" w:line="0" w:lineRule="atLeast"/>
              <w:jc w:val="center"/>
              <w:rPr>
                <w:rFonts w:ascii="Times New Roman" w:hAnsi="Times New Roman" w:eastAsia="Times New Roman"/>
                <w:b/>
                <w:color w:val="000000" w:themeColor="text1"/>
                <w:sz w:val="28"/>
                <w:szCs w:val="28"/>
                <w14:textFill>
                  <w14:solidFill>
                    <w14:schemeClr w14:val="tx1"/>
                  </w14:solidFill>
                </w14:textFill>
              </w:rPr>
            </w:pPr>
          </w:p>
        </w:tc>
      </w:tr>
    </w:tbl>
    <w:p>
      <w:pPr>
        <w:spacing w:after="0" w:line="234" w:lineRule="auto"/>
        <w:ind w:left="120" w:right="446"/>
        <w:rPr>
          <w:rFonts w:hint="default" w:ascii="Times New Roman" w:hAnsi="Times New Roman" w:eastAsia="Times New Roman"/>
          <w:b/>
          <w:bCs/>
          <w:iCs/>
          <w:sz w:val="28"/>
          <w:szCs w:val="28"/>
          <w:lang w:val="en-US"/>
        </w:rPr>
      </w:pPr>
    </w:p>
    <w:p>
      <w:pPr>
        <w:spacing w:after="0" w:line="234" w:lineRule="auto"/>
        <w:ind w:left="120" w:right="446"/>
        <w:rPr>
          <w:rFonts w:ascii="Times New Roman" w:hAnsi="Times New Roman" w:eastAsia="Times New Roman"/>
          <w:b/>
          <w:bCs/>
          <w:iCs/>
          <w:sz w:val="28"/>
          <w:szCs w:val="28"/>
          <w:lang w:val="en-US"/>
        </w:rPr>
      </w:pPr>
    </w:p>
    <w:p>
      <w:pPr>
        <w:spacing w:after="0" w:line="234" w:lineRule="auto"/>
        <w:ind w:left="120" w:right="446"/>
        <w:rPr>
          <w:rFonts w:ascii="Times New Roman" w:hAnsi="Times New Roman" w:eastAsia="Times New Roman"/>
          <w:b/>
          <w:bCs/>
          <w:iCs/>
          <w:sz w:val="28"/>
          <w:szCs w:val="28"/>
          <w:lang w:val="en-US"/>
        </w:rPr>
      </w:pPr>
    </w:p>
    <w:p>
      <w:pPr>
        <w:spacing w:after="0" w:line="234" w:lineRule="auto"/>
        <w:ind w:left="120" w:right="446"/>
        <w:rPr>
          <w:rFonts w:ascii="Times New Roman" w:hAnsi="Times New Roman" w:eastAsia="Times New Roman"/>
          <w:b/>
          <w:bCs/>
          <w:iCs/>
          <w:sz w:val="28"/>
          <w:szCs w:val="28"/>
          <w:lang w:val="en-US"/>
        </w:rPr>
      </w:pPr>
    </w:p>
    <w:p>
      <w:pPr>
        <w:spacing w:after="0" w:line="234" w:lineRule="auto"/>
        <w:ind w:left="120" w:right="446"/>
        <w:rPr>
          <w:rFonts w:ascii="Times New Roman" w:hAnsi="Times New Roman" w:eastAsia="Times New Roman"/>
          <w:b/>
          <w:bCs/>
          <w:iCs/>
          <w:sz w:val="28"/>
          <w:szCs w:val="28"/>
          <w:lang w:val="en-US"/>
        </w:rPr>
      </w:pPr>
    </w:p>
    <w:p>
      <w:pPr>
        <w:spacing w:after="0" w:line="234" w:lineRule="auto"/>
        <w:ind w:left="120" w:right="446"/>
        <w:rPr>
          <w:rFonts w:ascii="Times New Roman" w:hAnsi="Times New Roman" w:eastAsia="Times New Roman"/>
          <w:b/>
          <w:bCs/>
          <w:iCs/>
          <w:sz w:val="28"/>
          <w:szCs w:val="28"/>
          <w:lang w:val="en-US"/>
        </w:rPr>
      </w:pPr>
    </w:p>
    <w:p>
      <w:pPr>
        <w:spacing w:after="0" w:line="234" w:lineRule="auto"/>
        <w:ind w:left="120" w:right="446"/>
        <w:rPr>
          <w:rFonts w:ascii="Times New Roman" w:hAnsi="Times New Roman" w:eastAsia="Times New Roman"/>
          <w:b/>
          <w:bCs/>
          <w:iCs/>
          <w:sz w:val="28"/>
          <w:szCs w:val="28"/>
          <w:lang w:val="en-US"/>
        </w:rPr>
      </w:pPr>
    </w:p>
    <w:p>
      <w:pPr>
        <w:spacing w:after="0" w:line="0" w:lineRule="atLeast"/>
        <w:ind w:right="-13" w:firstLine="700" w:firstLineChars="250"/>
        <w:jc w:val="both"/>
        <w:rPr>
          <w:rFonts w:ascii="Times New Roman" w:hAnsi="Times New Roman" w:eastAsia="Times New Roman"/>
          <w:b/>
          <w:color w:val="000000" w:themeColor="text1"/>
          <w:sz w:val="28"/>
          <w:szCs w:val="28"/>
          <w:lang w:val="en-US"/>
          <w14:textFill>
            <w14:solidFill>
              <w14:schemeClr w14:val="tx1"/>
            </w14:solidFill>
          </w14:textFill>
        </w:rPr>
      </w:pPr>
      <w:r>
        <w:rPr>
          <w:rFonts w:hint="default" w:ascii="Times New Roman" w:hAnsi="Times New Roman" w:eastAsia="Times New Roman"/>
          <w:b/>
          <w:color w:val="000000" w:themeColor="text1"/>
          <w:sz w:val="28"/>
          <w:szCs w:val="28"/>
          <w:lang w:val="en-US"/>
          <w14:textFill>
            <w14:solidFill>
              <w14:schemeClr w14:val="tx1"/>
            </w14:solidFill>
          </w14:textFill>
        </w:rPr>
        <w:t>B</w:t>
      </w:r>
      <w:r>
        <w:rPr>
          <w:rFonts w:ascii="Times New Roman" w:hAnsi="Times New Roman" w:eastAsia="Times New Roman"/>
          <w:b/>
          <w:color w:val="000000" w:themeColor="text1"/>
          <w:sz w:val="28"/>
          <w:szCs w:val="28"/>
          <w:lang w:val="en-US"/>
          <w14:textFill>
            <w14:solidFill>
              <w14:schemeClr w14:val="tx1"/>
            </w14:solidFill>
          </w14:textFill>
        </w:rPr>
        <w:t xml:space="preserve">ẢNG KIỂM - ĐÁNH GIÁ HOẠT ĐỘNG </w:t>
      </w:r>
      <w:r>
        <w:rPr>
          <w:rFonts w:hint="default" w:ascii="Times New Roman" w:hAnsi="Times New Roman" w:eastAsia="Times New Roman"/>
          <w:b/>
          <w:color w:val="000000" w:themeColor="text1"/>
          <w:sz w:val="28"/>
          <w:szCs w:val="28"/>
          <w:lang w:val="en-US"/>
          <w14:textFill>
            <w14:solidFill>
              <w14:schemeClr w14:val="tx1"/>
            </w14:solidFill>
          </w14:textFill>
        </w:rPr>
        <w:t>2</w:t>
      </w:r>
    </w:p>
    <w:tbl>
      <w:tblPr>
        <w:tblStyle w:val="4"/>
        <w:tblW w:w="101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1"/>
        <w:gridCol w:w="4667"/>
        <w:gridCol w:w="126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jc w:val="center"/>
              <w:rPr>
                <w:rFonts w:ascii="Times New Roman" w:hAnsi="Times New Roman" w:eastAsia="Times New Roman"/>
                <w:b/>
                <w:bCs/>
                <w:color w:val="000000" w:themeColor="text1"/>
                <w:kern w:val="24"/>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PC-NL</w:t>
            </w:r>
          </w:p>
        </w:tc>
        <w:tc>
          <w:tcPr>
            <w:tcW w:w="4667" w:type="dxa"/>
            <w:shd w:val="clear" w:color="auto" w:fill="auto"/>
          </w:tcPr>
          <w:p>
            <w:pPr>
              <w:tabs>
                <w:tab w:val="left" w:pos="12758"/>
              </w:tabs>
              <w:spacing w:after="0" w:line="240" w:lineRule="auto"/>
              <w:jc w:val="center"/>
              <w:rPr>
                <w:rFonts w:ascii="Times New Roman" w:hAnsi="Times New Roman" w:eastAsia="Times New Roman"/>
                <w:b/>
                <w:bCs/>
                <w:color w:val="000000" w:themeColor="text1"/>
                <w:kern w:val="24"/>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Các tiêu chí</w:t>
            </w:r>
          </w:p>
        </w:tc>
        <w:tc>
          <w:tcPr>
            <w:tcW w:w="1260" w:type="dxa"/>
            <w:shd w:val="clear" w:color="auto" w:fill="auto"/>
          </w:tcPr>
          <w:p>
            <w:pPr>
              <w:tabs>
                <w:tab w:val="left" w:pos="12758"/>
              </w:tabs>
              <w:spacing w:after="0" w:line="240" w:lineRule="auto"/>
              <w:jc w:val="center"/>
              <w:rPr>
                <w:rFonts w:ascii="Times New Roman" w:hAnsi="Times New Roman" w:eastAsia="Times New Roman"/>
                <w:b/>
                <w:bCs/>
                <w:color w:val="000000" w:themeColor="text1"/>
                <w:kern w:val="24"/>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Có</w:t>
            </w:r>
          </w:p>
        </w:tc>
        <w:tc>
          <w:tcPr>
            <w:tcW w:w="1620" w:type="dxa"/>
            <w:shd w:val="clear" w:color="auto" w:fill="auto"/>
          </w:tcPr>
          <w:p>
            <w:pPr>
              <w:tabs>
                <w:tab w:val="left" w:pos="12758"/>
              </w:tabs>
              <w:spacing w:after="0" w:line="240" w:lineRule="auto"/>
              <w:jc w:val="center"/>
              <w:rPr>
                <w:rFonts w:ascii="Times New Roman" w:hAnsi="Times New Roman" w:eastAsia="Times New Roman"/>
                <w:b/>
                <w:bCs/>
                <w:color w:val="000000" w:themeColor="text1"/>
                <w:kern w:val="24"/>
                <w:sz w:val="28"/>
                <w:szCs w:val="28"/>
                <w:lang w:val="en-US"/>
                <w14:textFill>
                  <w14:solidFill>
                    <w14:schemeClr w14:val="tx1"/>
                  </w14:solidFill>
                </w14:textFill>
              </w:rPr>
            </w:pPr>
            <w:r>
              <w:rPr>
                <w:rFonts w:ascii="Times New Roman" w:hAnsi="Times New Roman" w:eastAsia="Times New Roman"/>
                <w:b/>
                <w:color w:val="000000" w:themeColor="text1"/>
                <w:sz w:val="28"/>
                <w:szCs w:val="28"/>
                <w14:textFill>
                  <w14:solidFill>
                    <w14:schemeClr w14:val="tx1"/>
                  </w14:solidFill>
                </w14:textFill>
              </w:rPr>
              <w:t>Không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Tìm hiểu tự nhiên</w:t>
            </w:r>
          </w:p>
          <w:p>
            <w:pPr>
              <w:tabs>
                <w:tab w:val="left" w:pos="12758"/>
              </w:tabs>
              <w:spacing w:after="0" w:line="240" w:lineRule="auto"/>
              <w:rPr>
                <w:rFonts w:ascii="Times New Roman" w:hAnsi="Times New Roman" w:eastAsia="Times New Roman"/>
                <w:b/>
                <w:color w:val="000000" w:themeColor="text1"/>
                <w:sz w:val="28"/>
                <w:szCs w:val="28"/>
                <w:lang w:val="en-US"/>
                <w14:textFill>
                  <w14:solidFill>
                    <w14:schemeClr w14:val="tx1"/>
                  </w14:solidFill>
                </w14:textFill>
              </w:rPr>
            </w:pPr>
          </w:p>
        </w:tc>
        <w:tc>
          <w:tcPr>
            <w:tcW w:w="4667" w:type="dxa"/>
            <w:shd w:val="clear" w:color="auto" w:fill="auto"/>
          </w:tcPr>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 Quan sát và nêu được </w:t>
            </w:r>
            <w:r>
              <w:rPr>
                <w:rFonts w:ascii="Times New Roman" w:hAnsi="Times New Roman" w:eastAsia="Times New Roman"/>
                <w:color w:val="000000" w:themeColor="text1"/>
                <w:sz w:val="28"/>
                <w:szCs w:val="28"/>
                <w:lang w:val="en-US"/>
                <w14:textFill>
                  <w14:solidFill>
                    <w14:schemeClr w14:val="tx1"/>
                  </w14:solidFill>
                </w14:textFill>
              </w:rPr>
              <w:t>cấu tạo vi rut</w:t>
            </w:r>
          </w:p>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 </w:t>
            </w:r>
            <w:r>
              <w:rPr>
                <w:rFonts w:ascii="Times New Roman" w:hAnsi="Times New Roman" w:eastAsia="Times New Roman"/>
                <w:color w:val="000000" w:themeColor="text1"/>
                <w:sz w:val="28"/>
                <w:szCs w:val="28"/>
                <w:lang w:val="en-US"/>
                <w14:textFill>
                  <w14:solidFill>
                    <w14:schemeClr w14:val="tx1"/>
                  </w14:solidFill>
                </w14:textFill>
              </w:rPr>
              <w:t>Nhận diện được 3 hình dạng của vi rut</w:t>
            </w:r>
          </w:p>
        </w:tc>
        <w:tc>
          <w:tcPr>
            <w:tcW w:w="1260"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14:textFill>
                  <w14:solidFill>
                    <w14:schemeClr w14:val="tx1"/>
                  </w14:solidFill>
                </w14:textFill>
              </w:rPr>
            </w:pPr>
          </w:p>
        </w:tc>
        <w:tc>
          <w:tcPr>
            <w:tcW w:w="1620"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NL giao tiếp và hợp tác</w:t>
            </w:r>
          </w:p>
        </w:tc>
        <w:tc>
          <w:tcPr>
            <w:tcW w:w="4667" w:type="dxa"/>
            <w:shd w:val="clear" w:color="auto" w:fill="auto"/>
          </w:tcPr>
          <w:p>
            <w:pPr>
              <w:tabs>
                <w:tab w:val="left" w:pos="12758"/>
              </w:tabs>
              <w:spacing w:after="0" w:line="240" w:lineRule="auto"/>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Phối hợp hiệu quả trong làm việc nhóm.</w:t>
            </w:r>
          </w:p>
        </w:tc>
        <w:tc>
          <w:tcPr>
            <w:tcW w:w="1260"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14:textFill>
                  <w14:solidFill>
                    <w14:schemeClr w14:val="tx1"/>
                  </w14:solidFill>
                </w14:textFill>
              </w:rPr>
            </w:pPr>
          </w:p>
        </w:tc>
        <w:tc>
          <w:tcPr>
            <w:tcW w:w="1620"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NL Tự học và tự chủ</w:t>
            </w:r>
          </w:p>
        </w:tc>
        <w:tc>
          <w:tcPr>
            <w:tcW w:w="4667" w:type="dxa"/>
            <w:shd w:val="clear" w:color="auto" w:fill="auto"/>
          </w:tcPr>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lang w:val="en-US"/>
                <w14:textFill>
                  <w14:solidFill>
                    <w14:schemeClr w14:val="tx1"/>
                  </w14:solidFill>
                </w14:textFill>
              </w:rPr>
              <w:t xml:space="preserve">- </w:t>
            </w:r>
            <w:r>
              <w:rPr>
                <w:rFonts w:ascii="Times New Roman" w:hAnsi="Times New Roman" w:eastAsia="Times New Roman"/>
                <w:color w:val="000000" w:themeColor="text1"/>
                <w:sz w:val="28"/>
                <w:szCs w:val="28"/>
                <w14:textFill>
                  <w14:solidFill>
                    <w14:schemeClr w14:val="tx1"/>
                  </w14:solidFill>
                </w14:textFill>
              </w:rPr>
              <w:t>Chuẩn bị mẫu</w:t>
            </w:r>
            <w:r>
              <w:rPr>
                <w:rFonts w:ascii="Times New Roman" w:hAnsi="Times New Roman" w:eastAsia="Times New Roman"/>
                <w:color w:val="000000" w:themeColor="text1"/>
                <w:sz w:val="28"/>
                <w:szCs w:val="28"/>
                <w:lang w:val="en-US"/>
                <w14:textFill>
                  <w14:solidFill>
                    <w14:schemeClr w14:val="tx1"/>
                  </w14:solidFill>
                </w14:textFill>
              </w:rPr>
              <w:t>, tranh, video về virut</w:t>
            </w:r>
          </w:p>
        </w:tc>
        <w:tc>
          <w:tcPr>
            <w:tcW w:w="1260"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14:textFill>
                  <w14:solidFill>
                    <w14:schemeClr w14:val="tx1"/>
                  </w14:solidFill>
                </w14:textFill>
              </w:rPr>
            </w:pPr>
          </w:p>
        </w:tc>
        <w:tc>
          <w:tcPr>
            <w:tcW w:w="1620"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color w:val="000000" w:themeColor="text1"/>
                <w:sz w:val="28"/>
                <w:szCs w:val="28"/>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Phẩm chất</w:t>
            </w:r>
            <w:r>
              <w:rPr>
                <w:rFonts w:ascii="Times New Roman" w:hAnsi="Times New Roman" w:eastAsia="Times New Roman"/>
                <w:color w:val="000000" w:themeColor="text1"/>
                <w:sz w:val="28"/>
                <w:szCs w:val="28"/>
                <w:lang w:val="en-US"/>
                <w14:textFill>
                  <w14:solidFill>
                    <w14:schemeClr w14:val="tx1"/>
                  </w14:solidFill>
                </w14:textFill>
              </w:rPr>
              <w:t xml:space="preserve">, </w:t>
            </w:r>
            <w:r>
              <w:rPr>
                <w:rFonts w:ascii="Times New Roman" w:hAnsi="Times New Roman" w:eastAsia="Times New Roman"/>
                <w:color w:val="000000" w:themeColor="text1"/>
                <w:sz w:val="28"/>
                <w:szCs w:val="28"/>
                <w14:textFill>
                  <w14:solidFill>
                    <w14:schemeClr w14:val="tx1"/>
                  </w14:solidFill>
                </w14:textFill>
              </w:rPr>
              <w:t xml:space="preserve"> trung thực</w:t>
            </w:r>
            <w:r>
              <w:rPr>
                <w:rFonts w:ascii="Times New Roman" w:hAnsi="Times New Roman" w:eastAsia="Times New Roman"/>
                <w:color w:val="000000" w:themeColor="text1"/>
                <w:sz w:val="28"/>
                <w:szCs w:val="28"/>
                <w:lang w:val="en-US"/>
                <w14:textFill>
                  <w14:solidFill>
                    <w14:schemeClr w14:val="tx1"/>
                  </w14:solidFill>
                </w14:textFill>
              </w:rPr>
              <w:t xml:space="preserve">, </w:t>
            </w:r>
            <w:r>
              <w:rPr>
                <w:rFonts w:ascii="Times New Roman" w:hAnsi="Times New Roman" w:eastAsia="Times New Roman"/>
                <w:color w:val="000000" w:themeColor="text1"/>
                <w:sz w:val="28"/>
                <w:szCs w:val="28"/>
                <w14:textFill>
                  <w14:solidFill>
                    <w14:schemeClr w14:val="tx1"/>
                  </w14:solidFill>
                </w14:textFill>
              </w:rPr>
              <w:t xml:space="preserve"> trách nhiệm chăm chỉ</w:t>
            </w:r>
          </w:p>
        </w:tc>
        <w:tc>
          <w:tcPr>
            <w:tcW w:w="4667" w:type="dxa"/>
            <w:shd w:val="clear" w:color="auto" w:fill="auto"/>
          </w:tcPr>
          <w:p>
            <w:pPr>
              <w:tabs>
                <w:tab w:val="left" w:pos="12758"/>
              </w:tabs>
              <w:spacing w:after="0" w:line="240" w:lineRule="auto"/>
              <w:rPr>
                <w:rFonts w:ascii="Times New Roman" w:hAnsi="Times New Roman" w:eastAsia="Times New Roman"/>
                <w:color w:val="000000" w:themeColor="text1"/>
                <w:sz w:val="28"/>
                <w:szCs w:val="28"/>
                <w:lang w:val="en-US"/>
                <w14:textFill>
                  <w14:solidFill>
                    <w14:schemeClr w14:val="tx1"/>
                  </w14:solidFill>
                </w14:textFill>
              </w:rPr>
            </w:pPr>
            <w:r>
              <w:rPr>
                <w:rFonts w:ascii="Times New Roman" w:hAnsi="Times New Roman" w:eastAsia="Times New Roman"/>
                <w:color w:val="000000" w:themeColor="text1"/>
                <w:sz w:val="28"/>
                <w:szCs w:val="28"/>
                <w14:textFill>
                  <w14:solidFill>
                    <w14:schemeClr w14:val="tx1"/>
                  </w14:solidFill>
                </w14:textFill>
              </w:rPr>
              <w:t xml:space="preserve">Thực hiện phiếu học tập của nhóm. Giữ gìn vệ sinh, trật tự khi </w:t>
            </w:r>
            <w:r>
              <w:rPr>
                <w:rFonts w:ascii="Times New Roman" w:hAnsi="Times New Roman" w:eastAsia="Times New Roman"/>
                <w:color w:val="000000" w:themeColor="text1"/>
                <w:sz w:val="28"/>
                <w:szCs w:val="28"/>
                <w:lang w:val="en-US"/>
                <w14:textFill>
                  <w14:solidFill>
                    <w14:schemeClr w14:val="tx1"/>
                  </w14:solidFill>
                </w14:textFill>
              </w:rPr>
              <w:t>xem clip</w:t>
            </w:r>
          </w:p>
        </w:tc>
        <w:tc>
          <w:tcPr>
            <w:tcW w:w="1260"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14:textFill>
                  <w14:solidFill>
                    <w14:schemeClr w14:val="tx1"/>
                  </w14:solidFill>
                </w14:textFill>
              </w:rPr>
            </w:pPr>
          </w:p>
        </w:tc>
        <w:tc>
          <w:tcPr>
            <w:tcW w:w="1620" w:type="dxa"/>
            <w:shd w:val="clear" w:color="auto" w:fill="auto"/>
          </w:tcPr>
          <w:p>
            <w:pPr>
              <w:tabs>
                <w:tab w:val="left" w:pos="12758"/>
              </w:tabs>
              <w:spacing w:after="0" w:line="240" w:lineRule="auto"/>
              <w:jc w:val="center"/>
              <w:rPr>
                <w:rFonts w:ascii="Times New Roman" w:hAnsi="Times New Roman" w:eastAsia="Times New Roman"/>
                <w:b/>
                <w:color w:val="000000" w:themeColor="text1"/>
                <w:sz w:val="28"/>
                <w:szCs w:val="28"/>
                <w14:textFill>
                  <w14:solidFill>
                    <w14:schemeClr w14:val="tx1"/>
                  </w14:solidFill>
                </w14:textFill>
              </w:rPr>
            </w:pPr>
          </w:p>
        </w:tc>
      </w:tr>
    </w:tbl>
    <w:p>
      <w:pPr>
        <w:spacing w:after="0" w:line="234" w:lineRule="auto"/>
        <w:ind w:left="120" w:right="446"/>
        <w:rPr>
          <w:rFonts w:ascii="Times New Roman" w:hAnsi="Times New Roman" w:eastAsia="Times New Roman"/>
          <w:b/>
          <w:bCs/>
          <w:iCs/>
          <w:sz w:val="28"/>
          <w:szCs w:val="28"/>
          <w:lang w:val="en-US"/>
        </w:rPr>
      </w:pPr>
    </w:p>
    <w:p>
      <w:pPr>
        <w:tabs>
          <w:tab w:val="left" w:pos="840"/>
        </w:tabs>
        <w:spacing w:after="0" w:line="0" w:lineRule="atLeast"/>
        <w:jc w:val="center"/>
        <w:rPr>
          <w:rFonts w:hint="default" w:ascii="Times New Roman" w:hAnsi="Times New Roman" w:eastAsia="Arial"/>
          <w:b/>
          <w:sz w:val="28"/>
          <w:szCs w:val="28"/>
          <w:lang w:val="en-US"/>
        </w:rPr>
      </w:pPr>
      <w:r>
        <w:rPr>
          <w:rFonts w:ascii="Times New Roman" w:hAnsi="Times New Roman" w:eastAsia="Arial"/>
          <w:b/>
          <w:sz w:val="28"/>
          <w:szCs w:val="28"/>
          <w:lang w:val="en-US"/>
        </w:rPr>
        <w:t>PHIẾU HỌC TẬP</w:t>
      </w:r>
      <w:r>
        <w:rPr>
          <w:rFonts w:hint="default" w:ascii="Times New Roman" w:hAnsi="Times New Roman" w:eastAsia="Arial"/>
          <w:b/>
          <w:sz w:val="28"/>
          <w:szCs w:val="28"/>
          <w:lang w:val="en-US"/>
        </w:rPr>
        <w:t xml:space="preserve"> HĐ 5</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21"/>
        <w:gridCol w:w="3521"/>
        <w:gridCol w:w="3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521" w:type="dxa"/>
            <w:shd w:val="clear" w:color="auto" w:fill="auto"/>
          </w:tcPr>
          <w:p>
            <w:pPr>
              <w:tabs>
                <w:tab w:val="left" w:pos="840"/>
              </w:tabs>
              <w:spacing w:after="0" w:line="0" w:lineRule="atLeast"/>
              <w:jc w:val="center"/>
              <w:rPr>
                <w:rFonts w:ascii="Times New Roman" w:hAnsi="Times New Roman" w:eastAsia="Arial"/>
                <w:b/>
                <w:sz w:val="28"/>
                <w:szCs w:val="28"/>
                <w:lang w:val="en-US"/>
              </w:rPr>
            </w:pPr>
            <w:r>
              <w:rPr>
                <w:rFonts w:ascii="Times New Roman" w:hAnsi="Times New Roman" w:eastAsia="Times New Roman"/>
                <w:b/>
                <w:sz w:val="28"/>
                <w:szCs w:val="28"/>
              </w:rPr>
              <w:t>Tế bào</w:t>
            </w:r>
          </w:p>
        </w:tc>
        <w:tc>
          <w:tcPr>
            <w:tcW w:w="3521" w:type="dxa"/>
            <w:shd w:val="clear" w:color="auto" w:fill="auto"/>
          </w:tcPr>
          <w:p>
            <w:pPr>
              <w:tabs>
                <w:tab w:val="left" w:pos="840"/>
              </w:tabs>
              <w:spacing w:after="0" w:line="0" w:lineRule="atLeast"/>
              <w:jc w:val="center"/>
              <w:rPr>
                <w:rFonts w:ascii="Times New Roman" w:hAnsi="Times New Roman" w:eastAsia="Arial"/>
                <w:b/>
                <w:sz w:val="28"/>
                <w:szCs w:val="28"/>
                <w:lang w:val="en-US"/>
              </w:rPr>
            </w:pPr>
            <w:r>
              <w:rPr>
                <w:rFonts w:ascii="Times New Roman" w:hAnsi="Times New Roman" w:eastAsia="Times New Roman"/>
                <w:b/>
                <w:sz w:val="28"/>
                <w:szCs w:val="28"/>
              </w:rPr>
              <w:t>Hình vẽ(chú thích cấu tạo)</w:t>
            </w:r>
          </w:p>
        </w:tc>
        <w:tc>
          <w:tcPr>
            <w:tcW w:w="3522" w:type="dxa"/>
            <w:shd w:val="clear" w:color="auto" w:fill="auto"/>
          </w:tcPr>
          <w:p>
            <w:pPr>
              <w:tabs>
                <w:tab w:val="left" w:pos="840"/>
              </w:tabs>
              <w:spacing w:after="0" w:line="0" w:lineRule="atLeast"/>
              <w:jc w:val="center"/>
              <w:rPr>
                <w:rFonts w:ascii="Times New Roman" w:hAnsi="Times New Roman" w:eastAsia="Times New Roman"/>
                <w:b/>
                <w:sz w:val="28"/>
                <w:szCs w:val="28"/>
                <w:lang w:val="en-US"/>
              </w:rPr>
            </w:pPr>
            <w:r>
              <w:rPr>
                <w:rFonts w:ascii="Times New Roman" w:hAnsi="Times New Roman" w:eastAsia="Times New Roman"/>
                <w:b/>
                <w:sz w:val="28"/>
                <w:szCs w:val="28"/>
              </w:rPr>
              <w:t>Đặc điểm phân biệt</w:t>
            </w:r>
          </w:p>
          <w:p>
            <w:pPr>
              <w:tabs>
                <w:tab w:val="left" w:pos="840"/>
              </w:tabs>
              <w:spacing w:after="0" w:line="0" w:lineRule="atLeast"/>
              <w:jc w:val="center"/>
              <w:rPr>
                <w:rFonts w:ascii="Times New Roman" w:hAnsi="Times New Roman" w:eastAsia="Arial"/>
                <w:b/>
                <w:sz w:val="28"/>
                <w:szCs w:val="28"/>
                <w:lang w:val="en-US"/>
              </w:rPr>
            </w:pPr>
            <w:r>
              <w:rPr>
                <w:rFonts w:ascii="Times New Roman" w:hAnsi="Times New Roman" w:eastAsia="Times New Roman"/>
                <w:b/>
                <w:sz w:val="28"/>
                <w:szCs w:val="28"/>
              </w:rPr>
              <w:t>(hình dạng, kích thước, cấu tạo)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ind w:left="360"/>
              <w:rPr>
                <w:rFonts w:ascii="Times New Roman" w:hAnsi="Times New Roman" w:eastAsia="Times New Roman"/>
                <w:b/>
                <w:sz w:val="28"/>
                <w:szCs w:val="28"/>
                <w:lang w:val="en-US"/>
              </w:rPr>
            </w:pPr>
            <w:r>
              <w:rPr>
                <w:rFonts w:ascii="Times New Roman" w:hAnsi="Times New Roman" w:eastAsia="Times New Roman"/>
                <w:sz w:val="28"/>
                <w:szCs w:val="28"/>
                <w:lang w:val="en-US"/>
              </w:rPr>
              <w:t>Liên cầu khuẩn</w:t>
            </w:r>
          </w:p>
        </w:tc>
        <w:tc>
          <w:tcPr>
            <w:tcW w:w="3521" w:type="dxa"/>
            <w:shd w:val="clear" w:color="auto" w:fill="auto"/>
          </w:tcPr>
          <w:p>
            <w:pPr>
              <w:tabs>
                <w:tab w:val="left" w:pos="840"/>
              </w:tabs>
              <w:spacing w:after="0" w:line="0" w:lineRule="atLeast"/>
              <w:jc w:val="center"/>
              <w:rPr>
                <w:rFonts w:ascii="Times New Roman" w:hAnsi="Times New Roman" w:eastAsia="Times New Roman"/>
                <w:b/>
                <w:sz w:val="28"/>
                <w:szCs w:val="28"/>
              </w:rPr>
            </w:pPr>
          </w:p>
        </w:tc>
        <w:tc>
          <w:tcPr>
            <w:tcW w:w="3522" w:type="dxa"/>
            <w:shd w:val="clear" w:color="auto" w:fill="auto"/>
          </w:tcPr>
          <w:p>
            <w:pPr>
              <w:tabs>
                <w:tab w:val="left" w:pos="840"/>
              </w:tabs>
              <w:spacing w:after="0" w:line="0" w:lineRule="atLeast"/>
              <w:jc w:val="center"/>
              <w:rPr>
                <w:rFonts w:ascii="Times New Roman" w:hAnsi="Times New Roman" w:eastAsia="Times New Roman"/>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ind w:left="360"/>
              <w:rPr>
                <w:rFonts w:ascii="Times New Roman" w:hAnsi="Times New Roman" w:eastAsia="Times New Roman"/>
                <w:sz w:val="28"/>
                <w:szCs w:val="28"/>
                <w:lang w:val="en-US"/>
              </w:rPr>
            </w:pPr>
            <w:r>
              <w:rPr>
                <w:rFonts w:ascii="Times New Roman" w:hAnsi="Times New Roman" w:eastAsia="Times New Roman"/>
                <w:sz w:val="28"/>
                <w:szCs w:val="28"/>
                <w:lang w:val="en-US"/>
              </w:rPr>
              <w:t>Xoắn khuẩn</w:t>
            </w:r>
          </w:p>
        </w:tc>
        <w:tc>
          <w:tcPr>
            <w:tcW w:w="3521" w:type="dxa"/>
            <w:shd w:val="clear" w:color="auto" w:fill="auto"/>
          </w:tcPr>
          <w:p>
            <w:pPr>
              <w:tabs>
                <w:tab w:val="left" w:pos="840"/>
              </w:tabs>
              <w:spacing w:after="0" w:line="0" w:lineRule="atLeast"/>
              <w:jc w:val="center"/>
              <w:rPr>
                <w:rFonts w:ascii="Times New Roman" w:hAnsi="Times New Roman" w:eastAsia="Times New Roman"/>
                <w:b/>
                <w:sz w:val="28"/>
                <w:szCs w:val="28"/>
              </w:rPr>
            </w:pPr>
          </w:p>
        </w:tc>
        <w:tc>
          <w:tcPr>
            <w:tcW w:w="3522" w:type="dxa"/>
            <w:shd w:val="clear" w:color="auto" w:fill="auto"/>
          </w:tcPr>
          <w:p>
            <w:pPr>
              <w:tabs>
                <w:tab w:val="left" w:pos="840"/>
              </w:tabs>
              <w:spacing w:after="0" w:line="0" w:lineRule="atLeast"/>
              <w:jc w:val="center"/>
              <w:rPr>
                <w:rFonts w:ascii="Times New Roman" w:hAnsi="Times New Roman" w:eastAsia="Times New Roman"/>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ind w:left="380"/>
              <w:rPr>
                <w:rFonts w:ascii="Times New Roman" w:hAnsi="Times New Roman" w:eastAsia="Times New Roman"/>
                <w:sz w:val="28"/>
                <w:szCs w:val="28"/>
                <w:lang w:val="en-US"/>
              </w:rPr>
            </w:pPr>
            <w:r>
              <w:rPr>
                <w:rFonts w:ascii="Times New Roman" w:hAnsi="Times New Roman" w:eastAsia="Times New Roman"/>
                <w:sz w:val="28"/>
                <w:szCs w:val="28"/>
                <w:lang w:val="en-US"/>
              </w:rPr>
              <w:t>Trực khuẩn</w:t>
            </w:r>
          </w:p>
        </w:tc>
        <w:tc>
          <w:tcPr>
            <w:tcW w:w="3521" w:type="dxa"/>
            <w:shd w:val="clear" w:color="auto" w:fill="auto"/>
          </w:tcPr>
          <w:p>
            <w:pPr>
              <w:tabs>
                <w:tab w:val="left" w:pos="840"/>
              </w:tabs>
              <w:spacing w:after="0" w:line="0" w:lineRule="atLeast"/>
              <w:jc w:val="center"/>
              <w:rPr>
                <w:rFonts w:ascii="Times New Roman" w:hAnsi="Times New Roman" w:eastAsia="Times New Roman"/>
                <w:b/>
                <w:sz w:val="28"/>
                <w:szCs w:val="28"/>
              </w:rPr>
            </w:pPr>
          </w:p>
        </w:tc>
        <w:tc>
          <w:tcPr>
            <w:tcW w:w="3522" w:type="dxa"/>
            <w:shd w:val="clear" w:color="auto" w:fill="auto"/>
          </w:tcPr>
          <w:p>
            <w:pPr>
              <w:tabs>
                <w:tab w:val="left" w:pos="840"/>
              </w:tabs>
              <w:spacing w:after="0" w:line="0" w:lineRule="atLeast"/>
              <w:jc w:val="center"/>
              <w:rPr>
                <w:rFonts w:ascii="Times New Roman" w:hAnsi="Times New Roman" w:eastAsia="Times New Roman"/>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21" w:type="dxa"/>
            <w:shd w:val="clear" w:color="auto" w:fill="auto"/>
          </w:tcPr>
          <w:p>
            <w:pPr>
              <w:spacing w:after="0" w:line="0" w:lineRule="atLeast"/>
              <w:ind w:left="380"/>
              <w:rPr>
                <w:rFonts w:ascii="Times New Roman" w:hAnsi="Times New Roman" w:eastAsia="Times New Roman"/>
                <w:sz w:val="28"/>
                <w:szCs w:val="28"/>
                <w:lang w:val="en-US"/>
              </w:rPr>
            </w:pPr>
            <w:r>
              <w:rPr>
                <w:rFonts w:ascii="Times New Roman" w:hAnsi="Times New Roman" w:eastAsia="Times New Roman"/>
                <w:sz w:val="28"/>
                <w:szCs w:val="28"/>
                <w:lang w:val="en-US"/>
              </w:rPr>
              <w:t>Tụ cầu khuẩn</w:t>
            </w:r>
          </w:p>
        </w:tc>
        <w:tc>
          <w:tcPr>
            <w:tcW w:w="3521" w:type="dxa"/>
            <w:shd w:val="clear" w:color="auto" w:fill="auto"/>
          </w:tcPr>
          <w:p>
            <w:pPr>
              <w:tabs>
                <w:tab w:val="left" w:pos="840"/>
              </w:tabs>
              <w:spacing w:after="0" w:line="0" w:lineRule="atLeast"/>
              <w:jc w:val="center"/>
              <w:rPr>
                <w:rFonts w:ascii="Times New Roman" w:hAnsi="Times New Roman" w:eastAsia="Times New Roman"/>
                <w:b/>
                <w:sz w:val="28"/>
                <w:szCs w:val="28"/>
              </w:rPr>
            </w:pPr>
          </w:p>
        </w:tc>
        <w:tc>
          <w:tcPr>
            <w:tcW w:w="3522" w:type="dxa"/>
            <w:shd w:val="clear" w:color="auto" w:fill="auto"/>
          </w:tcPr>
          <w:p>
            <w:pPr>
              <w:tabs>
                <w:tab w:val="left" w:pos="840"/>
              </w:tabs>
              <w:spacing w:after="0" w:line="0" w:lineRule="atLeast"/>
              <w:jc w:val="center"/>
              <w:rPr>
                <w:rFonts w:ascii="Times New Roman" w:hAnsi="Times New Roman" w:eastAsia="Times New Roman"/>
                <w:b/>
                <w:sz w:val="28"/>
                <w:szCs w:val="28"/>
              </w:rPr>
            </w:pPr>
          </w:p>
        </w:tc>
      </w:tr>
    </w:tbl>
    <w:p>
      <w:pPr>
        <w:spacing w:after="0" w:line="234" w:lineRule="auto"/>
        <w:ind w:left="120" w:right="446"/>
        <w:rPr>
          <w:rFonts w:ascii="Times New Roman" w:hAnsi="Times New Roman" w:eastAsia="Times New Roman"/>
          <w:b/>
          <w:bCs/>
          <w:iCs/>
          <w:sz w:val="28"/>
          <w:szCs w:val="28"/>
          <w:lang w:val="en-US"/>
        </w:rPr>
      </w:pPr>
    </w:p>
    <w:p>
      <w:pPr>
        <w:spacing w:after="0" w:line="0" w:lineRule="atLeast"/>
        <w:ind w:right="-13"/>
        <w:jc w:val="center"/>
        <w:rPr>
          <w:rFonts w:hint="default" w:ascii="Times New Roman" w:hAnsi="Times New Roman" w:eastAsia="Times New Roman"/>
          <w:b/>
          <w:sz w:val="28"/>
          <w:szCs w:val="28"/>
          <w:lang w:val="vi-VN"/>
        </w:rPr>
      </w:pPr>
      <w:r>
        <w:rPr>
          <w:rFonts w:ascii="Times New Roman" w:hAnsi="Times New Roman" w:eastAsia="Times New Roman"/>
          <w:b/>
          <w:sz w:val="28"/>
          <w:szCs w:val="28"/>
          <w:lang w:val="en-US"/>
        </w:rPr>
        <w:t xml:space="preserve">BẢNG KIỂM - ĐÁNH GIÁ HOẠT ĐỘNG </w:t>
      </w:r>
      <w:r>
        <w:rPr>
          <w:rFonts w:hint="default" w:ascii="Times New Roman" w:hAnsi="Times New Roman" w:eastAsia="Times New Roman"/>
          <w:b/>
          <w:sz w:val="28"/>
          <w:szCs w:val="28"/>
          <w:lang w:val="vi-VN"/>
        </w:rPr>
        <w:t>5</w:t>
      </w:r>
    </w:p>
    <w:tbl>
      <w:tblPr>
        <w:tblStyle w:val="4"/>
        <w:tblW w:w="101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1"/>
        <w:gridCol w:w="4667"/>
        <w:gridCol w:w="126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jc w:val="center"/>
              <w:rPr>
                <w:rFonts w:ascii="Times New Roman" w:hAnsi="Times New Roman" w:eastAsia="Times New Roman"/>
                <w:b/>
                <w:bCs/>
                <w:kern w:val="24"/>
                <w:sz w:val="28"/>
                <w:szCs w:val="28"/>
                <w:lang w:val="en-US"/>
              </w:rPr>
            </w:pPr>
            <w:r>
              <w:rPr>
                <w:rFonts w:ascii="Times New Roman" w:hAnsi="Times New Roman" w:eastAsia="Times New Roman"/>
                <w:b/>
                <w:sz w:val="28"/>
                <w:szCs w:val="28"/>
              </w:rPr>
              <w:t>PC-NL</w:t>
            </w:r>
          </w:p>
        </w:tc>
        <w:tc>
          <w:tcPr>
            <w:tcW w:w="4667" w:type="dxa"/>
            <w:shd w:val="clear" w:color="auto" w:fill="auto"/>
          </w:tcPr>
          <w:p>
            <w:pPr>
              <w:tabs>
                <w:tab w:val="left" w:pos="12758"/>
              </w:tabs>
              <w:spacing w:after="0" w:line="240" w:lineRule="auto"/>
              <w:jc w:val="center"/>
              <w:rPr>
                <w:rFonts w:ascii="Times New Roman" w:hAnsi="Times New Roman" w:eastAsia="Times New Roman"/>
                <w:b/>
                <w:bCs/>
                <w:kern w:val="24"/>
                <w:sz w:val="28"/>
                <w:szCs w:val="28"/>
                <w:lang w:val="en-US"/>
              </w:rPr>
            </w:pPr>
            <w:r>
              <w:rPr>
                <w:rFonts w:ascii="Times New Roman" w:hAnsi="Times New Roman" w:eastAsia="Times New Roman"/>
                <w:b/>
                <w:sz w:val="28"/>
                <w:szCs w:val="28"/>
              </w:rPr>
              <w:t>Các tiêu chí</w:t>
            </w:r>
          </w:p>
        </w:tc>
        <w:tc>
          <w:tcPr>
            <w:tcW w:w="1260" w:type="dxa"/>
            <w:shd w:val="clear" w:color="auto" w:fill="auto"/>
          </w:tcPr>
          <w:p>
            <w:pPr>
              <w:tabs>
                <w:tab w:val="left" w:pos="12758"/>
              </w:tabs>
              <w:spacing w:after="0" w:line="240" w:lineRule="auto"/>
              <w:jc w:val="center"/>
              <w:rPr>
                <w:rFonts w:ascii="Times New Roman" w:hAnsi="Times New Roman" w:eastAsia="Times New Roman"/>
                <w:b/>
                <w:bCs/>
                <w:kern w:val="24"/>
                <w:sz w:val="28"/>
                <w:szCs w:val="28"/>
                <w:lang w:val="en-US"/>
              </w:rPr>
            </w:pPr>
            <w:r>
              <w:rPr>
                <w:rFonts w:ascii="Times New Roman" w:hAnsi="Times New Roman" w:eastAsia="Times New Roman"/>
                <w:b/>
                <w:sz w:val="28"/>
                <w:szCs w:val="28"/>
              </w:rPr>
              <w:t>Có</w:t>
            </w:r>
          </w:p>
        </w:tc>
        <w:tc>
          <w:tcPr>
            <w:tcW w:w="1620" w:type="dxa"/>
            <w:shd w:val="clear" w:color="auto" w:fill="auto"/>
          </w:tcPr>
          <w:p>
            <w:pPr>
              <w:tabs>
                <w:tab w:val="left" w:pos="12758"/>
              </w:tabs>
              <w:spacing w:after="0" w:line="240" w:lineRule="auto"/>
              <w:jc w:val="center"/>
              <w:rPr>
                <w:rFonts w:ascii="Times New Roman" w:hAnsi="Times New Roman" w:eastAsia="Times New Roman"/>
                <w:b/>
                <w:bCs/>
                <w:kern w:val="24"/>
                <w:sz w:val="28"/>
                <w:szCs w:val="28"/>
                <w:lang w:val="en-US"/>
              </w:rPr>
            </w:pPr>
            <w:r>
              <w:rPr>
                <w:rFonts w:ascii="Times New Roman" w:hAnsi="Times New Roman" w:eastAsia="Times New Roman"/>
                <w:b/>
                <w:sz w:val="28"/>
                <w:szCs w:val="28"/>
              </w:rPr>
              <w:t>Không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Tìm hiểu tự nhiên</w:t>
            </w:r>
          </w:p>
          <w:p>
            <w:pPr>
              <w:tabs>
                <w:tab w:val="left" w:pos="12758"/>
              </w:tabs>
              <w:spacing w:after="0" w:line="240" w:lineRule="auto"/>
              <w:rPr>
                <w:rFonts w:ascii="Times New Roman" w:hAnsi="Times New Roman" w:eastAsia="Times New Roman"/>
                <w:b/>
                <w:sz w:val="28"/>
                <w:szCs w:val="28"/>
                <w:lang w:val="en-US"/>
              </w:rPr>
            </w:pPr>
          </w:p>
        </w:tc>
        <w:tc>
          <w:tcPr>
            <w:tcW w:w="4667"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xml:space="preserve">- Quan sát và nêu được </w:t>
            </w:r>
            <w:r>
              <w:rPr>
                <w:rFonts w:ascii="Times New Roman" w:hAnsi="Times New Roman" w:eastAsia="Times New Roman"/>
                <w:sz w:val="28"/>
                <w:szCs w:val="28"/>
                <w:lang w:val="en-US"/>
              </w:rPr>
              <w:t>cấu tạo vi khuẩn</w:t>
            </w:r>
            <w:r>
              <w:rPr>
                <w:rFonts w:ascii="Times New Roman" w:hAnsi="Times New Roman" w:eastAsia="Times New Roman"/>
                <w:sz w:val="28"/>
                <w:szCs w:val="28"/>
              </w:rPr>
              <w:t>.</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xml:space="preserve">- </w:t>
            </w:r>
            <w:r>
              <w:rPr>
                <w:rFonts w:ascii="Times New Roman" w:hAnsi="Times New Roman" w:eastAsia="Times New Roman"/>
                <w:sz w:val="28"/>
                <w:szCs w:val="28"/>
                <w:lang w:val="en-US"/>
              </w:rPr>
              <w:t>Nhận diện được 4 hình dạng của vi khuẩn</w:t>
            </w:r>
            <w:r>
              <w:rPr>
                <w:rFonts w:ascii="Times New Roman" w:hAnsi="Times New Roman" w:eastAsia="Times New Roman"/>
                <w:sz w:val="28"/>
                <w:szCs w:val="28"/>
              </w:rPr>
              <w:t>.</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Chú thích được các bộ phận của</w:t>
            </w:r>
            <w:r>
              <w:rPr>
                <w:rFonts w:ascii="Times New Roman" w:hAnsi="Times New Roman" w:eastAsia="Times New Roman"/>
                <w:sz w:val="28"/>
                <w:szCs w:val="28"/>
                <w:lang w:val="en-US"/>
              </w:rPr>
              <w:t xml:space="preserve"> vi khuẩn</w:t>
            </w:r>
            <w:r>
              <w:rPr>
                <w:rFonts w:ascii="Times New Roman" w:hAnsi="Times New Roman" w:eastAsia="Times New Roman"/>
                <w:sz w:val="28"/>
                <w:szCs w:val="28"/>
              </w:rPr>
              <w:t>.</w:t>
            </w:r>
          </w:p>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 xml:space="preserve">- </w:t>
            </w:r>
            <w:r>
              <w:rPr>
                <w:rFonts w:ascii="Times New Roman" w:hAnsi="Times New Roman" w:eastAsia="Times New Roman"/>
                <w:sz w:val="28"/>
                <w:szCs w:val="28"/>
                <w:lang w:val="en-US"/>
              </w:rPr>
              <w:t xml:space="preserve">Kể ra được các vi khuẩn có lợi, có hại thường gặp </w:t>
            </w:r>
            <w:r>
              <w:rPr>
                <w:rFonts w:ascii="Times New Roman" w:hAnsi="Times New Roman" w:eastAsia="Times New Roman"/>
                <w:sz w:val="28"/>
                <w:szCs w:val="28"/>
              </w:rPr>
              <w:t>.</w:t>
            </w:r>
          </w:p>
          <w:p>
            <w:pPr>
              <w:tabs>
                <w:tab w:val="left" w:pos="12758"/>
              </w:tabs>
              <w:spacing w:after="0" w:line="240" w:lineRule="auto"/>
              <w:rPr>
                <w:rFonts w:ascii="Times New Roman" w:hAnsi="Times New Roman" w:eastAsia="Times New Roman"/>
                <w:b/>
                <w:sz w:val="28"/>
                <w:szCs w:val="28"/>
                <w:lang w:val="en-US"/>
              </w:rPr>
            </w:pPr>
            <w:r>
              <w:rPr>
                <w:rFonts w:ascii="Times New Roman" w:hAnsi="Times New Roman" w:eastAsia="Times New Roman"/>
                <w:sz w:val="28"/>
                <w:szCs w:val="28"/>
              </w:rPr>
              <w:t>- Thực hiện được các thao tác thực hành.</w:t>
            </w:r>
          </w:p>
        </w:tc>
        <w:tc>
          <w:tcPr>
            <w:tcW w:w="126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c>
          <w:tcPr>
            <w:tcW w:w="162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sz w:val="28"/>
                <w:szCs w:val="28"/>
              </w:rPr>
            </w:pPr>
            <w:r>
              <w:rPr>
                <w:rFonts w:ascii="Times New Roman" w:hAnsi="Times New Roman" w:eastAsia="Times New Roman"/>
                <w:sz w:val="28"/>
                <w:szCs w:val="28"/>
              </w:rPr>
              <w:t>NL giao tiếp và hợp tác</w:t>
            </w:r>
          </w:p>
        </w:tc>
        <w:tc>
          <w:tcPr>
            <w:tcW w:w="4667" w:type="dxa"/>
            <w:shd w:val="clear" w:color="auto" w:fill="auto"/>
          </w:tcPr>
          <w:p>
            <w:pPr>
              <w:tabs>
                <w:tab w:val="left" w:pos="12758"/>
              </w:tabs>
              <w:spacing w:after="0" w:line="240" w:lineRule="auto"/>
              <w:rPr>
                <w:rFonts w:ascii="Times New Roman" w:hAnsi="Times New Roman" w:eastAsia="Times New Roman"/>
                <w:sz w:val="28"/>
                <w:szCs w:val="28"/>
              </w:rPr>
            </w:pPr>
            <w:r>
              <w:rPr>
                <w:rFonts w:ascii="Times New Roman" w:hAnsi="Times New Roman" w:eastAsia="Times New Roman"/>
                <w:sz w:val="28"/>
                <w:szCs w:val="28"/>
              </w:rPr>
              <w:t>- Phối hợp hiệu quả trong làm việc nhóm.</w:t>
            </w:r>
          </w:p>
        </w:tc>
        <w:tc>
          <w:tcPr>
            <w:tcW w:w="126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c>
          <w:tcPr>
            <w:tcW w:w="162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sz w:val="28"/>
                <w:szCs w:val="28"/>
              </w:rPr>
            </w:pPr>
            <w:r>
              <w:rPr>
                <w:rFonts w:ascii="Times New Roman" w:hAnsi="Times New Roman" w:eastAsia="Times New Roman"/>
                <w:sz w:val="28"/>
                <w:szCs w:val="28"/>
              </w:rPr>
              <w:t>NL Tự học và tự chủ</w:t>
            </w:r>
          </w:p>
        </w:tc>
        <w:tc>
          <w:tcPr>
            <w:tcW w:w="4667"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lang w:val="en-US"/>
              </w:rPr>
              <w:t xml:space="preserve">- </w:t>
            </w:r>
            <w:r>
              <w:rPr>
                <w:rFonts w:ascii="Times New Roman" w:hAnsi="Times New Roman" w:eastAsia="Times New Roman"/>
                <w:sz w:val="28"/>
                <w:szCs w:val="28"/>
              </w:rPr>
              <w:t xml:space="preserve">Chuẩn bị mẫu </w:t>
            </w:r>
            <w:r>
              <w:rPr>
                <w:rFonts w:ascii="Times New Roman" w:hAnsi="Times New Roman" w:eastAsia="Times New Roman"/>
                <w:sz w:val="28"/>
                <w:szCs w:val="28"/>
                <w:lang w:val="en-US"/>
              </w:rPr>
              <w:t xml:space="preserve"> nước dưa chua và sữa chua</w:t>
            </w:r>
            <w:r>
              <w:rPr>
                <w:rFonts w:ascii="Times New Roman" w:hAnsi="Times New Roman" w:eastAsia="Times New Roman"/>
                <w:sz w:val="28"/>
                <w:szCs w:val="28"/>
              </w:rPr>
              <w:t>.</w:t>
            </w:r>
          </w:p>
        </w:tc>
        <w:tc>
          <w:tcPr>
            <w:tcW w:w="126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c>
          <w:tcPr>
            <w:tcW w:w="162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1" w:type="dxa"/>
            <w:shd w:val="clear" w:color="auto" w:fill="auto"/>
          </w:tcPr>
          <w:p>
            <w:pPr>
              <w:tabs>
                <w:tab w:val="left" w:pos="12758"/>
              </w:tabs>
              <w:spacing w:after="0" w:line="240" w:lineRule="auto"/>
              <w:rPr>
                <w:rFonts w:ascii="Times New Roman" w:hAnsi="Times New Roman" w:eastAsia="Times New Roman"/>
                <w:sz w:val="28"/>
                <w:szCs w:val="28"/>
              </w:rPr>
            </w:pPr>
            <w:r>
              <w:rPr>
                <w:rFonts w:ascii="Times New Roman" w:hAnsi="Times New Roman" w:eastAsia="Times New Roman"/>
                <w:sz w:val="28"/>
                <w:szCs w:val="28"/>
              </w:rPr>
              <w:t>Phẩm chất</w:t>
            </w:r>
            <w:r>
              <w:rPr>
                <w:rFonts w:ascii="Times New Roman" w:hAnsi="Times New Roman" w:eastAsia="Times New Roman"/>
                <w:sz w:val="28"/>
                <w:szCs w:val="28"/>
                <w:lang w:val="en-US"/>
              </w:rPr>
              <w:t xml:space="preserve">, </w:t>
            </w:r>
            <w:r>
              <w:rPr>
                <w:rFonts w:ascii="Times New Roman" w:hAnsi="Times New Roman" w:eastAsia="Times New Roman"/>
                <w:sz w:val="28"/>
                <w:szCs w:val="28"/>
              </w:rPr>
              <w:t xml:space="preserve"> trung thực</w:t>
            </w:r>
            <w:r>
              <w:rPr>
                <w:rFonts w:ascii="Times New Roman" w:hAnsi="Times New Roman" w:eastAsia="Times New Roman"/>
                <w:sz w:val="28"/>
                <w:szCs w:val="28"/>
                <w:lang w:val="en-US"/>
              </w:rPr>
              <w:t xml:space="preserve">, </w:t>
            </w:r>
            <w:r>
              <w:rPr>
                <w:rFonts w:ascii="Times New Roman" w:hAnsi="Times New Roman" w:eastAsia="Times New Roman"/>
                <w:sz w:val="28"/>
                <w:szCs w:val="28"/>
              </w:rPr>
              <w:t xml:space="preserve"> trách nhiệm chăm chỉ</w:t>
            </w:r>
          </w:p>
        </w:tc>
        <w:tc>
          <w:tcPr>
            <w:tcW w:w="4667" w:type="dxa"/>
            <w:shd w:val="clear" w:color="auto" w:fill="auto"/>
          </w:tcPr>
          <w:p>
            <w:pPr>
              <w:tabs>
                <w:tab w:val="left" w:pos="12758"/>
              </w:tabs>
              <w:spacing w:after="0" w:line="240" w:lineRule="auto"/>
              <w:rPr>
                <w:rFonts w:ascii="Times New Roman" w:hAnsi="Times New Roman" w:eastAsia="Times New Roman"/>
                <w:sz w:val="28"/>
                <w:szCs w:val="28"/>
                <w:lang w:val="en-US"/>
              </w:rPr>
            </w:pPr>
            <w:r>
              <w:rPr>
                <w:rFonts w:ascii="Times New Roman" w:hAnsi="Times New Roman" w:eastAsia="Times New Roman"/>
                <w:sz w:val="28"/>
                <w:szCs w:val="28"/>
              </w:rPr>
              <w:t>Thực hiện phiếu học tập của nhóm. Giữ gìn vệ sinh, trật tự khi thực hành</w:t>
            </w:r>
            <w:r>
              <w:rPr>
                <w:rFonts w:ascii="Times New Roman" w:hAnsi="Times New Roman" w:eastAsia="Times New Roman"/>
                <w:sz w:val="28"/>
                <w:szCs w:val="28"/>
                <w:lang w:val="en-US"/>
              </w:rPr>
              <w:t xml:space="preserve"> quan sát</w:t>
            </w:r>
            <w:r>
              <w:rPr>
                <w:rFonts w:ascii="Times New Roman" w:hAnsi="Times New Roman" w:eastAsia="Times New Roman"/>
                <w:sz w:val="28"/>
                <w:szCs w:val="28"/>
              </w:rPr>
              <w:t>.</w:t>
            </w:r>
          </w:p>
        </w:tc>
        <w:tc>
          <w:tcPr>
            <w:tcW w:w="126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c>
          <w:tcPr>
            <w:tcW w:w="1620" w:type="dxa"/>
            <w:shd w:val="clear" w:color="auto" w:fill="auto"/>
          </w:tcPr>
          <w:p>
            <w:pPr>
              <w:tabs>
                <w:tab w:val="left" w:pos="12758"/>
              </w:tabs>
              <w:spacing w:after="0" w:line="240" w:lineRule="auto"/>
              <w:jc w:val="center"/>
              <w:rPr>
                <w:rFonts w:ascii="Times New Roman" w:hAnsi="Times New Roman" w:eastAsia="Times New Roman"/>
                <w:b/>
                <w:sz w:val="28"/>
                <w:szCs w:val="28"/>
              </w:rPr>
            </w:pPr>
          </w:p>
        </w:tc>
      </w:tr>
    </w:tbl>
    <w:p>
      <w:pPr>
        <w:spacing w:after="0" w:line="234" w:lineRule="auto"/>
        <w:ind w:left="120" w:right="446"/>
        <w:rPr>
          <w:rFonts w:ascii="Times New Roman" w:hAnsi="Times New Roman" w:eastAsia="Times New Roman"/>
          <w:b/>
          <w:bCs/>
          <w:iCs/>
          <w:sz w:val="28"/>
          <w:szCs w:val="28"/>
          <w:lang w:val="en-US"/>
        </w:rPr>
      </w:pPr>
    </w:p>
    <w:p>
      <w:pPr>
        <w:spacing w:after="0" w:line="237" w:lineRule="auto"/>
        <w:ind w:left="120" w:right="1438"/>
        <w:rPr>
          <w:rFonts w:hint="default" w:ascii="Times New Roman" w:hAnsi="Times New Roman" w:eastAsia="Times New Roman"/>
          <w:b/>
          <w:sz w:val="28"/>
          <w:szCs w:val="28"/>
          <w:lang w:val="en-US"/>
        </w:rPr>
      </w:pPr>
      <w:r>
        <w:rPr>
          <w:rFonts w:ascii="Times New Roman" w:hAnsi="Times New Roman" w:eastAsia="Times New Roman"/>
          <w:b/>
          <w:sz w:val="28"/>
          <w:szCs w:val="28"/>
          <w:lang w:val="en-US"/>
        </w:rPr>
        <w:t>Rubric đánh giá sản phẩm của các nhóm</w:t>
      </w:r>
      <w:r>
        <w:rPr>
          <w:rFonts w:hint="default" w:ascii="Times New Roman" w:hAnsi="Times New Roman" w:eastAsia="Times New Roman"/>
          <w:b/>
          <w:sz w:val="28"/>
          <w:szCs w:val="28"/>
          <w:lang w:val="en-US"/>
        </w:rPr>
        <w:t xml:space="preserve"> HĐ 6</w:t>
      </w:r>
    </w:p>
    <w:p>
      <w:pPr>
        <w:spacing w:after="0" w:line="234" w:lineRule="auto"/>
        <w:ind w:left="120" w:right="446"/>
        <w:rPr>
          <w:rFonts w:ascii="Times New Roman" w:hAnsi="Times New Roman" w:eastAsia="Times New Roman"/>
          <w:b/>
          <w:bCs/>
          <w:iCs/>
          <w:sz w:val="28"/>
          <w:szCs w:val="28"/>
          <w:lang w:val="en-US"/>
        </w:rPr>
      </w:pPr>
    </w:p>
    <w:p>
      <w:pPr>
        <w:spacing w:after="0" w:line="234" w:lineRule="auto"/>
        <w:ind w:left="120" w:right="446"/>
        <w:rPr>
          <w:rFonts w:ascii="Times New Roman" w:hAnsi="Times New Roman" w:eastAsia="Times New Roman"/>
          <w:b/>
          <w:bCs/>
          <w:iCs/>
          <w:sz w:val="28"/>
          <w:szCs w:val="28"/>
          <w:lang w:val="en-US"/>
        </w:rPr>
      </w:pPr>
    </w:p>
    <w:tbl>
      <w:tblPr>
        <w:tblStyle w:val="4"/>
        <w:tblW w:w="0" w:type="auto"/>
        <w:tblInd w:w="1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6"/>
        <w:gridCol w:w="1976"/>
        <w:gridCol w:w="1975"/>
        <w:gridCol w:w="1975"/>
        <w:gridCol w:w="2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44" w:type="dxa"/>
            <w:gridSpan w:val="5"/>
            <w:shd w:val="clear" w:color="auto" w:fill="auto"/>
          </w:tcPr>
          <w:p>
            <w:pPr>
              <w:spacing w:after="0" w:line="237" w:lineRule="auto"/>
              <w:ind w:right="1438"/>
              <w:rPr>
                <w:rFonts w:ascii="Times New Roman" w:hAnsi="Times New Roman" w:eastAsia="Times New Roman"/>
                <w:b/>
                <w:sz w:val="28"/>
                <w:szCs w:val="28"/>
                <w:lang w:val="en-US"/>
              </w:rPr>
            </w:pPr>
            <w:r>
              <w:rPr>
                <w:rFonts w:ascii="Times New Roman" w:hAnsi="Times New Roman" w:eastAsia="Times New Roman"/>
                <w:b/>
                <w:sz w:val="28"/>
                <w:szCs w:val="28"/>
                <w:lang w:val="en-US"/>
              </w:rPr>
              <w:t>nhóm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6" w:type="dxa"/>
            <w:vMerge w:val="restart"/>
            <w:shd w:val="clear" w:color="auto" w:fill="auto"/>
          </w:tcPr>
          <w:p>
            <w:pPr>
              <w:tabs>
                <w:tab w:val="left" w:pos="0"/>
              </w:tabs>
              <w:spacing w:after="0" w:line="237" w:lineRule="auto"/>
              <w:ind w:right="-83"/>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Tiêu chí đánh giá</w:t>
            </w:r>
          </w:p>
        </w:tc>
        <w:tc>
          <w:tcPr>
            <w:tcW w:w="5926" w:type="dxa"/>
            <w:gridSpan w:val="3"/>
            <w:shd w:val="clear" w:color="auto" w:fill="auto"/>
          </w:tcPr>
          <w:p>
            <w:pPr>
              <w:spacing w:after="0" w:line="237" w:lineRule="auto"/>
              <w:ind w:right="1438"/>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Mức độ đánh giá</w:t>
            </w:r>
          </w:p>
        </w:tc>
        <w:tc>
          <w:tcPr>
            <w:tcW w:w="2292" w:type="dxa"/>
            <w:vMerge w:val="restart"/>
            <w:shd w:val="clear" w:color="auto" w:fill="auto"/>
          </w:tcPr>
          <w:p>
            <w:pPr>
              <w:spacing w:after="0" w:line="237" w:lineRule="auto"/>
              <w:ind w:right="1438"/>
              <w:jc w:val="center"/>
              <w:rPr>
                <w:rFonts w:ascii="Times New Roman" w:hAnsi="Times New Roman" w:eastAsia="Times New Roman"/>
                <w:b/>
                <w:sz w:val="28"/>
                <w:szCs w:val="28"/>
                <w:lang w:val="en-US"/>
              </w:rPr>
            </w:pPr>
            <w:r>
              <w:rPr>
                <w:rFonts w:ascii="Times New Roman" w:hAnsi="Times New Roman" w:eastAsia="Times New Roman"/>
                <w:b/>
                <w:sz w:val="28"/>
                <w:szCs w:val="28"/>
                <w:lang w:val="en-US"/>
              </w:rPr>
              <w:t>Điểm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4" w:hRule="atLeast"/>
        </w:trPr>
        <w:tc>
          <w:tcPr>
            <w:tcW w:w="2226" w:type="dxa"/>
            <w:vMerge w:val="continue"/>
            <w:shd w:val="clear" w:color="auto" w:fill="auto"/>
          </w:tcPr>
          <w:p>
            <w:pPr>
              <w:tabs>
                <w:tab w:val="left" w:pos="0"/>
              </w:tabs>
              <w:spacing w:after="0" w:line="237" w:lineRule="auto"/>
              <w:ind w:right="-83"/>
              <w:rPr>
                <w:rFonts w:ascii="Times New Roman" w:hAnsi="Times New Roman" w:eastAsia="Times New Roman"/>
                <w:b/>
                <w:sz w:val="28"/>
                <w:szCs w:val="28"/>
                <w:lang w:val="en-US"/>
              </w:rPr>
            </w:pPr>
          </w:p>
        </w:tc>
        <w:tc>
          <w:tcPr>
            <w:tcW w:w="1976" w:type="dxa"/>
            <w:shd w:val="clear" w:color="auto" w:fill="auto"/>
          </w:tcPr>
          <w:p>
            <w:pPr>
              <w:spacing w:after="0" w:line="237" w:lineRule="auto"/>
              <w:ind w:right="-128"/>
              <w:rPr>
                <w:rFonts w:ascii="Times New Roman" w:hAnsi="Times New Roman" w:eastAsia="Times New Roman"/>
                <w:b/>
                <w:sz w:val="28"/>
                <w:szCs w:val="28"/>
                <w:lang w:val="en-US"/>
              </w:rPr>
            </w:pPr>
            <w:r>
              <w:rPr>
                <w:rFonts w:ascii="Times New Roman" w:hAnsi="Times New Roman" w:eastAsia="Times New Roman"/>
                <w:b/>
                <w:sz w:val="28"/>
                <w:szCs w:val="28"/>
                <w:lang w:val="en-US"/>
              </w:rPr>
              <w:t>Mức 1(0.4)</w:t>
            </w:r>
          </w:p>
        </w:tc>
        <w:tc>
          <w:tcPr>
            <w:tcW w:w="1975" w:type="dxa"/>
            <w:shd w:val="clear" w:color="auto" w:fill="auto"/>
          </w:tcPr>
          <w:p>
            <w:pPr>
              <w:spacing w:after="0" w:line="237" w:lineRule="auto"/>
              <w:ind w:right="-142"/>
              <w:rPr>
                <w:rFonts w:ascii="Times New Roman" w:hAnsi="Times New Roman" w:eastAsia="Times New Roman"/>
                <w:b/>
                <w:sz w:val="28"/>
                <w:szCs w:val="28"/>
                <w:lang w:val="en-US"/>
              </w:rPr>
            </w:pPr>
            <w:r>
              <w:rPr>
                <w:rFonts w:ascii="Times New Roman" w:hAnsi="Times New Roman" w:eastAsia="Times New Roman"/>
                <w:b/>
                <w:sz w:val="28"/>
                <w:szCs w:val="28"/>
                <w:lang w:val="en-US"/>
              </w:rPr>
              <w:t>Mức 2(0.7)</w:t>
            </w:r>
          </w:p>
        </w:tc>
        <w:tc>
          <w:tcPr>
            <w:tcW w:w="1975" w:type="dxa"/>
            <w:shd w:val="clear" w:color="auto" w:fill="auto"/>
          </w:tcPr>
          <w:p>
            <w:pPr>
              <w:spacing w:after="0" w:line="237" w:lineRule="auto"/>
              <w:ind w:right="-157"/>
              <w:rPr>
                <w:rFonts w:ascii="Times New Roman" w:hAnsi="Times New Roman" w:eastAsia="Times New Roman"/>
                <w:b/>
                <w:sz w:val="28"/>
                <w:szCs w:val="28"/>
                <w:lang w:val="en-US"/>
              </w:rPr>
            </w:pPr>
            <w:r>
              <w:rPr>
                <w:rFonts w:ascii="Times New Roman" w:hAnsi="Times New Roman" w:eastAsia="Times New Roman"/>
                <w:b/>
                <w:sz w:val="28"/>
                <w:szCs w:val="28"/>
                <w:lang w:val="en-US"/>
              </w:rPr>
              <w:t>Mức 3(1.0)</w:t>
            </w:r>
          </w:p>
        </w:tc>
        <w:tc>
          <w:tcPr>
            <w:tcW w:w="2292" w:type="dxa"/>
            <w:vMerge w:val="continue"/>
            <w:shd w:val="clear" w:color="auto" w:fill="auto"/>
          </w:tcPr>
          <w:p>
            <w:pPr>
              <w:spacing w:after="0" w:line="237" w:lineRule="auto"/>
              <w:ind w:right="1438"/>
              <w:rPr>
                <w:rFonts w:ascii="Times New Roman" w:hAnsi="Times New Roman" w:eastAsia="Times New Roman"/>
                <w:b/>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226" w:type="dxa"/>
            <w:shd w:val="clear" w:color="auto" w:fill="auto"/>
          </w:tcPr>
          <w:p>
            <w:pPr>
              <w:tabs>
                <w:tab w:val="left" w:pos="0"/>
              </w:tabs>
              <w:spacing w:after="0" w:line="237" w:lineRule="auto"/>
              <w:ind w:right="-83"/>
              <w:rPr>
                <w:rFonts w:ascii="Times New Roman" w:hAnsi="Times New Roman" w:eastAsia="Times New Roman"/>
                <w:b/>
                <w:sz w:val="28"/>
                <w:szCs w:val="28"/>
                <w:lang w:val="en-US"/>
              </w:rPr>
            </w:pPr>
            <w:r>
              <w:rPr>
                <w:rFonts w:ascii="Times New Roman" w:hAnsi="Times New Roman" w:eastAsia="Times New Roman"/>
                <w:b/>
                <w:sz w:val="28"/>
                <w:szCs w:val="28"/>
              </w:rPr>
              <w:t>Bệnh và cách phòng bệnh(4)KHTN1.</w:t>
            </w:r>
            <w:r>
              <w:rPr>
                <w:rFonts w:ascii="Times New Roman" w:hAnsi="Times New Roman" w:eastAsia="Times New Roman"/>
                <w:b/>
                <w:sz w:val="28"/>
                <w:szCs w:val="28"/>
                <w:lang w:val="en-US"/>
              </w:rPr>
              <w:t>4</w:t>
            </w:r>
          </w:p>
          <w:p>
            <w:pPr>
              <w:tabs>
                <w:tab w:val="left" w:pos="0"/>
              </w:tabs>
              <w:spacing w:after="0" w:line="237" w:lineRule="auto"/>
              <w:ind w:right="-83"/>
              <w:rPr>
                <w:rFonts w:ascii="Times New Roman" w:hAnsi="Times New Roman" w:eastAsia="Times New Roman"/>
                <w:b/>
                <w:sz w:val="28"/>
                <w:szCs w:val="28"/>
                <w:lang w:val="en-US"/>
              </w:rPr>
            </w:pPr>
            <w:r>
              <w:rPr>
                <w:rFonts w:ascii="Times New Roman" w:hAnsi="Times New Roman" w:eastAsia="Times New Roman"/>
                <w:b/>
                <w:sz w:val="28"/>
                <w:szCs w:val="28"/>
              </w:rPr>
              <w:t>(</w:t>
            </w:r>
            <w:r>
              <w:rPr>
                <w:rFonts w:ascii="Times New Roman" w:hAnsi="Times New Roman" w:eastAsia="Times New Roman"/>
                <w:b/>
                <w:sz w:val="28"/>
                <w:szCs w:val="28"/>
                <w:lang w:val="en-US"/>
              </w:rPr>
              <w:t>7</w:t>
            </w:r>
            <w:r>
              <w:rPr>
                <w:rFonts w:ascii="Times New Roman" w:hAnsi="Times New Roman" w:eastAsia="Times New Roman"/>
                <w:b/>
                <w:sz w:val="28"/>
                <w:szCs w:val="28"/>
              </w:rPr>
              <w:t>)KHTN</w:t>
            </w:r>
            <w:r>
              <w:rPr>
                <w:rFonts w:ascii="Times New Roman" w:hAnsi="Times New Roman" w:eastAsia="Times New Roman"/>
                <w:b/>
                <w:sz w:val="28"/>
                <w:szCs w:val="28"/>
                <w:lang w:val="en-US"/>
              </w:rPr>
              <w:t>3.3</w:t>
            </w:r>
          </w:p>
          <w:p>
            <w:pPr>
              <w:tabs>
                <w:tab w:val="left" w:pos="0"/>
              </w:tabs>
              <w:spacing w:after="0" w:line="237" w:lineRule="auto"/>
              <w:ind w:right="-83"/>
              <w:rPr>
                <w:rFonts w:ascii="Times New Roman" w:hAnsi="Times New Roman" w:eastAsia="Times New Roman"/>
                <w:b/>
                <w:sz w:val="28"/>
                <w:szCs w:val="28"/>
                <w:lang w:val="en-US"/>
              </w:rPr>
            </w:pPr>
            <w:r>
              <w:rPr>
                <w:rFonts w:ascii="Times New Roman" w:hAnsi="Times New Roman" w:eastAsia="Times New Roman"/>
                <w:b/>
                <w:sz w:val="28"/>
                <w:szCs w:val="28"/>
              </w:rPr>
              <w:t>(4 điểm)</w:t>
            </w:r>
          </w:p>
        </w:tc>
        <w:tc>
          <w:tcPr>
            <w:tcW w:w="1976" w:type="dxa"/>
            <w:shd w:val="clear" w:color="auto" w:fill="auto"/>
          </w:tcPr>
          <w:p>
            <w:pPr>
              <w:spacing w:after="0" w:line="237" w:lineRule="auto"/>
              <w:ind w:right="-128"/>
              <w:rPr>
                <w:rFonts w:ascii="Times New Roman" w:hAnsi="Times New Roman" w:eastAsia="Times New Roman"/>
                <w:sz w:val="28"/>
                <w:szCs w:val="28"/>
                <w:lang w:val="en-US"/>
              </w:rPr>
            </w:pPr>
            <w:r>
              <w:rPr>
                <w:rFonts w:ascii="Times New Roman" w:hAnsi="Times New Roman" w:eastAsia="Times New Roman"/>
                <w:sz w:val="28"/>
                <w:szCs w:val="28"/>
              </w:rPr>
              <w:t>Nêu được 1 loại bệnh – cách phòng bệnh</w:t>
            </w:r>
          </w:p>
          <w:p>
            <w:pPr>
              <w:spacing w:after="0" w:line="237" w:lineRule="auto"/>
              <w:ind w:right="-128"/>
              <w:rPr>
                <w:rFonts w:ascii="Times New Roman" w:hAnsi="Times New Roman" w:eastAsia="Times New Roman"/>
                <w:b/>
                <w:sz w:val="28"/>
                <w:szCs w:val="28"/>
                <w:lang w:val="en-US"/>
              </w:rPr>
            </w:pPr>
          </w:p>
        </w:tc>
        <w:tc>
          <w:tcPr>
            <w:tcW w:w="1975" w:type="dxa"/>
            <w:shd w:val="clear" w:color="auto" w:fill="auto"/>
          </w:tcPr>
          <w:p>
            <w:pPr>
              <w:spacing w:after="0" w:line="237" w:lineRule="auto"/>
              <w:ind w:right="-142"/>
              <w:rPr>
                <w:rFonts w:ascii="Times New Roman" w:hAnsi="Times New Roman" w:eastAsia="Times New Roman"/>
                <w:sz w:val="28"/>
                <w:szCs w:val="28"/>
                <w:lang w:val="en-US"/>
              </w:rPr>
            </w:pPr>
            <w:r>
              <w:rPr>
                <w:rFonts w:ascii="Times New Roman" w:hAnsi="Times New Roman" w:eastAsia="Times New Roman"/>
                <w:sz w:val="28"/>
                <w:szCs w:val="28"/>
              </w:rPr>
              <w:t>Nêu được 2 loại bệnh – các</w:t>
            </w:r>
          </w:p>
          <w:p>
            <w:pPr>
              <w:spacing w:after="0" w:line="237" w:lineRule="auto"/>
              <w:ind w:right="-142"/>
              <w:rPr>
                <w:rFonts w:ascii="Times New Roman" w:hAnsi="Times New Roman" w:eastAsia="Times New Roman"/>
                <w:w w:val="99"/>
                <w:sz w:val="28"/>
                <w:szCs w:val="28"/>
                <w:lang w:val="en-US"/>
              </w:rPr>
            </w:pPr>
            <w:r>
              <w:rPr>
                <w:rFonts w:ascii="Times New Roman" w:hAnsi="Times New Roman" w:eastAsia="Times New Roman"/>
                <w:sz w:val="28"/>
                <w:szCs w:val="28"/>
              </w:rPr>
              <w:t>phòng bệnh trở lên</w:t>
            </w:r>
          </w:p>
          <w:p>
            <w:pPr>
              <w:spacing w:after="0" w:line="237" w:lineRule="auto"/>
              <w:ind w:right="-142"/>
              <w:rPr>
                <w:rFonts w:ascii="Times New Roman" w:hAnsi="Times New Roman" w:eastAsia="Times New Roman"/>
                <w:b/>
                <w:sz w:val="28"/>
                <w:szCs w:val="28"/>
                <w:lang w:val="en-US"/>
              </w:rPr>
            </w:pPr>
          </w:p>
        </w:tc>
        <w:tc>
          <w:tcPr>
            <w:tcW w:w="1975" w:type="dxa"/>
            <w:shd w:val="clear" w:color="auto" w:fill="auto"/>
          </w:tcPr>
          <w:p>
            <w:pPr>
              <w:spacing w:after="0" w:line="237" w:lineRule="auto"/>
              <w:ind w:right="-157"/>
              <w:rPr>
                <w:rFonts w:ascii="Times New Roman" w:hAnsi="Times New Roman" w:eastAsia="Times New Roman"/>
                <w:b/>
                <w:sz w:val="28"/>
                <w:szCs w:val="28"/>
                <w:lang w:val="en-US"/>
              </w:rPr>
            </w:pPr>
            <w:r>
              <w:rPr>
                <w:rFonts w:ascii="Times New Roman" w:hAnsi="Times New Roman" w:eastAsia="Times New Roman"/>
                <w:sz w:val="28"/>
                <w:szCs w:val="28"/>
              </w:rPr>
              <w:t>Nêu được 3 loại bệnh – các phòng bệnh trở lên</w:t>
            </w:r>
          </w:p>
        </w:tc>
        <w:tc>
          <w:tcPr>
            <w:tcW w:w="2292" w:type="dxa"/>
            <w:shd w:val="clear" w:color="auto" w:fill="auto"/>
          </w:tcPr>
          <w:p>
            <w:pPr>
              <w:spacing w:after="0" w:line="237" w:lineRule="auto"/>
              <w:ind w:right="1438"/>
              <w:rPr>
                <w:rFonts w:ascii="Times New Roman" w:hAnsi="Times New Roman" w:eastAsia="Times New Roman"/>
                <w:b/>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226" w:type="dxa"/>
            <w:shd w:val="clear" w:color="auto" w:fill="auto"/>
          </w:tcPr>
          <w:p>
            <w:pPr>
              <w:tabs>
                <w:tab w:val="left" w:pos="0"/>
              </w:tabs>
              <w:spacing w:after="0" w:line="237" w:lineRule="auto"/>
              <w:ind w:right="-83"/>
              <w:rPr>
                <w:rFonts w:ascii="Times New Roman" w:hAnsi="Times New Roman" w:eastAsia="Times New Roman"/>
                <w:b/>
                <w:sz w:val="28"/>
                <w:szCs w:val="28"/>
              </w:rPr>
            </w:pPr>
            <w:r>
              <w:rPr>
                <w:rFonts w:ascii="Times New Roman" w:hAnsi="Times New Roman" w:eastAsia="Times New Roman"/>
                <w:b/>
                <w:sz w:val="28"/>
                <w:szCs w:val="28"/>
              </w:rPr>
              <w:t>Dựa vào hình thức sản phẩm(3 điểm)</w:t>
            </w:r>
          </w:p>
        </w:tc>
        <w:tc>
          <w:tcPr>
            <w:tcW w:w="1976" w:type="dxa"/>
            <w:shd w:val="clear" w:color="auto" w:fill="auto"/>
          </w:tcPr>
          <w:p>
            <w:pPr>
              <w:spacing w:after="0" w:line="237" w:lineRule="auto"/>
              <w:ind w:right="-128"/>
              <w:rPr>
                <w:rFonts w:ascii="Times New Roman" w:hAnsi="Times New Roman" w:eastAsia="Times New Roman"/>
                <w:sz w:val="28"/>
                <w:szCs w:val="28"/>
                <w:lang w:val="en-US"/>
              </w:rPr>
            </w:pPr>
            <w:r>
              <w:rPr>
                <w:rFonts w:ascii="Times New Roman" w:hAnsi="Times New Roman" w:eastAsia="Times New Roman"/>
                <w:sz w:val="28"/>
                <w:szCs w:val="28"/>
              </w:rPr>
              <w:t>Nộp bài không đúng hạn</w:t>
            </w:r>
            <w:r>
              <w:rPr>
                <w:rFonts w:ascii="Times New Roman" w:hAnsi="Times New Roman" w:eastAsia="Times New Roman"/>
                <w:sz w:val="28"/>
                <w:szCs w:val="28"/>
                <w:lang w:val="en-US"/>
              </w:rPr>
              <w:t>,</w:t>
            </w:r>
          </w:p>
          <w:p>
            <w:pPr>
              <w:spacing w:after="0" w:line="237" w:lineRule="auto"/>
              <w:ind w:right="-128"/>
              <w:rPr>
                <w:rFonts w:ascii="Times New Roman" w:hAnsi="Times New Roman" w:eastAsia="Times New Roman"/>
                <w:sz w:val="28"/>
                <w:szCs w:val="28"/>
                <w:lang w:val="en-US"/>
              </w:rPr>
            </w:pPr>
            <w:r>
              <w:rPr>
                <w:rFonts w:ascii="Times New Roman" w:hAnsi="Times New Roman" w:eastAsia="Times New Roman"/>
                <w:sz w:val="28"/>
                <w:szCs w:val="28"/>
              </w:rPr>
              <w:t xml:space="preserve"> Trình bày sơ</w:t>
            </w:r>
            <w:r>
              <w:rPr>
                <w:rFonts w:ascii="Times New Roman" w:hAnsi="Times New Roman" w:eastAsia="Times New Roman"/>
                <w:sz w:val="28"/>
                <w:szCs w:val="28"/>
                <w:lang w:val="en-US"/>
              </w:rPr>
              <w:t xml:space="preserve"> </w:t>
            </w:r>
            <w:r>
              <w:rPr>
                <w:rFonts w:ascii="Times New Roman" w:hAnsi="Times New Roman" w:eastAsia="Times New Roman"/>
                <w:sz w:val="28"/>
                <w:szCs w:val="28"/>
              </w:rPr>
              <w:t>sài, không minh chứng cụ thể</w:t>
            </w:r>
          </w:p>
        </w:tc>
        <w:tc>
          <w:tcPr>
            <w:tcW w:w="1975" w:type="dxa"/>
            <w:shd w:val="clear" w:color="auto" w:fill="auto"/>
          </w:tcPr>
          <w:p>
            <w:pPr>
              <w:spacing w:after="0" w:line="237" w:lineRule="auto"/>
              <w:ind w:right="-142"/>
              <w:rPr>
                <w:rFonts w:ascii="Times New Roman" w:hAnsi="Times New Roman" w:eastAsia="Times New Roman"/>
                <w:sz w:val="28"/>
                <w:szCs w:val="28"/>
                <w:lang w:val="en-US"/>
              </w:rPr>
            </w:pPr>
            <w:r>
              <w:rPr>
                <w:rFonts w:ascii="Times New Roman" w:hAnsi="Times New Roman" w:eastAsia="Times New Roman"/>
                <w:sz w:val="28"/>
                <w:szCs w:val="28"/>
              </w:rPr>
              <w:t>Nộp  bài  đúng hạ</w:t>
            </w:r>
            <w:r>
              <w:rPr>
                <w:rFonts w:ascii="Times New Roman" w:hAnsi="Times New Roman" w:eastAsia="Times New Roman"/>
                <w:sz w:val="28"/>
                <w:szCs w:val="28"/>
                <w:lang w:val="en-US"/>
              </w:rPr>
              <w:t>i</w:t>
            </w:r>
          </w:p>
          <w:p>
            <w:pPr>
              <w:spacing w:after="0" w:line="237" w:lineRule="auto"/>
              <w:ind w:right="-142"/>
              <w:rPr>
                <w:rFonts w:ascii="Times New Roman" w:hAnsi="Times New Roman" w:eastAsia="Times New Roman"/>
                <w:sz w:val="28"/>
                <w:szCs w:val="28"/>
                <w:lang w:val="en-US"/>
              </w:rPr>
            </w:pPr>
            <w:r>
              <w:rPr>
                <w:rFonts w:ascii="Times New Roman" w:hAnsi="Times New Roman" w:eastAsia="Times New Roman"/>
                <w:sz w:val="28"/>
                <w:szCs w:val="28"/>
              </w:rPr>
              <w:t>Bài báo cáo có hình ảnh , có dẫn chứng cụ thể</w:t>
            </w:r>
          </w:p>
        </w:tc>
        <w:tc>
          <w:tcPr>
            <w:tcW w:w="1975" w:type="dxa"/>
            <w:shd w:val="clear" w:color="auto" w:fill="auto"/>
          </w:tcPr>
          <w:p>
            <w:pPr>
              <w:spacing w:after="0" w:line="237" w:lineRule="auto"/>
              <w:ind w:right="-142"/>
              <w:rPr>
                <w:rFonts w:ascii="Times New Roman" w:hAnsi="Times New Roman" w:eastAsia="Times New Roman"/>
                <w:sz w:val="28"/>
                <w:szCs w:val="28"/>
                <w:lang w:val="en-US"/>
              </w:rPr>
            </w:pPr>
            <w:r>
              <w:rPr>
                <w:rFonts w:ascii="Times New Roman" w:hAnsi="Times New Roman" w:eastAsia="Times New Roman"/>
                <w:sz w:val="28"/>
                <w:szCs w:val="28"/>
              </w:rPr>
              <w:t>Nộp  bài  đúng hạ</w:t>
            </w:r>
            <w:r>
              <w:rPr>
                <w:rFonts w:ascii="Times New Roman" w:hAnsi="Times New Roman" w:eastAsia="Times New Roman"/>
                <w:sz w:val="28"/>
                <w:szCs w:val="28"/>
                <w:lang w:val="en-US"/>
              </w:rPr>
              <w:t>i</w:t>
            </w:r>
          </w:p>
          <w:p>
            <w:pPr>
              <w:spacing w:after="0" w:line="237" w:lineRule="auto"/>
              <w:ind w:right="-157"/>
              <w:rPr>
                <w:rFonts w:ascii="Times New Roman" w:hAnsi="Times New Roman" w:eastAsia="Times New Roman"/>
                <w:sz w:val="28"/>
                <w:szCs w:val="28"/>
              </w:rPr>
            </w:pPr>
            <w:r>
              <w:rPr>
                <w:rFonts w:ascii="Times New Roman" w:hAnsi="Times New Roman" w:eastAsia="Times New Roman"/>
                <w:sz w:val="28"/>
                <w:szCs w:val="28"/>
              </w:rPr>
              <w:t>Bài báo cáo đầy đủ , chi tiết, rõ ràng , trình bày lôi cuốn</w:t>
            </w:r>
          </w:p>
        </w:tc>
        <w:tc>
          <w:tcPr>
            <w:tcW w:w="2292" w:type="dxa"/>
            <w:shd w:val="clear" w:color="auto" w:fill="auto"/>
          </w:tcPr>
          <w:p>
            <w:pPr>
              <w:spacing w:after="0" w:line="237" w:lineRule="auto"/>
              <w:ind w:right="1438"/>
              <w:rPr>
                <w:rFonts w:ascii="Times New Roman" w:hAnsi="Times New Roman" w:eastAsia="Times New Roman"/>
                <w:b/>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226" w:type="dxa"/>
            <w:shd w:val="clear" w:color="auto" w:fill="auto"/>
          </w:tcPr>
          <w:p>
            <w:pPr>
              <w:tabs>
                <w:tab w:val="left" w:pos="0"/>
              </w:tabs>
              <w:spacing w:after="0" w:line="237" w:lineRule="auto"/>
              <w:ind w:right="-83"/>
              <w:rPr>
                <w:rFonts w:ascii="Times New Roman" w:hAnsi="Times New Roman" w:eastAsia="Times New Roman"/>
                <w:b/>
                <w:sz w:val="28"/>
                <w:szCs w:val="28"/>
              </w:rPr>
            </w:pPr>
            <w:r>
              <w:rPr>
                <w:rFonts w:ascii="Times New Roman" w:hAnsi="Times New Roman" w:eastAsia="Times New Roman"/>
                <w:b/>
                <w:sz w:val="28"/>
                <w:szCs w:val="28"/>
              </w:rPr>
              <w:t>Dựa vào quá trình tham gia hoạt động của nhóm(3 điểm)</w:t>
            </w:r>
          </w:p>
        </w:tc>
        <w:tc>
          <w:tcPr>
            <w:tcW w:w="1976" w:type="dxa"/>
            <w:shd w:val="clear" w:color="auto" w:fill="auto"/>
          </w:tcPr>
          <w:p>
            <w:pPr>
              <w:spacing w:after="0" w:line="237" w:lineRule="auto"/>
              <w:ind w:right="-128"/>
              <w:rPr>
                <w:rFonts w:ascii="Times New Roman" w:hAnsi="Times New Roman" w:eastAsia="Times New Roman"/>
                <w:sz w:val="28"/>
                <w:szCs w:val="28"/>
              </w:rPr>
            </w:pPr>
            <w:r>
              <w:rPr>
                <w:rFonts w:ascii="Times New Roman" w:hAnsi="Times New Roman" w:eastAsia="Times New Roman"/>
                <w:sz w:val="28"/>
                <w:szCs w:val="28"/>
              </w:rPr>
              <w:t>Chưa tích cực Còn lo ra , mất trật tự</w:t>
            </w:r>
          </w:p>
        </w:tc>
        <w:tc>
          <w:tcPr>
            <w:tcW w:w="1975" w:type="dxa"/>
            <w:shd w:val="clear" w:color="auto" w:fill="auto"/>
          </w:tcPr>
          <w:p>
            <w:pPr>
              <w:spacing w:after="0" w:line="237" w:lineRule="auto"/>
              <w:ind w:right="-142"/>
              <w:rPr>
                <w:rFonts w:ascii="Times New Roman" w:hAnsi="Times New Roman" w:eastAsia="Times New Roman"/>
                <w:sz w:val="28"/>
                <w:szCs w:val="28"/>
              </w:rPr>
            </w:pPr>
            <w:r>
              <w:rPr>
                <w:rFonts w:ascii="Times New Roman" w:hAnsi="Times New Roman" w:eastAsia="Times New Roman"/>
                <w:sz w:val="28"/>
                <w:szCs w:val="28"/>
              </w:rPr>
              <w:t>Tham gia đầy đủ các hoạt động của lớp</w:t>
            </w:r>
          </w:p>
        </w:tc>
        <w:tc>
          <w:tcPr>
            <w:tcW w:w="1975" w:type="dxa"/>
            <w:shd w:val="clear" w:color="auto" w:fill="auto"/>
          </w:tcPr>
          <w:p>
            <w:pPr>
              <w:spacing w:after="0" w:line="237" w:lineRule="auto"/>
              <w:ind w:right="-142"/>
              <w:rPr>
                <w:rFonts w:ascii="Times New Roman" w:hAnsi="Times New Roman" w:eastAsia="Times New Roman"/>
                <w:sz w:val="28"/>
                <w:szCs w:val="28"/>
              </w:rPr>
            </w:pPr>
            <w:r>
              <w:rPr>
                <w:rFonts w:ascii="Times New Roman" w:hAnsi="Times New Roman" w:eastAsia="Times New Roman"/>
                <w:sz w:val="28"/>
                <w:szCs w:val="28"/>
              </w:rPr>
              <w:t>Tham gia tốt các hoạt động của lớp Có những ý kiến hay, độc đáo</w:t>
            </w:r>
          </w:p>
        </w:tc>
        <w:tc>
          <w:tcPr>
            <w:tcW w:w="2292" w:type="dxa"/>
            <w:shd w:val="clear" w:color="auto" w:fill="auto"/>
          </w:tcPr>
          <w:p>
            <w:pPr>
              <w:spacing w:after="0" w:line="237" w:lineRule="auto"/>
              <w:ind w:right="1438"/>
              <w:rPr>
                <w:rFonts w:ascii="Times New Roman" w:hAnsi="Times New Roman" w:eastAsia="Times New Roman"/>
                <w:b/>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0444" w:type="dxa"/>
            <w:gridSpan w:val="5"/>
            <w:shd w:val="clear" w:color="auto" w:fill="auto"/>
          </w:tcPr>
          <w:p>
            <w:pPr>
              <w:spacing w:after="0" w:line="237" w:lineRule="auto"/>
              <w:ind w:right="1438"/>
              <w:rPr>
                <w:rFonts w:ascii="Times New Roman" w:hAnsi="Times New Roman" w:eastAsia="Times New Roman"/>
                <w:b/>
                <w:sz w:val="28"/>
                <w:szCs w:val="28"/>
                <w:lang w:val="en-US"/>
              </w:rPr>
            </w:pPr>
            <w:r>
              <w:rPr>
                <w:rFonts w:ascii="Times New Roman" w:hAnsi="Times New Roman" w:eastAsia="Times New Roman"/>
                <w:b/>
                <w:sz w:val="28"/>
                <w:szCs w:val="28"/>
                <w:lang w:val="en-US"/>
              </w:rPr>
              <w:t>Tổng điểm: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0444" w:type="dxa"/>
            <w:gridSpan w:val="5"/>
            <w:shd w:val="clear" w:color="auto" w:fill="auto"/>
          </w:tcPr>
          <w:p>
            <w:pPr>
              <w:spacing w:after="0" w:line="237" w:lineRule="auto"/>
              <w:ind w:right="1438"/>
              <w:rPr>
                <w:rFonts w:ascii="Times New Roman" w:hAnsi="Times New Roman" w:eastAsia="Times New Roman"/>
                <w:b/>
                <w:sz w:val="28"/>
                <w:szCs w:val="28"/>
                <w:lang w:val="en-US"/>
              </w:rPr>
            </w:pPr>
            <w:r>
              <w:rPr>
                <w:rFonts w:ascii="Times New Roman" w:hAnsi="Times New Roman" w:eastAsia="Times New Roman"/>
                <w:b/>
                <w:sz w:val="28"/>
                <w:szCs w:val="28"/>
                <w:lang w:val="en-US"/>
              </w:rPr>
              <w:t>Nhận xét:</w:t>
            </w:r>
          </w:p>
        </w:tc>
      </w:tr>
    </w:tbl>
    <w:p>
      <w:pPr>
        <w:spacing w:after="0" w:line="234" w:lineRule="auto"/>
        <w:ind w:left="120" w:right="446"/>
        <w:rPr>
          <w:rFonts w:ascii="Times New Roman" w:hAnsi="Times New Roman" w:eastAsia="Times New Roman"/>
          <w:b/>
          <w:bCs/>
          <w:iCs/>
          <w:sz w:val="28"/>
          <w:szCs w:val="28"/>
          <w:lang w:val="en-US"/>
        </w:rPr>
      </w:pPr>
    </w:p>
    <w:p>
      <w:pPr>
        <w:spacing w:after="0" w:line="0" w:lineRule="atLeast"/>
        <w:ind w:right="-13"/>
        <w:jc w:val="center"/>
        <w:rPr>
          <w:rFonts w:hint="default" w:ascii="Times New Roman" w:hAnsi="Times New Roman" w:eastAsia="Times New Roman"/>
          <w:b/>
          <w:sz w:val="28"/>
          <w:szCs w:val="28"/>
          <w:lang w:val="vi-VN"/>
        </w:rPr>
      </w:pPr>
      <w:r>
        <w:rPr>
          <w:rFonts w:ascii="Times New Roman" w:hAnsi="Times New Roman" w:eastAsia="Times New Roman"/>
          <w:b/>
          <w:sz w:val="28"/>
          <w:szCs w:val="28"/>
          <w:lang w:val="en-US"/>
        </w:rPr>
        <w:t xml:space="preserve">BẢNG KIỂM - ĐÁNH GIÁ HOẠT ĐỘNG </w:t>
      </w:r>
      <w:r>
        <w:rPr>
          <w:rFonts w:hint="default" w:ascii="Times New Roman" w:hAnsi="Times New Roman" w:eastAsia="Times New Roman"/>
          <w:b/>
          <w:sz w:val="28"/>
          <w:szCs w:val="28"/>
          <w:lang w:val="vi-VN"/>
        </w:rPr>
        <w:t>8</w:t>
      </w:r>
    </w:p>
    <w:p>
      <w:pPr>
        <w:ind w:left="1080"/>
        <w:rPr>
          <w:rFonts w:ascii="Times New Roman" w:hAnsi="Times New Roman" w:eastAsia="Arial"/>
          <w:color w:val="0D0D0D"/>
          <w:sz w:val="28"/>
          <w:szCs w:val="28"/>
          <w:lang w:val="en-US"/>
        </w:rPr>
      </w:pPr>
      <w:r>
        <w:rPr>
          <w:rFonts w:ascii="Times New Roman" w:hAnsi="Times New Roman" w:eastAsia="Arial"/>
          <w:color w:val="0D0D0D"/>
          <w:sz w:val="28"/>
          <w:szCs w:val="28"/>
        </w:rPr>
        <w:t xml:space="preserve">Bảng kiểm đánh giá </w:t>
      </w:r>
      <w:r>
        <w:rPr>
          <w:rFonts w:ascii="Times New Roman" w:hAnsi="Times New Roman" w:eastAsia="Arial"/>
          <w:color w:val="0D0D0D"/>
          <w:sz w:val="28"/>
          <w:szCs w:val="28"/>
          <w:lang w:val="en-US"/>
        </w:rPr>
        <w:t>sản phẩm sữa chua:</w:t>
      </w:r>
    </w:p>
    <w:tbl>
      <w:tblPr>
        <w:tblStyle w:val="13"/>
        <w:tblW w:w="0" w:type="auto"/>
        <w:tblInd w:w="10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40"/>
        <w:gridCol w:w="1425"/>
        <w:gridCol w:w="1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3" w:type="dxa"/>
          </w:tcPr>
          <w:p>
            <w:pPr>
              <w:rPr>
                <w:rFonts w:ascii="Times New Roman" w:hAnsi="Times New Roman"/>
                <w:sz w:val="28"/>
                <w:szCs w:val="28"/>
                <w:lang w:val="en-US"/>
              </w:rPr>
            </w:pPr>
            <w:r>
              <w:rPr>
                <w:rFonts w:ascii="Times New Roman" w:hAnsi="Times New Roman" w:eastAsia="Arial"/>
                <w:color w:val="0D0D0D"/>
                <w:sz w:val="28"/>
                <w:szCs w:val="28"/>
                <w:lang w:val="en-US"/>
              </w:rPr>
              <w:t>Các tiêu chí</w:t>
            </w:r>
          </w:p>
        </w:tc>
        <w:tc>
          <w:tcPr>
            <w:tcW w:w="1559" w:type="dxa"/>
          </w:tcPr>
          <w:p>
            <w:pPr>
              <w:rPr>
                <w:rFonts w:ascii="Times New Roman" w:hAnsi="Times New Roman"/>
                <w:sz w:val="28"/>
                <w:szCs w:val="28"/>
                <w:lang w:val="en-US"/>
              </w:rPr>
            </w:pPr>
            <w:r>
              <w:rPr>
                <w:rFonts w:ascii="Times New Roman" w:hAnsi="Times New Roman" w:eastAsia="Arial"/>
                <w:color w:val="0D0D0D"/>
                <w:sz w:val="28"/>
                <w:szCs w:val="28"/>
                <w:lang w:val="en-US"/>
              </w:rPr>
              <w:t>Có</w:t>
            </w:r>
          </w:p>
        </w:tc>
        <w:tc>
          <w:tcPr>
            <w:tcW w:w="1304" w:type="dxa"/>
          </w:tcPr>
          <w:p>
            <w:pPr>
              <w:rPr>
                <w:rFonts w:ascii="Times New Roman" w:hAnsi="Times New Roman"/>
                <w:sz w:val="28"/>
                <w:szCs w:val="28"/>
                <w:lang w:val="en-US"/>
              </w:rPr>
            </w:pPr>
            <w:r>
              <w:rPr>
                <w:rFonts w:ascii="Times New Roman" w:hAnsi="Times New Roman" w:eastAsia="Arial"/>
                <w:color w:val="0D0D0D"/>
                <w:sz w:val="28"/>
                <w:szCs w:val="28"/>
                <w:lang w:val="en-US"/>
              </w:rPr>
              <w:t>Không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3" w:type="dxa"/>
          </w:tcPr>
          <w:p>
            <w:pPr>
              <w:rPr>
                <w:rFonts w:ascii="Times New Roman" w:hAnsi="Times New Roman"/>
                <w:sz w:val="28"/>
                <w:szCs w:val="28"/>
                <w:lang w:val="en-US"/>
              </w:rPr>
            </w:pPr>
            <w:r>
              <w:rPr>
                <w:rFonts w:ascii="Times New Roman" w:hAnsi="Times New Roman" w:eastAsia="Arial"/>
                <w:color w:val="0D0D0D"/>
                <w:sz w:val="28"/>
                <w:szCs w:val="28"/>
                <w:lang w:val="en-US"/>
              </w:rPr>
              <w:t>Chuẩn bị sản phẩm đầy đủ.</w:t>
            </w:r>
          </w:p>
        </w:tc>
        <w:tc>
          <w:tcPr>
            <w:tcW w:w="1559" w:type="dxa"/>
          </w:tcPr>
          <w:p>
            <w:pPr>
              <w:rPr>
                <w:rFonts w:ascii="Times New Roman" w:hAnsi="Times New Roman"/>
                <w:sz w:val="28"/>
                <w:szCs w:val="28"/>
                <w:lang w:val="en-US"/>
              </w:rPr>
            </w:pPr>
          </w:p>
        </w:tc>
        <w:tc>
          <w:tcPr>
            <w:tcW w:w="1304" w:type="dxa"/>
          </w:tcPr>
          <w:p>
            <w:pPr>
              <w:rPr>
                <w:rFonts w:ascii="Times New Roman" w:hAnsi="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3" w:type="dxa"/>
          </w:tcPr>
          <w:p>
            <w:pPr>
              <w:rPr>
                <w:rFonts w:ascii="Times New Roman" w:hAnsi="Times New Roman"/>
                <w:sz w:val="28"/>
                <w:szCs w:val="28"/>
                <w:lang w:val="en-US"/>
              </w:rPr>
            </w:pPr>
            <w:r>
              <w:rPr>
                <w:rFonts w:ascii="Times New Roman" w:hAnsi="Times New Roman" w:eastAsia="Arial"/>
                <w:color w:val="0D0D0D"/>
                <w:sz w:val="28"/>
                <w:szCs w:val="28"/>
                <w:lang w:val="en-US"/>
              </w:rPr>
              <w:t>Độ sánh mịn</w:t>
            </w:r>
          </w:p>
        </w:tc>
        <w:tc>
          <w:tcPr>
            <w:tcW w:w="1559" w:type="dxa"/>
          </w:tcPr>
          <w:p>
            <w:pPr>
              <w:rPr>
                <w:rFonts w:ascii="Times New Roman" w:hAnsi="Times New Roman"/>
                <w:sz w:val="28"/>
                <w:szCs w:val="28"/>
                <w:lang w:val="en-US"/>
              </w:rPr>
            </w:pPr>
          </w:p>
        </w:tc>
        <w:tc>
          <w:tcPr>
            <w:tcW w:w="1304" w:type="dxa"/>
          </w:tcPr>
          <w:p>
            <w:pPr>
              <w:rPr>
                <w:rFonts w:ascii="Times New Roman" w:hAnsi="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3" w:type="dxa"/>
          </w:tcPr>
          <w:p>
            <w:pPr>
              <w:rPr>
                <w:rFonts w:ascii="Times New Roman" w:hAnsi="Times New Roman"/>
                <w:sz w:val="28"/>
                <w:szCs w:val="28"/>
                <w:lang w:val="en-US"/>
              </w:rPr>
            </w:pPr>
            <w:r>
              <w:rPr>
                <w:rFonts w:ascii="Times New Roman" w:hAnsi="Times New Roman" w:eastAsia="Arial"/>
                <w:color w:val="0D0D0D"/>
                <w:sz w:val="28"/>
                <w:szCs w:val="28"/>
                <w:lang w:val="en-US"/>
              </w:rPr>
              <w:t>Vị chua nhẹ</w:t>
            </w:r>
          </w:p>
        </w:tc>
        <w:tc>
          <w:tcPr>
            <w:tcW w:w="1559" w:type="dxa"/>
          </w:tcPr>
          <w:p>
            <w:pPr>
              <w:rPr>
                <w:rFonts w:ascii="Times New Roman" w:hAnsi="Times New Roman"/>
                <w:sz w:val="28"/>
                <w:szCs w:val="28"/>
                <w:lang w:val="en-US"/>
              </w:rPr>
            </w:pPr>
          </w:p>
        </w:tc>
        <w:tc>
          <w:tcPr>
            <w:tcW w:w="1304" w:type="dxa"/>
          </w:tcPr>
          <w:p>
            <w:pPr>
              <w:rPr>
                <w:rFonts w:ascii="Times New Roman" w:hAnsi="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3" w:type="dxa"/>
          </w:tcPr>
          <w:p>
            <w:pPr>
              <w:rPr>
                <w:rFonts w:ascii="Times New Roman" w:hAnsi="Times New Roman" w:eastAsia="Arial"/>
                <w:color w:val="0D0D0D"/>
                <w:sz w:val="28"/>
                <w:szCs w:val="28"/>
                <w:lang w:val="en-US"/>
              </w:rPr>
            </w:pPr>
            <w:r>
              <w:rPr>
                <w:rFonts w:ascii="Times New Roman" w:hAnsi="Times New Roman" w:eastAsia="Arial"/>
                <w:color w:val="0D0D0D"/>
                <w:sz w:val="28"/>
                <w:szCs w:val="28"/>
                <w:lang w:val="en-US"/>
              </w:rPr>
              <w:t>Màu trắng sữa</w:t>
            </w:r>
          </w:p>
        </w:tc>
        <w:tc>
          <w:tcPr>
            <w:tcW w:w="1559" w:type="dxa"/>
          </w:tcPr>
          <w:p>
            <w:pPr>
              <w:rPr>
                <w:rFonts w:ascii="Times New Roman" w:hAnsi="Times New Roman"/>
                <w:sz w:val="28"/>
                <w:szCs w:val="28"/>
                <w:lang w:val="en-US"/>
              </w:rPr>
            </w:pPr>
          </w:p>
        </w:tc>
        <w:tc>
          <w:tcPr>
            <w:tcW w:w="1304" w:type="dxa"/>
          </w:tcPr>
          <w:p>
            <w:pPr>
              <w:rPr>
                <w:rFonts w:ascii="Times New Roman" w:hAnsi="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3" w:type="dxa"/>
          </w:tcPr>
          <w:p>
            <w:pPr>
              <w:rPr>
                <w:rFonts w:ascii="Times New Roman" w:hAnsi="Times New Roman" w:eastAsia="Arial"/>
                <w:color w:val="0D0D0D"/>
                <w:sz w:val="28"/>
                <w:szCs w:val="28"/>
                <w:lang w:val="en-US"/>
              </w:rPr>
            </w:pPr>
            <w:r>
              <w:rPr>
                <w:rFonts w:ascii="Times New Roman" w:hAnsi="Times New Roman" w:eastAsia="Arial"/>
                <w:color w:val="0D0D0D"/>
                <w:sz w:val="28"/>
                <w:szCs w:val="28"/>
                <w:lang w:val="en-US"/>
              </w:rPr>
              <w:t>Thuyết trình sản phẩm rõ ràng, hấp dẫn</w:t>
            </w:r>
          </w:p>
        </w:tc>
        <w:tc>
          <w:tcPr>
            <w:tcW w:w="1559" w:type="dxa"/>
          </w:tcPr>
          <w:p>
            <w:pPr>
              <w:rPr>
                <w:rFonts w:ascii="Times New Roman" w:hAnsi="Times New Roman"/>
                <w:sz w:val="28"/>
                <w:szCs w:val="28"/>
                <w:lang w:val="en-US"/>
              </w:rPr>
            </w:pPr>
          </w:p>
        </w:tc>
        <w:tc>
          <w:tcPr>
            <w:tcW w:w="1304" w:type="dxa"/>
          </w:tcPr>
          <w:p>
            <w:pPr>
              <w:rPr>
                <w:rFonts w:ascii="Times New Roman" w:hAnsi="Times New Roman"/>
                <w:sz w:val="28"/>
                <w:szCs w:val="28"/>
                <w:lang w:val="en-US"/>
              </w:rPr>
            </w:pPr>
          </w:p>
        </w:tc>
      </w:tr>
    </w:tbl>
    <w:p>
      <w:pPr>
        <w:spacing w:after="0" w:line="234" w:lineRule="auto"/>
        <w:ind w:left="120" w:right="446"/>
        <w:rPr>
          <w:rFonts w:ascii="Times New Roman" w:hAnsi="Times New Roman" w:eastAsia="Times New Roman"/>
          <w:b/>
          <w:bCs/>
          <w:iCs/>
          <w:sz w:val="28"/>
          <w:szCs w:val="28"/>
          <w:lang w:val="en-US"/>
        </w:rPr>
      </w:pPr>
    </w:p>
    <w:p>
      <w:pPr>
        <w:tabs>
          <w:tab w:val="left" w:pos="840"/>
        </w:tabs>
        <w:spacing w:after="0" w:line="0" w:lineRule="atLeast"/>
        <w:jc w:val="center"/>
        <w:rPr>
          <w:rFonts w:ascii="Times New Roman" w:hAnsi="Times New Roman" w:eastAsia="Arial"/>
          <w:b/>
          <w:sz w:val="28"/>
          <w:szCs w:val="28"/>
          <w:lang w:val="en-US"/>
        </w:rPr>
      </w:pPr>
      <w:r>
        <w:rPr>
          <w:rFonts w:ascii="Times New Roman" w:hAnsi="Times New Roman" w:eastAsia="Arial"/>
          <w:b/>
          <w:sz w:val="28"/>
          <w:szCs w:val="28"/>
          <w:lang w:val="en-US"/>
        </w:rPr>
        <w:t>PHIẾU ĐÁNH GIÁ SẢN PHẨM SỮA CHUA – NHÓM 1</w:t>
      </w:r>
    </w:p>
    <w:p>
      <w:pPr>
        <w:tabs>
          <w:tab w:val="left" w:pos="840"/>
        </w:tabs>
        <w:spacing w:after="0" w:line="0" w:lineRule="atLeast"/>
        <w:jc w:val="center"/>
        <w:rPr>
          <w:rFonts w:ascii="Times New Roman" w:hAnsi="Times New Roman" w:eastAsia="Arial"/>
          <w:b/>
          <w:sz w:val="28"/>
          <w:szCs w:val="28"/>
          <w:lang w:val="en-US"/>
        </w:rPr>
      </w:pPr>
    </w:p>
    <w:tbl>
      <w:tblPr>
        <w:tblStyle w:val="13"/>
        <w:tblW w:w="0" w:type="auto"/>
        <w:tblInd w:w="8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6"/>
        <w:gridCol w:w="1971"/>
        <w:gridCol w:w="1968"/>
        <w:gridCol w:w="1968"/>
        <w:gridCol w:w="19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Nội dung</w:t>
            </w:r>
          </w:p>
        </w:tc>
        <w:tc>
          <w:tcPr>
            <w:tcW w:w="2141"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Độ sánh, mịn</w:t>
            </w:r>
          </w:p>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10 điểm</w:t>
            </w:r>
          </w:p>
        </w:tc>
        <w:tc>
          <w:tcPr>
            <w:tcW w:w="2141"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Màu sắc</w:t>
            </w:r>
          </w:p>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10 điểm</w:t>
            </w:r>
          </w:p>
        </w:tc>
        <w:tc>
          <w:tcPr>
            <w:tcW w:w="2141"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Vị chua</w:t>
            </w:r>
          </w:p>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10 điểm</w:t>
            </w:r>
          </w:p>
        </w:tc>
        <w:tc>
          <w:tcPr>
            <w:tcW w:w="2142"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 xml:space="preserve">Tổng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Nhóm 2</w:t>
            </w: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2" w:type="dxa"/>
          </w:tcPr>
          <w:p>
            <w:pPr>
              <w:tabs>
                <w:tab w:val="left" w:pos="840"/>
              </w:tabs>
              <w:spacing w:after="0" w:line="0" w:lineRule="atLeast"/>
              <w:rPr>
                <w:rFonts w:ascii="Times New Roman" w:hAnsi="Times New Roman" w:eastAsia="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Nhóm 3</w:t>
            </w: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2" w:type="dxa"/>
          </w:tcPr>
          <w:p>
            <w:pPr>
              <w:tabs>
                <w:tab w:val="left" w:pos="840"/>
              </w:tabs>
              <w:spacing w:after="0" w:line="0" w:lineRule="atLeast"/>
              <w:rPr>
                <w:rFonts w:ascii="Times New Roman" w:hAnsi="Times New Roman" w:eastAsia="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Nhóm 4</w:t>
            </w: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2" w:type="dxa"/>
          </w:tcPr>
          <w:p>
            <w:pPr>
              <w:tabs>
                <w:tab w:val="left" w:pos="840"/>
              </w:tabs>
              <w:spacing w:after="0" w:line="0" w:lineRule="atLeast"/>
              <w:rPr>
                <w:rFonts w:ascii="Times New Roman" w:hAnsi="Times New Roman" w:eastAsia="Times New Roman"/>
                <w:sz w:val="28"/>
                <w:szCs w:val="28"/>
                <w:lang w:val="en-US"/>
              </w:rPr>
            </w:pPr>
          </w:p>
        </w:tc>
      </w:tr>
    </w:tbl>
    <w:p>
      <w:pPr>
        <w:ind w:left="720"/>
        <w:rPr>
          <w:rFonts w:ascii="Times New Roman" w:hAnsi="Times New Roman"/>
          <w:b/>
          <w:kern w:val="24"/>
          <w:sz w:val="28"/>
          <w:szCs w:val="28"/>
          <w:lang w:val="en-US"/>
        </w:rPr>
      </w:pPr>
    </w:p>
    <w:p>
      <w:pPr>
        <w:pStyle w:val="15"/>
        <w:numPr>
          <w:ilvl w:val="0"/>
          <w:numId w:val="9"/>
        </w:numPr>
        <w:tabs>
          <w:tab w:val="left" w:pos="840"/>
        </w:tabs>
        <w:spacing w:after="0" w:line="0" w:lineRule="atLeast"/>
        <w:jc w:val="center"/>
        <w:rPr>
          <w:rFonts w:ascii="Times New Roman" w:hAnsi="Times New Roman" w:eastAsia="Arial"/>
          <w:b/>
          <w:sz w:val="28"/>
          <w:szCs w:val="28"/>
          <w:lang w:val="en-US"/>
        </w:rPr>
      </w:pPr>
      <w:r>
        <w:rPr>
          <w:rFonts w:ascii="Times New Roman" w:hAnsi="Times New Roman" w:eastAsia="Arial"/>
          <w:b/>
          <w:sz w:val="28"/>
          <w:szCs w:val="28"/>
          <w:lang w:val="en-US"/>
        </w:rPr>
        <w:t>PHIẾU ĐÁNH GIÁ SẢN PHẨM SỮA CHUA CỦA GIÁO VIÊN</w:t>
      </w:r>
    </w:p>
    <w:p>
      <w:pPr>
        <w:pStyle w:val="15"/>
        <w:numPr>
          <w:ilvl w:val="0"/>
          <w:numId w:val="9"/>
        </w:numPr>
        <w:tabs>
          <w:tab w:val="left" w:pos="840"/>
        </w:tabs>
        <w:spacing w:after="0" w:line="0" w:lineRule="atLeast"/>
        <w:jc w:val="center"/>
        <w:rPr>
          <w:rFonts w:ascii="Times New Roman" w:hAnsi="Times New Roman" w:eastAsia="Arial"/>
          <w:b/>
          <w:sz w:val="28"/>
          <w:szCs w:val="28"/>
          <w:lang w:val="en-US"/>
        </w:rPr>
      </w:pPr>
    </w:p>
    <w:tbl>
      <w:tblPr>
        <w:tblStyle w:val="13"/>
        <w:tblW w:w="0" w:type="auto"/>
        <w:tblInd w:w="8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6"/>
        <w:gridCol w:w="1971"/>
        <w:gridCol w:w="1968"/>
        <w:gridCol w:w="1968"/>
        <w:gridCol w:w="19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Nội dung</w:t>
            </w:r>
          </w:p>
        </w:tc>
        <w:tc>
          <w:tcPr>
            <w:tcW w:w="2141"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Độ sánh, mịn</w:t>
            </w:r>
          </w:p>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10 điểm</w:t>
            </w:r>
          </w:p>
        </w:tc>
        <w:tc>
          <w:tcPr>
            <w:tcW w:w="2141"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Màu sắc</w:t>
            </w:r>
          </w:p>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10 điểm</w:t>
            </w:r>
          </w:p>
        </w:tc>
        <w:tc>
          <w:tcPr>
            <w:tcW w:w="2141"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Vị chua</w:t>
            </w:r>
          </w:p>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10 điểm</w:t>
            </w:r>
          </w:p>
        </w:tc>
        <w:tc>
          <w:tcPr>
            <w:tcW w:w="2142" w:type="dxa"/>
          </w:tcPr>
          <w:p>
            <w:pPr>
              <w:tabs>
                <w:tab w:val="left" w:pos="840"/>
              </w:tabs>
              <w:spacing w:after="0" w:line="0" w:lineRule="atLeast"/>
              <w:jc w:val="center"/>
              <w:rPr>
                <w:rFonts w:ascii="Times New Roman" w:hAnsi="Times New Roman" w:eastAsia="Times New Roman"/>
                <w:sz w:val="28"/>
                <w:szCs w:val="28"/>
                <w:lang w:val="en-US"/>
              </w:rPr>
            </w:pPr>
            <w:r>
              <w:rPr>
                <w:rFonts w:ascii="Times New Roman" w:hAnsi="Times New Roman" w:eastAsia="Times New Roman"/>
                <w:sz w:val="28"/>
                <w:szCs w:val="28"/>
                <w:lang w:val="en-US"/>
              </w:rPr>
              <w:t>Tổng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Nhóm 1</w:t>
            </w:r>
          </w:p>
        </w:tc>
        <w:tc>
          <w:tcPr>
            <w:tcW w:w="2141" w:type="dxa"/>
          </w:tcPr>
          <w:p>
            <w:pPr>
              <w:tabs>
                <w:tab w:val="left" w:pos="840"/>
              </w:tabs>
              <w:spacing w:after="0" w:line="0" w:lineRule="atLeast"/>
              <w:jc w:val="center"/>
              <w:rPr>
                <w:rFonts w:ascii="Times New Roman" w:hAnsi="Times New Roman" w:eastAsia="Times New Roman"/>
                <w:sz w:val="28"/>
                <w:szCs w:val="28"/>
                <w:lang w:val="en-US"/>
              </w:rPr>
            </w:pPr>
          </w:p>
        </w:tc>
        <w:tc>
          <w:tcPr>
            <w:tcW w:w="2141" w:type="dxa"/>
          </w:tcPr>
          <w:p>
            <w:pPr>
              <w:tabs>
                <w:tab w:val="left" w:pos="840"/>
              </w:tabs>
              <w:spacing w:after="0" w:line="0" w:lineRule="atLeast"/>
              <w:jc w:val="center"/>
              <w:rPr>
                <w:rFonts w:ascii="Times New Roman" w:hAnsi="Times New Roman" w:eastAsia="Times New Roman"/>
                <w:sz w:val="28"/>
                <w:szCs w:val="28"/>
                <w:lang w:val="en-US"/>
              </w:rPr>
            </w:pPr>
          </w:p>
        </w:tc>
        <w:tc>
          <w:tcPr>
            <w:tcW w:w="2141" w:type="dxa"/>
          </w:tcPr>
          <w:p>
            <w:pPr>
              <w:tabs>
                <w:tab w:val="left" w:pos="840"/>
              </w:tabs>
              <w:spacing w:after="0" w:line="0" w:lineRule="atLeast"/>
              <w:jc w:val="center"/>
              <w:rPr>
                <w:rFonts w:ascii="Times New Roman" w:hAnsi="Times New Roman" w:eastAsia="Times New Roman"/>
                <w:sz w:val="28"/>
                <w:szCs w:val="28"/>
                <w:lang w:val="en-US"/>
              </w:rPr>
            </w:pPr>
          </w:p>
        </w:tc>
        <w:tc>
          <w:tcPr>
            <w:tcW w:w="2142" w:type="dxa"/>
          </w:tcPr>
          <w:p>
            <w:pPr>
              <w:tabs>
                <w:tab w:val="left" w:pos="840"/>
              </w:tabs>
              <w:spacing w:after="0" w:line="0" w:lineRule="atLeast"/>
              <w:jc w:val="center"/>
              <w:rPr>
                <w:rFonts w:ascii="Times New Roman" w:hAnsi="Times New Roman" w:eastAsia="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Nhóm 2</w:t>
            </w: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2" w:type="dxa"/>
          </w:tcPr>
          <w:p>
            <w:pPr>
              <w:tabs>
                <w:tab w:val="left" w:pos="840"/>
              </w:tabs>
              <w:spacing w:after="0" w:line="0" w:lineRule="atLeast"/>
              <w:rPr>
                <w:rFonts w:ascii="Times New Roman" w:hAnsi="Times New Roman" w:eastAsia="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Nhóm 3</w:t>
            </w: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2" w:type="dxa"/>
          </w:tcPr>
          <w:p>
            <w:pPr>
              <w:tabs>
                <w:tab w:val="left" w:pos="840"/>
              </w:tabs>
              <w:spacing w:after="0" w:line="0" w:lineRule="atLeast"/>
              <w:rPr>
                <w:rFonts w:ascii="Times New Roman" w:hAnsi="Times New Roman" w:eastAsia="Times New Roman"/>
                <w:sz w:val="28"/>
                <w:szCs w:val="2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1" w:type="dxa"/>
          </w:tcPr>
          <w:p>
            <w:pPr>
              <w:tabs>
                <w:tab w:val="left" w:pos="840"/>
              </w:tabs>
              <w:spacing w:after="0" w:line="0" w:lineRule="atLeast"/>
              <w:rPr>
                <w:rFonts w:ascii="Times New Roman" w:hAnsi="Times New Roman" w:eastAsia="Times New Roman"/>
                <w:sz w:val="28"/>
                <w:szCs w:val="28"/>
                <w:lang w:val="en-US"/>
              </w:rPr>
            </w:pPr>
            <w:r>
              <w:rPr>
                <w:rFonts w:ascii="Times New Roman" w:hAnsi="Times New Roman" w:eastAsia="Times New Roman"/>
                <w:sz w:val="28"/>
                <w:szCs w:val="28"/>
                <w:lang w:val="en-US"/>
              </w:rPr>
              <w:t>Nhóm 4</w:t>
            </w: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1" w:type="dxa"/>
          </w:tcPr>
          <w:p>
            <w:pPr>
              <w:tabs>
                <w:tab w:val="left" w:pos="840"/>
              </w:tabs>
              <w:spacing w:after="0" w:line="0" w:lineRule="atLeast"/>
              <w:rPr>
                <w:rFonts w:ascii="Times New Roman" w:hAnsi="Times New Roman" w:eastAsia="Times New Roman"/>
                <w:sz w:val="28"/>
                <w:szCs w:val="28"/>
                <w:lang w:val="en-US"/>
              </w:rPr>
            </w:pPr>
          </w:p>
        </w:tc>
        <w:tc>
          <w:tcPr>
            <w:tcW w:w="2142" w:type="dxa"/>
          </w:tcPr>
          <w:p>
            <w:pPr>
              <w:tabs>
                <w:tab w:val="left" w:pos="840"/>
              </w:tabs>
              <w:spacing w:after="0" w:line="0" w:lineRule="atLeast"/>
              <w:rPr>
                <w:rFonts w:ascii="Times New Roman" w:hAnsi="Times New Roman" w:eastAsia="Times New Roman"/>
                <w:sz w:val="28"/>
                <w:szCs w:val="28"/>
                <w:lang w:val="en-US"/>
              </w:rPr>
            </w:pPr>
          </w:p>
        </w:tc>
      </w:tr>
    </w:tbl>
    <w:p>
      <w:pPr>
        <w:spacing w:after="0" w:line="234" w:lineRule="auto"/>
        <w:ind w:left="120" w:right="446"/>
        <w:rPr>
          <w:rFonts w:ascii="Times New Roman" w:hAnsi="Times New Roman" w:eastAsia="Times New Roman"/>
          <w:b/>
          <w:bCs/>
          <w:iCs/>
          <w:sz w:val="28"/>
          <w:szCs w:val="28"/>
          <w:lang w:val="en-US"/>
        </w:rPr>
      </w:pPr>
    </w:p>
    <w:p>
      <w:pPr>
        <w:spacing w:after="0" w:line="234" w:lineRule="auto"/>
        <w:ind w:left="120" w:right="446"/>
        <w:rPr>
          <w:rFonts w:ascii="Times New Roman" w:hAnsi="Times New Roman" w:eastAsia="Times New Roman"/>
          <w:b/>
          <w:bCs/>
          <w:iCs/>
          <w:sz w:val="28"/>
          <w:szCs w:val="28"/>
          <w:lang w:val="en-US"/>
        </w:rPr>
      </w:pPr>
    </w:p>
    <w:p>
      <w:pPr>
        <w:spacing w:after="0" w:line="234" w:lineRule="auto"/>
        <w:ind w:left="120" w:right="446"/>
        <w:rPr>
          <w:rFonts w:ascii="Times New Roman" w:hAnsi="Times New Roman" w:eastAsia="Times New Roman"/>
          <w:b/>
          <w:bCs/>
          <w:iCs/>
          <w:sz w:val="28"/>
          <w:szCs w:val="28"/>
          <w:lang w:val="en-US"/>
        </w:rPr>
      </w:pPr>
      <w:r>
        <w:rPr>
          <w:rFonts w:ascii="Times New Roman" w:hAnsi="Times New Roman" w:eastAsia="Times New Roman"/>
          <w:b/>
          <w:bCs/>
          <w:iCs/>
          <w:sz w:val="28"/>
          <w:szCs w:val="28"/>
          <w:lang w:val="en-US"/>
        </w:rPr>
        <w:t>Rút kinh nghiệm bài học</w:t>
      </w:r>
    </w:p>
    <w:p>
      <w:pPr>
        <w:tabs>
          <w:tab w:val="left" w:pos="2370"/>
          <w:tab w:val="left" w:pos="3885"/>
        </w:tabs>
        <w:rPr>
          <w:rFonts w:ascii="Times New Roman" w:hAnsi="Times New Roman" w:eastAsia="Times New Roman"/>
          <w:sz w:val="28"/>
          <w:szCs w:val="28"/>
          <w:lang w:val="en-US"/>
        </w:rPr>
      </w:pPr>
    </w:p>
    <w:sectPr>
      <w:pgSz w:w="11906" w:h="16838"/>
      <w:pgMar w:top="567" w:right="707" w:bottom="851" w:left="709"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TimesNewRomanPS-BoldMT">
    <w:altName w:val="Times New Roman"/>
    <w:panose1 w:val="00000000000000000000"/>
    <w:charset w:val="00"/>
    <w:family w:val="roman"/>
    <w:pitch w:val="default"/>
    <w:sig w:usb0="00000000" w:usb1="00000000" w:usb2="00000000" w:usb3="00000000" w:csb0="00000000" w:csb1="00000000"/>
  </w:font>
  <w:font w:name="BigApple">
    <w:altName w:val="Times New Roman"/>
    <w:panose1 w:val="00000000000000000000"/>
    <w:charset w:val="00"/>
    <w:family w:val="roman"/>
    <w:pitch w:val="default"/>
    <w:sig w:usb0="00000000" w:usb1="00000000" w:usb2="00000000" w:usb3="00000000" w:csb0="00000000" w:csb1="00000000"/>
  </w:font>
  <w:font w:name="Cambria-Bold">
    <w:altName w:val="Times New Roman"/>
    <w:panose1 w:val="00000000000000000000"/>
    <w:charset w:val="00"/>
    <w:family w:val="roman"/>
    <w:pitch w:val="default"/>
    <w:sig w:usb0="00000000" w:usb1="00000000" w:usb2="00000000" w:usb3="00000000" w:csb0="00000000" w:csb1="00000000"/>
  </w:font>
  <w:font w:name="Tisa Offc Serif Pro">
    <w:altName w:val="Yu Gothic UI"/>
    <w:panose1 w:val="02010504030101020102"/>
    <w:charset w:val="00"/>
    <w:family w:val="auto"/>
    <w:pitch w:val="default"/>
    <w:sig w:usb0="00000000" w:usb1="00000000" w:usb2="00000000" w:usb3="00000000" w:csb0="0000019F" w:csb1="00000000"/>
  </w:font>
  <w:font w:name="TimesNewRomanPS-ItalicMT">
    <w:altName w:val="Times New Roman"/>
    <w:panose1 w:val="00000000000000000000"/>
    <w:charset w:val="00"/>
    <w:family w:val="roman"/>
    <w:pitch w:val="default"/>
    <w:sig w:usb0="00000000" w:usb1="00000000" w:usb2="00000000" w:usb3="00000000" w:csb0="00000000" w:csb1="00000000"/>
  </w:font>
  <w:font w:name="Symbol">
    <w:panose1 w:val="05050102010706020507"/>
    <w:charset w:val="02"/>
    <w:family w:val="decorative"/>
    <w:pitch w:val="default"/>
    <w:sig w:usb0="00000000" w:usb1="0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CBAB61"/>
    <w:multiLevelType w:val="singleLevel"/>
    <w:tmpl w:val="83CBAB61"/>
    <w:lvl w:ilvl="0" w:tentative="0">
      <w:start w:val="4"/>
      <w:numFmt w:val="decimal"/>
      <w:suff w:val="space"/>
      <w:lvlText w:val="(%1)"/>
      <w:lvlJc w:val="left"/>
      <w:pPr>
        <w:ind w:left="220"/>
      </w:pPr>
    </w:lvl>
  </w:abstractNum>
  <w:abstractNum w:abstractNumId="1">
    <w:nsid w:val="894C4E96"/>
    <w:multiLevelType w:val="multilevel"/>
    <w:tmpl w:val="894C4E96"/>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2">
    <w:nsid w:val="9F73FA8E"/>
    <w:multiLevelType w:val="multilevel"/>
    <w:tmpl w:val="9F73FA8E"/>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3">
    <w:nsid w:val="F83EC83C"/>
    <w:multiLevelType w:val="multilevel"/>
    <w:tmpl w:val="F83EC83C"/>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4">
    <w:nsid w:val="00000004"/>
    <w:multiLevelType w:val="multilevel"/>
    <w:tmpl w:val="00000004"/>
    <w:lvl w:ilvl="0" w:tentative="0">
      <w:start w:val="1"/>
      <w:numFmt w:val="decimal"/>
      <w:lvlText w:val="%1."/>
      <w:lvlJc w:val="left"/>
    </w:lvl>
    <w:lvl w:ilvl="1" w:tentative="0">
      <w:start w:val="1"/>
      <w:numFmt w:val="bullet"/>
      <w:lvlText w:val=""/>
      <w:lvlJc w:val="left"/>
    </w:lvl>
    <w:lvl w:ilvl="2" w:tentative="0">
      <w:start w:val="1"/>
      <w:numFmt w:val="bullet"/>
      <w:lvlText w:val=""/>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5">
    <w:nsid w:val="00000005"/>
    <w:multiLevelType w:val="multilevel"/>
    <w:tmpl w:val="00000005"/>
    <w:lvl w:ilvl="0" w:tentative="0">
      <w:start w:val="1"/>
      <w:numFmt w:val="bullet"/>
      <w:lvlText w:val="•"/>
      <w:lvlJc w:val="left"/>
      <w:pPr>
        <w:ind w:left="-253"/>
      </w:pPr>
    </w:lvl>
    <w:lvl w:ilvl="1" w:tentative="0">
      <w:start w:val="1"/>
      <w:numFmt w:val="bullet"/>
      <w:lvlText w:val=""/>
      <w:lvlJc w:val="left"/>
      <w:pPr>
        <w:ind w:left="-253"/>
      </w:pPr>
    </w:lvl>
    <w:lvl w:ilvl="2" w:tentative="0">
      <w:start w:val="1"/>
      <w:numFmt w:val="bullet"/>
      <w:lvlText w:val=""/>
      <w:lvlJc w:val="left"/>
      <w:pPr>
        <w:ind w:left="-253"/>
      </w:pPr>
    </w:lvl>
    <w:lvl w:ilvl="3" w:tentative="0">
      <w:start w:val="1"/>
      <w:numFmt w:val="bullet"/>
      <w:lvlText w:val=""/>
      <w:lvlJc w:val="left"/>
      <w:pPr>
        <w:ind w:left="-253"/>
      </w:pPr>
    </w:lvl>
    <w:lvl w:ilvl="4" w:tentative="0">
      <w:start w:val="1"/>
      <w:numFmt w:val="bullet"/>
      <w:lvlText w:val=""/>
      <w:lvlJc w:val="left"/>
      <w:pPr>
        <w:ind w:left="-253"/>
      </w:pPr>
    </w:lvl>
    <w:lvl w:ilvl="5" w:tentative="0">
      <w:start w:val="1"/>
      <w:numFmt w:val="bullet"/>
      <w:lvlText w:val=""/>
      <w:lvlJc w:val="left"/>
      <w:pPr>
        <w:ind w:left="-253"/>
      </w:pPr>
    </w:lvl>
    <w:lvl w:ilvl="6" w:tentative="0">
      <w:start w:val="1"/>
      <w:numFmt w:val="bullet"/>
      <w:lvlText w:val=""/>
      <w:lvlJc w:val="left"/>
      <w:pPr>
        <w:ind w:left="-253"/>
      </w:pPr>
    </w:lvl>
    <w:lvl w:ilvl="7" w:tentative="0">
      <w:start w:val="1"/>
      <w:numFmt w:val="bullet"/>
      <w:lvlText w:val=""/>
      <w:lvlJc w:val="left"/>
      <w:pPr>
        <w:ind w:left="-253"/>
      </w:pPr>
    </w:lvl>
    <w:lvl w:ilvl="8" w:tentative="0">
      <w:start w:val="1"/>
      <w:numFmt w:val="bullet"/>
      <w:lvlText w:val=""/>
      <w:lvlJc w:val="left"/>
      <w:pPr>
        <w:ind w:left="-253"/>
      </w:pPr>
    </w:lvl>
  </w:abstractNum>
  <w:abstractNum w:abstractNumId="6">
    <w:nsid w:val="00000006"/>
    <w:multiLevelType w:val="multilevel"/>
    <w:tmpl w:val="00000006"/>
    <w:lvl w:ilvl="0" w:tentative="0">
      <w:start w:val="1"/>
      <w:numFmt w:val="bullet"/>
      <w:lvlText w:val="-"/>
      <w:lvlJc w:val="left"/>
    </w:lvl>
    <w:lvl w:ilvl="1" w:tentative="0">
      <w:start w:val="1"/>
      <w:numFmt w:val="bullet"/>
      <w:lvlText w:val="•"/>
      <w:lvlJc w:val="left"/>
    </w:lvl>
    <w:lvl w:ilvl="2" w:tentative="0">
      <w:start w:val="1"/>
      <w:numFmt w:val="bullet"/>
      <w:lvlText w:val=""/>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7">
    <w:nsid w:val="00000007"/>
    <w:multiLevelType w:val="multilevel"/>
    <w:tmpl w:val="00000007"/>
    <w:lvl w:ilvl="0" w:tentative="0">
      <w:start w:val="1"/>
      <w:numFmt w:val="bullet"/>
      <w:lvlText w:val="-"/>
      <w:lvlJc w:val="left"/>
    </w:lvl>
    <w:lvl w:ilvl="1" w:tentative="0">
      <w:start w:val="1"/>
      <w:numFmt w:val="bullet"/>
      <w:lvlText w:val=""/>
      <w:lvlJc w:val="left"/>
    </w:lvl>
    <w:lvl w:ilvl="2" w:tentative="0">
      <w:start w:val="1"/>
      <w:numFmt w:val="bullet"/>
      <w:lvlText w:val=""/>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8">
    <w:nsid w:val="00000009"/>
    <w:multiLevelType w:val="multilevel"/>
    <w:tmpl w:val="00000009"/>
    <w:lvl w:ilvl="0" w:tentative="0">
      <w:start w:val="1"/>
      <w:numFmt w:val="bullet"/>
      <w:lvlText w:val="*"/>
      <w:lvlJc w:val="left"/>
    </w:lvl>
    <w:lvl w:ilvl="1" w:tentative="0">
      <w:start w:val="1"/>
      <w:numFmt w:val="bullet"/>
      <w:lvlText w:val="-"/>
      <w:lvlJc w:val="left"/>
    </w:lvl>
    <w:lvl w:ilvl="2" w:tentative="0">
      <w:start w:val="1"/>
      <w:numFmt w:val="bullet"/>
      <w:lvlText w:val=""/>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9">
    <w:nsid w:val="0000000A"/>
    <w:multiLevelType w:val="multilevel"/>
    <w:tmpl w:val="0000000A"/>
    <w:lvl w:ilvl="0" w:tentative="0">
      <w:start w:val="1"/>
      <w:numFmt w:val="bullet"/>
      <w:lvlText w:val="-"/>
      <w:lvlJc w:val="left"/>
    </w:lvl>
    <w:lvl w:ilvl="1" w:tentative="0">
      <w:start w:val="1"/>
      <w:numFmt w:val="bullet"/>
      <w:lvlText w:val=""/>
      <w:lvlJc w:val="left"/>
    </w:lvl>
    <w:lvl w:ilvl="2" w:tentative="0">
      <w:start w:val="1"/>
      <w:numFmt w:val="bullet"/>
      <w:lvlText w:val=""/>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10">
    <w:nsid w:val="00000018"/>
    <w:multiLevelType w:val="multilevel"/>
    <w:tmpl w:val="00000018"/>
    <w:lvl w:ilvl="0" w:tentative="0">
      <w:start w:val="2"/>
      <w:numFmt w:val="decimal"/>
      <w:lvlText w:val="%1."/>
      <w:lvlJc w:val="left"/>
    </w:lvl>
    <w:lvl w:ilvl="1" w:tentative="0">
      <w:start w:val="1"/>
      <w:numFmt w:val="bullet"/>
      <w:lvlText w:val=""/>
      <w:lvlJc w:val="left"/>
    </w:lvl>
    <w:lvl w:ilvl="2" w:tentative="0">
      <w:start w:val="1"/>
      <w:numFmt w:val="bullet"/>
      <w:lvlText w:val=""/>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11">
    <w:nsid w:val="0000001A"/>
    <w:multiLevelType w:val="multilevel"/>
    <w:tmpl w:val="0000001A"/>
    <w:lvl w:ilvl="0" w:tentative="0">
      <w:start w:val="1"/>
      <w:numFmt w:val="bullet"/>
      <w:lvlText w:val="-"/>
      <w:lvlJc w:val="left"/>
    </w:lvl>
    <w:lvl w:ilvl="1" w:tentative="0">
      <w:start w:val="1"/>
      <w:numFmt w:val="bullet"/>
      <w:lvlText w:val=""/>
      <w:lvlJc w:val="left"/>
    </w:lvl>
    <w:lvl w:ilvl="2" w:tentative="0">
      <w:start w:val="1"/>
      <w:numFmt w:val="bullet"/>
      <w:lvlText w:val=""/>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12">
    <w:nsid w:val="037BAD0F"/>
    <w:multiLevelType w:val="multilevel"/>
    <w:tmpl w:val="037BAD0F"/>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3">
    <w:nsid w:val="1333A864"/>
    <w:multiLevelType w:val="multilevel"/>
    <w:tmpl w:val="1333A864"/>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4">
    <w:nsid w:val="2735442F"/>
    <w:multiLevelType w:val="multilevel"/>
    <w:tmpl w:val="2735442F"/>
    <w:lvl w:ilvl="0" w:tentative="0">
      <w:start w:val="4"/>
      <w:numFmt w:val="upperRoman"/>
      <w:lvlText w:val="%1."/>
      <w:lvlJc w:val="left"/>
      <w:pPr>
        <w:ind w:left="1812" w:hanging="720"/>
      </w:pPr>
      <w:rPr>
        <w:rFonts w:hint="default"/>
      </w:rPr>
    </w:lvl>
    <w:lvl w:ilvl="1" w:tentative="0">
      <w:start w:val="1"/>
      <w:numFmt w:val="lowerLetter"/>
      <w:lvlText w:val="%2."/>
      <w:lvlJc w:val="left"/>
      <w:pPr>
        <w:ind w:left="2172" w:hanging="360"/>
      </w:pPr>
    </w:lvl>
    <w:lvl w:ilvl="2" w:tentative="0">
      <w:start w:val="1"/>
      <w:numFmt w:val="lowerRoman"/>
      <w:lvlText w:val="%3."/>
      <w:lvlJc w:val="right"/>
      <w:pPr>
        <w:ind w:left="2892" w:hanging="180"/>
      </w:pPr>
    </w:lvl>
    <w:lvl w:ilvl="3" w:tentative="0">
      <w:start w:val="1"/>
      <w:numFmt w:val="decimal"/>
      <w:lvlText w:val="%4."/>
      <w:lvlJc w:val="left"/>
      <w:pPr>
        <w:ind w:left="3612" w:hanging="360"/>
      </w:pPr>
    </w:lvl>
    <w:lvl w:ilvl="4" w:tentative="0">
      <w:start w:val="1"/>
      <w:numFmt w:val="lowerLetter"/>
      <w:lvlText w:val="%5."/>
      <w:lvlJc w:val="left"/>
      <w:pPr>
        <w:ind w:left="4332" w:hanging="360"/>
      </w:pPr>
    </w:lvl>
    <w:lvl w:ilvl="5" w:tentative="0">
      <w:start w:val="1"/>
      <w:numFmt w:val="lowerRoman"/>
      <w:lvlText w:val="%6."/>
      <w:lvlJc w:val="right"/>
      <w:pPr>
        <w:ind w:left="5052" w:hanging="180"/>
      </w:pPr>
    </w:lvl>
    <w:lvl w:ilvl="6" w:tentative="0">
      <w:start w:val="1"/>
      <w:numFmt w:val="decimal"/>
      <w:lvlText w:val="%7."/>
      <w:lvlJc w:val="left"/>
      <w:pPr>
        <w:ind w:left="5772" w:hanging="360"/>
      </w:pPr>
    </w:lvl>
    <w:lvl w:ilvl="7" w:tentative="0">
      <w:start w:val="1"/>
      <w:numFmt w:val="lowerLetter"/>
      <w:lvlText w:val="%8."/>
      <w:lvlJc w:val="left"/>
      <w:pPr>
        <w:ind w:left="6492" w:hanging="360"/>
      </w:pPr>
    </w:lvl>
    <w:lvl w:ilvl="8" w:tentative="0">
      <w:start w:val="1"/>
      <w:numFmt w:val="lowerRoman"/>
      <w:lvlText w:val="%9."/>
      <w:lvlJc w:val="right"/>
      <w:pPr>
        <w:ind w:left="7212" w:hanging="180"/>
      </w:pPr>
    </w:lvl>
  </w:abstractNum>
  <w:abstractNum w:abstractNumId="15">
    <w:nsid w:val="2C491C24"/>
    <w:multiLevelType w:val="multilevel"/>
    <w:tmpl w:val="2C491C24"/>
    <w:lvl w:ilvl="0" w:tentative="0">
      <w:start w:val="1"/>
      <w:numFmt w:val="lowerLetter"/>
      <w:lvlText w:val="%1."/>
      <w:lvlJc w:val="left"/>
      <w:pPr>
        <w:ind w:left="480" w:hanging="360"/>
      </w:pPr>
      <w:rPr>
        <w:rFonts w:hint="default"/>
      </w:rPr>
    </w:lvl>
    <w:lvl w:ilvl="1" w:tentative="0">
      <w:start w:val="1"/>
      <w:numFmt w:val="lowerLetter"/>
      <w:lvlText w:val="%2."/>
      <w:lvlJc w:val="left"/>
      <w:pPr>
        <w:ind w:left="1200" w:hanging="360"/>
      </w:pPr>
    </w:lvl>
    <w:lvl w:ilvl="2" w:tentative="0">
      <w:start w:val="1"/>
      <w:numFmt w:val="lowerRoman"/>
      <w:lvlText w:val="%3."/>
      <w:lvlJc w:val="right"/>
      <w:pPr>
        <w:ind w:left="1920" w:hanging="180"/>
      </w:pPr>
    </w:lvl>
    <w:lvl w:ilvl="3" w:tentative="0">
      <w:start w:val="1"/>
      <w:numFmt w:val="decimal"/>
      <w:lvlText w:val="%4."/>
      <w:lvlJc w:val="left"/>
      <w:pPr>
        <w:ind w:left="2640" w:hanging="360"/>
      </w:pPr>
    </w:lvl>
    <w:lvl w:ilvl="4" w:tentative="0">
      <w:start w:val="1"/>
      <w:numFmt w:val="lowerLetter"/>
      <w:lvlText w:val="%5."/>
      <w:lvlJc w:val="left"/>
      <w:pPr>
        <w:ind w:left="3360" w:hanging="360"/>
      </w:pPr>
    </w:lvl>
    <w:lvl w:ilvl="5" w:tentative="0">
      <w:start w:val="1"/>
      <w:numFmt w:val="lowerRoman"/>
      <w:lvlText w:val="%6."/>
      <w:lvlJc w:val="right"/>
      <w:pPr>
        <w:ind w:left="4080" w:hanging="180"/>
      </w:pPr>
    </w:lvl>
    <w:lvl w:ilvl="6" w:tentative="0">
      <w:start w:val="1"/>
      <w:numFmt w:val="decimal"/>
      <w:lvlText w:val="%7."/>
      <w:lvlJc w:val="left"/>
      <w:pPr>
        <w:ind w:left="4800" w:hanging="360"/>
      </w:pPr>
    </w:lvl>
    <w:lvl w:ilvl="7" w:tentative="0">
      <w:start w:val="1"/>
      <w:numFmt w:val="lowerLetter"/>
      <w:lvlText w:val="%8."/>
      <w:lvlJc w:val="left"/>
      <w:pPr>
        <w:ind w:left="5520" w:hanging="360"/>
      </w:pPr>
    </w:lvl>
    <w:lvl w:ilvl="8" w:tentative="0">
      <w:start w:val="1"/>
      <w:numFmt w:val="lowerRoman"/>
      <w:lvlText w:val="%9."/>
      <w:lvlJc w:val="right"/>
      <w:pPr>
        <w:ind w:left="6240" w:hanging="180"/>
      </w:pPr>
    </w:lvl>
  </w:abstractNum>
  <w:abstractNum w:abstractNumId="16">
    <w:nsid w:val="35425B90"/>
    <w:multiLevelType w:val="multilevel"/>
    <w:tmpl w:val="35425B90"/>
    <w:lvl w:ilvl="0" w:tentative="0">
      <w:start w:val="0"/>
      <w:numFmt w:val="bullet"/>
      <w:lvlText w:val="-"/>
      <w:lvlJc w:val="left"/>
      <w:pPr>
        <w:ind w:left="720" w:hanging="360"/>
      </w:pPr>
      <w:rPr>
        <w:rFonts w:hint="default" w:ascii="Times New Roman" w:hAnsi="Times New Roman" w:eastAsia="SimSu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3645D6A4"/>
    <w:multiLevelType w:val="multilevel"/>
    <w:tmpl w:val="3645D6A4"/>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8">
    <w:nsid w:val="37B25A27"/>
    <w:multiLevelType w:val="multilevel"/>
    <w:tmpl w:val="37B25A27"/>
    <w:lvl w:ilvl="0" w:tentative="0">
      <w:start w:val="1"/>
      <w:numFmt w:val="decimal"/>
      <w:lvlText w:val="%1."/>
      <w:lvlJc w:val="left"/>
    </w:lvl>
    <w:lvl w:ilvl="1" w:tentative="0">
      <w:start w:val="1"/>
      <w:numFmt w:val="bullet"/>
      <w:lvlText w:val=""/>
      <w:lvlJc w:val="left"/>
    </w:lvl>
    <w:lvl w:ilvl="2" w:tentative="0">
      <w:start w:val="1"/>
      <w:numFmt w:val="bullet"/>
      <w:lvlText w:val=""/>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19">
    <w:nsid w:val="54934860"/>
    <w:multiLevelType w:val="multilevel"/>
    <w:tmpl w:val="54934860"/>
    <w:lvl w:ilvl="0" w:tentative="0">
      <w:start w:val="1"/>
      <w:numFmt w:val="upperRoman"/>
      <w:lvlText w:val="%1."/>
      <w:lvlJc w:val="left"/>
      <w:pPr>
        <w:ind w:left="621" w:hanging="250"/>
        <w:jc w:val="left"/>
      </w:pPr>
      <w:rPr>
        <w:rFonts w:hint="default" w:ascii="Times New Roman" w:hAnsi="Times New Roman" w:eastAsia="Times New Roman" w:cs="Times New Roman"/>
        <w:b/>
        <w:bCs/>
        <w:w w:val="100"/>
        <w:sz w:val="28"/>
        <w:szCs w:val="28"/>
        <w:lang w:val="vi" w:eastAsia="en-US" w:bidi="ar-SA"/>
      </w:rPr>
    </w:lvl>
    <w:lvl w:ilvl="1" w:tentative="0">
      <w:start w:val="1"/>
      <w:numFmt w:val="upperLetter"/>
      <w:lvlText w:val="%2."/>
      <w:lvlJc w:val="left"/>
      <w:pPr>
        <w:ind w:left="644" w:hanging="360"/>
        <w:jc w:val="left"/>
      </w:pPr>
      <w:rPr>
        <w:rFonts w:hint="default" w:ascii="Times New Roman" w:hAnsi="Times New Roman" w:eastAsia="Times New Roman" w:cs="Times New Roman"/>
        <w:b/>
        <w:bCs/>
        <w:spacing w:val="0"/>
        <w:w w:val="100"/>
        <w:sz w:val="28"/>
        <w:szCs w:val="28"/>
        <w:lang w:val="vi" w:eastAsia="en-US" w:bidi="ar-SA"/>
      </w:rPr>
    </w:lvl>
    <w:lvl w:ilvl="2" w:tentative="0">
      <w:start w:val="1"/>
      <w:numFmt w:val="decimal"/>
      <w:lvlText w:val="%3."/>
      <w:lvlJc w:val="left"/>
      <w:pPr>
        <w:ind w:left="1373" w:hanging="281"/>
        <w:jc w:val="left"/>
      </w:pPr>
      <w:rPr>
        <w:rFonts w:hint="default" w:ascii="Times New Roman" w:hAnsi="Times New Roman" w:eastAsia="Times New Roman" w:cs="Times New Roman"/>
        <w:w w:val="100"/>
        <w:sz w:val="28"/>
        <w:szCs w:val="28"/>
        <w:lang w:val="vi" w:eastAsia="en-US" w:bidi="ar-SA"/>
      </w:rPr>
    </w:lvl>
    <w:lvl w:ilvl="3" w:tentative="0">
      <w:start w:val="0"/>
      <w:numFmt w:val="bullet"/>
      <w:lvlText w:val="•"/>
      <w:lvlJc w:val="left"/>
      <w:pPr>
        <w:ind w:left="2580" w:hanging="281"/>
      </w:pPr>
      <w:rPr>
        <w:rFonts w:hint="default"/>
        <w:lang w:val="vi" w:eastAsia="en-US" w:bidi="ar-SA"/>
      </w:rPr>
    </w:lvl>
    <w:lvl w:ilvl="4" w:tentative="0">
      <w:start w:val="0"/>
      <w:numFmt w:val="bullet"/>
      <w:lvlText w:val="•"/>
      <w:lvlJc w:val="left"/>
      <w:pPr>
        <w:ind w:left="3781" w:hanging="281"/>
      </w:pPr>
      <w:rPr>
        <w:rFonts w:hint="default"/>
        <w:lang w:val="vi" w:eastAsia="en-US" w:bidi="ar-SA"/>
      </w:rPr>
    </w:lvl>
    <w:lvl w:ilvl="5" w:tentative="0">
      <w:start w:val="0"/>
      <w:numFmt w:val="bullet"/>
      <w:lvlText w:val="•"/>
      <w:lvlJc w:val="left"/>
      <w:pPr>
        <w:ind w:left="4982" w:hanging="281"/>
      </w:pPr>
      <w:rPr>
        <w:rFonts w:hint="default"/>
        <w:lang w:val="vi" w:eastAsia="en-US" w:bidi="ar-SA"/>
      </w:rPr>
    </w:lvl>
    <w:lvl w:ilvl="6" w:tentative="0">
      <w:start w:val="0"/>
      <w:numFmt w:val="bullet"/>
      <w:lvlText w:val="•"/>
      <w:lvlJc w:val="left"/>
      <w:pPr>
        <w:ind w:left="6183" w:hanging="281"/>
      </w:pPr>
      <w:rPr>
        <w:rFonts w:hint="default"/>
        <w:lang w:val="vi" w:eastAsia="en-US" w:bidi="ar-SA"/>
      </w:rPr>
    </w:lvl>
    <w:lvl w:ilvl="7" w:tentative="0">
      <w:start w:val="0"/>
      <w:numFmt w:val="bullet"/>
      <w:lvlText w:val="•"/>
      <w:lvlJc w:val="left"/>
      <w:pPr>
        <w:ind w:left="7384" w:hanging="281"/>
      </w:pPr>
      <w:rPr>
        <w:rFonts w:hint="default"/>
        <w:lang w:val="vi" w:eastAsia="en-US" w:bidi="ar-SA"/>
      </w:rPr>
    </w:lvl>
    <w:lvl w:ilvl="8" w:tentative="0">
      <w:start w:val="0"/>
      <w:numFmt w:val="bullet"/>
      <w:lvlText w:val="•"/>
      <w:lvlJc w:val="left"/>
      <w:pPr>
        <w:ind w:left="8584" w:hanging="281"/>
      </w:pPr>
      <w:rPr>
        <w:rFonts w:hint="default"/>
        <w:lang w:val="vi" w:eastAsia="en-US" w:bidi="ar-SA"/>
      </w:rPr>
    </w:lvl>
  </w:abstractNum>
  <w:abstractNum w:abstractNumId="20">
    <w:nsid w:val="78B4B3C1"/>
    <w:multiLevelType w:val="singleLevel"/>
    <w:tmpl w:val="78B4B3C1"/>
    <w:lvl w:ilvl="0" w:tentative="0">
      <w:start w:val="2"/>
      <w:numFmt w:val="upperLetter"/>
      <w:suff w:val="space"/>
      <w:lvlText w:val="%1."/>
      <w:lvlJc w:val="left"/>
    </w:lvl>
  </w:abstractNum>
  <w:num w:numId="1">
    <w:abstractNumId w:val="16"/>
  </w:num>
  <w:num w:numId="2">
    <w:abstractNumId w:val="20"/>
  </w:num>
  <w:num w:numId="3">
    <w:abstractNumId w:val="4"/>
  </w:num>
  <w:num w:numId="4">
    <w:abstractNumId w:val="5"/>
  </w:num>
  <w:num w:numId="5">
    <w:abstractNumId w:val="2"/>
  </w:num>
  <w:num w:numId="6">
    <w:abstractNumId w:val="17"/>
  </w:num>
  <w:num w:numId="7">
    <w:abstractNumId w:val="6"/>
  </w:num>
  <w:num w:numId="8">
    <w:abstractNumId w:val="7"/>
  </w:num>
  <w:num w:numId="9">
    <w:abstractNumId w:val="8"/>
  </w:num>
  <w:num w:numId="10">
    <w:abstractNumId w:val="9"/>
  </w:num>
  <w:num w:numId="11">
    <w:abstractNumId w:val="12"/>
  </w:num>
  <w:num w:numId="12">
    <w:abstractNumId w:val="0"/>
  </w:num>
  <w:num w:numId="13">
    <w:abstractNumId w:val="1"/>
  </w:num>
  <w:num w:numId="14">
    <w:abstractNumId w:val="15"/>
  </w:num>
  <w:num w:numId="15">
    <w:abstractNumId w:val="3"/>
  </w:num>
  <w:num w:numId="16">
    <w:abstractNumId w:val="13"/>
  </w:num>
  <w:num w:numId="17">
    <w:abstractNumId w:val="10"/>
  </w:num>
  <w:num w:numId="18">
    <w:abstractNumId w:val="11"/>
  </w:num>
  <w:num w:numId="19">
    <w:abstractNumId w:val="18"/>
  </w:num>
  <w:num w:numId="20">
    <w:abstractNumId w:val="14"/>
  </w:num>
  <w:num w:numId="2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web"/>
  <w:zoom w:percent="89"/>
  <w:hideSpellingErrors/>
  <w:documentProtection w:enforcement="0"/>
  <w:defaultTabStop w:val="720"/>
  <w:noPunctuationKerning w:val="1"/>
  <w:characterSpacingControl w:val="doNotCompress"/>
  <w:footnotePr>
    <w:footnote w:id="0"/>
    <w:footnote w:id="1"/>
  </w:footnotePr>
  <w:endnotePr>
    <w:endnote w:id="0"/>
    <w:endnote w:id="1"/>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43ED"/>
    <w:rsid w:val="000159A8"/>
    <w:rsid w:val="000338AB"/>
    <w:rsid w:val="0003507B"/>
    <w:rsid w:val="000438B8"/>
    <w:rsid w:val="00043ED9"/>
    <w:rsid w:val="00055C95"/>
    <w:rsid w:val="000702AF"/>
    <w:rsid w:val="00071F94"/>
    <w:rsid w:val="00074D1D"/>
    <w:rsid w:val="00075186"/>
    <w:rsid w:val="00080B4F"/>
    <w:rsid w:val="00091DE4"/>
    <w:rsid w:val="000A12DB"/>
    <w:rsid w:val="000A1C9E"/>
    <w:rsid w:val="000B4EF2"/>
    <w:rsid w:val="000B71CD"/>
    <w:rsid w:val="000D4870"/>
    <w:rsid w:val="000D5D7C"/>
    <w:rsid w:val="00102CD7"/>
    <w:rsid w:val="00103EE5"/>
    <w:rsid w:val="0011193A"/>
    <w:rsid w:val="00124A15"/>
    <w:rsid w:val="001345AD"/>
    <w:rsid w:val="00165B3C"/>
    <w:rsid w:val="001705E1"/>
    <w:rsid w:val="0017183C"/>
    <w:rsid w:val="001848A6"/>
    <w:rsid w:val="00184A01"/>
    <w:rsid w:val="00196D08"/>
    <w:rsid w:val="001A377E"/>
    <w:rsid w:val="001A6DAC"/>
    <w:rsid w:val="001A7B3A"/>
    <w:rsid w:val="001D2C7B"/>
    <w:rsid w:val="001E061A"/>
    <w:rsid w:val="001F34A0"/>
    <w:rsid w:val="001F3FE9"/>
    <w:rsid w:val="001F7F5D"/>
    <w:rsid w:val="00200CF6"/>
    <w:rsid w:val="00213B21"/>
    <w:rsid w:val="00230BC7"/>
    <w:rsid w:val="002348C7"/>
    <w:rsid w:val="00253FFE"/>
    <w:rsid w:val="00264C16"/>
    <w:rsid w:val="00266262"/>
    <w:rsid w:val="00272573"/>
    <w:rsid w:val="00275317"/>
    <w:rsid w:val="00290F67"/>
    <w:rsid w:val="002A5C6B"/>
    <w:rsid w:val="002C7044"/>
    <w:rsid w:val="002D1049"/>
    <w:rsid w:val="002D30EE"/>
    <w:rsid w:val="002E1868"/>
    <w:rsid w:val="002E1A82"/>
    <w:rsid w:val="002E7F31"/>
    <w:rsid w:val="002F3A7C"/>
    <w:rsid w:val="002F44A7"/>
    <w:rsid w:val="003069F4"/>
    <w:rsid w:val="00307D31"/>
    <w:rsid w:val="003129FC"/>
    <w:rsid w:val="00316FE7"/>
    <w:rsid w:val="003277A7"/>
    <w:rsid w:val="00345347"/>
    <w:rsid w:val="0035067D"/>
    <w:rsid w:val="0035219F"/>
    <w:rsid w:val="00355962"/>
    <w:rsid w:val="00360469"/>
    <w:rsid w:val="0036756E"/>
    <w:rsid w:val="00373C3C"/>
    <w:rsid w:val="00376030"/>
    <w:rsid w:val="00387DA3"/>
    <w:rsid w:val="003922AF"/>
    <w:rsid w:val="00395F05"/>
    <w:rsid w:val="00397A8C"/>
    <w:rsid w:val="00397F6B"/>
    <w:rsid w:val="003A3B8E"/>
    <w:rsid w:val="003B4EAF"/>
    <w:rsid w:val="003B6966"/>
    <w:rsid w:val="003C53C7"/>
    <w:rsid w:val="003D09A3"/>
    <w:rsid w:val="003D5386"/>
    <w:rsid w:val="003E2AD0"/>
    <w:rsid w:val="003E5BB0"/>
    <w:rsid w:val="003F6EB2"/>
    <w:rsid w:val="00403A00"/>
    <w:rsid w:val="00411054"/>
    <w:rsid w:val="0041517A"/>
    <w:rsid w:val="004170AD"/>
    <w:rsid w:val="00431CAC"/>
    <w:rsid w:val="00432309"/>
    <w:rsid w:val="00433412"/>
    <w:rsid w:val="00434007"/>
    <w:rsid w:val="004364D0"/>
    <w:rsid w:val="004412BB"/>
    <w:rsid w:val="00447B3F"/>
    <w:rsid w:val="00452A3F"/>
    <w:rsid w:val="004613FF"/>
    <w:rsid w:val="004625E0"/>
    <w:rsid w:val="00467054"/>
    <w:rsid w:val="0046730F"/>
    <w:rsid w:val="0047121C"/>
    <w:rsid w:val="00476C35"/>
    <w:rsid w:val="00481203"/>
    <w:rsid w:val="00481A5C"/>
    <w:rsid w:val="00492157"/>
    <w:rsid w:val="004A20B3"/>
    <w:rsid w:val="004A5C8E"/>
    <w:rsid w:val="004B62F9"/>
    <w:rsid w:val="004B6EB6"/>
    <w:rsid w:val="004C1154"/>
    <w:rsid w:val="004C1D77"/>
    <w:rsid w:val="004D671F"/>
    <w:rsid w:val="004E43EC"/>
    <w:rsid w:val="004F734B"/>
    <w:rsid w:val="005228D2"/>
    <w:rsid w:val="00535808"/>
    <w:rsid w:val="005540EB"/>
    <w:rsid w:val="00563745"/>
    <w:rsid w:val="0056791D"/>
    <w:rsid w:val="0057114C"/>
    <w:rsid w:val="00575884"/>
    <w:rsid w:val="00585FC3"/>
    <w:rsid w:val="0058704C"/>
    <w:rsid w:val="00594E32"/>
    <w:rsid w:val="005960E3"/>
    <w:rsid w:val="005A0067"/>
    <w:rsid w:val="005A3011"/>
    <w:rsid w:val="005A59B9"/>
    <w:rsid w:val="005C36CB"/>
    <w:rsid w:val="005D53BD"/>
    <w:rsid w:val="005E11B6"/>
    <w:rsid w:val="005E20CB"/>
    <w:rsid w:val="005E2F05"/>
    <w:rsid w:val="005F1EF7"/>
    <w:rsid w:val="00620918"/>
    <w:rsid w:val="00637B57"/>
    <w:rsid w:val="00651E55"/>
    <w:rsid w:val="00652FB4"/>
    <w:rsid w:val="00653021"/>
    <w:rsid w:val="0069021C"/>
    <w:rsid w:val="006A6C42"/>
    <w:rsid w:val="006B1A22"/>
    <w:rsid w:val="006B229C"/>
    <w:rsid w:val="006B32D8"/>
    <w:rsid w:val="006C2B3D"/>
    <w:rsid w:val="006C5F42"/>
    <w:rsid w:val="006D2DDC"/>
    <w:rsid w:val="006F33E9"/>
    <w:rsid w:val="006F4423"/>
    <w:rsid w:val="00703048"/>
    <w:rsid w:val="00704E69"/>
    <w:rsid w:val="007109FA"/>
    <w:rsid w:val="0071556B"/>
    <w:rsid w:val="00731C29"/>
    <w:rsid w:val="0074070D"/>
    <w:rsid w:val="00750EC5"/>
    <w:rsid w:val="0075419A"/>
    <w:rsid w:val="00755B48"/>
    <w:rsid w:val="007562D2"/>
    <w:rsid w:val="007864D7"/>
    <w:rsid w:val="007945D4"/>
    <w:rsid w:val="007A16C3"/>
    <w:rsid w:val="007B0E55"/>
    <w:rsid w:val="007B4E55"/>
    <w:rsid w:val="007B632E"/>
    <w:rsid w:val="007C05D6"/>
    <w:rsid w:val="007D2262"/>
    <w:rsid w:val="007D6FE9"/>
    <w:rsid w:val="007F0CDC"/>
    <w:rsid w:val="007F1D6A"/>
    <w:rsid w:val="00801D03"/>
    <w:rsid w:val="00813A6F"/>
    <w:rsid w:val="00822CE7"/>
    <w:rsid w:val="00824360"/>
    <w:rsid w:val="00824CAB"/>
    <w:rsid w:val="00840B37"/>
    <w:rsid w:val="00840D58"/>
    <w:rsid w:val="00845A1A"/>
    <w:rsid w:val="00850FA0"/>
    <w:rsid w:val="00853F9C"/>
    <w:rsid w:val="00857DB1"/>
    <w:rsid w:val="0088153D"/>
    <w:rsid w:val="008830D9"/>
    <w:rsid w:val="00893752"/>
    <w:rsid w:val="00897CDA"/>
    <w:rsid w:val="008A460B"/>
    <w:rsid w:val="008C2957"/>
    <w:rsid w:val="008C3E68"/>
    <w:rsid w:val="008C4C22"/>
    <w:rsid w:val="008D2692"/>
    <w:rsid w:val="008D7342"/>
    <w:rsid w:val="008D79EF"/>
    <w:rsid w:val="008E153B"/>
    <w:rsid w:val="008E39AC"/>
    <w:rsid w:val="008F53D1"/>
    <w:rsid w:val="008F6C2C"/>
    <w:rsid w:val="00903E88"/>
    <w:rsid w:val="009138E4"/>
    <w:rsid w:val="00913967"/>
    <w:rsid w:val="00914AF2"/>
    <w:rsid w:val="0091570B"/>
    <w:rsid w:val="0092726F"/>
    <w:rsid w:val="00927ADA"/>
    <w:rsid w:val="009309BA"/>
    <w:rsid w:val="00932C09"/>
    <w:rsid w:val="0093578F"/>
    <w:rsid w:val="009464EF"/>
    <w:rsid w:val="00946C96"/>
    <w:rsid w:val="00954FBC"/>
    <w:rsid w:val="00957316"/>
    <w:rsid w:val="009670DD"/>
    <w:rsid w:val="00980D2B"/>
    <w:rsid w:val="00983192"/>
    <w:rsid w:val="009B2A05"/>
    <w:rsid w:val="009B2F15"/>
    <w:rsid w:val="009D4BA2"/>
    <w:rsid w:val="009E12D8"/>
    <w:rsid w:val="009F7AD1"/>
    <w:rsid w:val="00A06A2F"/>
    <w:rsid w:val="00A13C09"/>
    <w:rsid w:val="00A143F5"/>
    <w:rsid w:val="00A166E5"/>
    <w:rsid w:val="00A221CE"/>
    <w:rsid w:val="00A44651"/>
    <w:rsid w:val="00A458FB"/>
    <w:rsid w:val="00A466E8"/>
    <w:rsid w:val="00A5365A"/>
    <w:rsid w:val="00A545AD"/>
    <w:rsid w:val="00A722D7"/>
    <w:rsid w:val="00A76C06"/>
    <w:rsid w:val="00A9273B"/>
    <w:rsid w:val="00A93F30"/>
    <w:rsid w:val="00AA2D39"/>
    <w:rsid w:val="00AD611C"/>
    <w:rsid w:val="00AE43ED"/>
    <w:rsid w:val="00AE50CE"/>
    <w:rsid w:val="00B02B7C"/>
    <w:rsid w:val="00B03B96"/>
    <w:rsid w:val="00B16DC3"/>
    <w:rsid w:val="00B25905"/>
    <w:rsid w:val="00B303EA"/>
    <w:rsid w:val="00B35FE3"/>
    <w:rsid w:val="00B56639"/>
    <w:rsid w:val="00B57560"/>
    <w:rsid w:val="00B619B2"/>
    <w:rsid w:val="00B73C08"/>
    <w:rsid w:val="00BA1724"/>
    <w:rsid w:val="00BA45A9"/>
    <w:rsid w:val="00BA53DF"/>
    <w:rsid w:val="00BA7855"/>
    <w:rsid w:val="00BA7B7E"/>
    <w:rsid w:val="00BB0610"/>
    <w:rsid w:val="00BB460E"/>
    <w:rsid w:val="00BB52B0"/>
    <w:rsid w:val="00BB53CB"/>
    <w:rsid w:val="00BB67FF"/>
    <w:rsid w:val="00BC1A32"/>
    <w:rsid w:val="00BE4674"/>
    <w:rsid w:val="00C00F82"/>
    <w:rsid w:val="00C05501"/>
    <w:rsid w:val="00C070E4"/>
    <w:rsid w:val="00C12109"/>
    <w:rsid w:val="00C31A97"/>
    <w:rsid w:val="00C336E7"/>
    <w:rsid w:val="00C42E80"/>
    <w:rsid w:val="00C65C0B"/>
    <w:rsid w:val="00C714B5"/>
    <w:rsid w:val="00C756DC"/>
    <w:rsid w:val="00C75F4C"/>
    <w:rsid w:val="00C826C3"/>
    <w:rsid w:val="00C83D36"/>
    <w:rsid w:val="00C94A1F"/>
    <w:rsid w:val="00CA2615"/>
    <w:rsid w:val="00CB3ABC"/>
    <w:rsid w:val="00CB433C"/>
    <w:rsid w:val="00CB6037"/>
    <w:rsid w:val="00CB6352"/>
    <w:rsid w:val="00CC5B11"/>
    <w:rsid w:val="00CF3A8E"/>
    <w:rsid w:val="00D00FCE"/>
    <w:rsid w:val="00D11493"/>
    <w:rsid w:val="00D15B6E"/>
    <w:rsid w:val="00D161E8"/>
    <w:rsid w:val="00D35351"/>
    <w:rsid w:val="00D466AE"/>
    <w:rsid w:val="00D50E97"/>
    <w:rsid w:val="00D74C69"/>
    <w:rsid w:val="00DA146B"/>
    <w:rsid w:val="00DA4748"/>
    <w:rsid w:val="00DA5296"/>
    <w:rsid w:val="00DB1343"/>
    <w:rsid w:val="00DB501E"/>
    <w:rsid w:val="00DC0E47"/>
    <w:rsid w:val="00DC2217"/>
    <w:rsid w:val="00DC4A85"/>
    <w:rsid w:val="00DC76DB"/>
    <w:rsid w:val="00DD5471"/>
    <w:rsid w:val="00DD5C0B"/>
    <w:rsid w:val="00DE4E86"/>
    <w:rsid w:val="00DF6F63"/>
    <w:rsid w:val="00E031CB"/>
    <w:rsid w:val="00E32C1C"/>
    <w:rsid w:val="00E343A8"/>
    <w:rsid w:val="00E34B6D"/>
    <w:rsid w:val="00E3571B"/>
    <w:rsid w:val="00E37C0F"/>
    <w:rsid w:val="00E5658D"/>
    <w:rsid w:val="00E62FCA"/>
    <w:rsid w:val="00E6497A"/>
    <w:rsid w:val="00E64CEB"/>
    <w:rsid w:val="00E810CE"/>
    <w:rsid w:val="00EA1692"/>
    <w:rsid w:val="00EA2B9A"/>
    <w:rsid w:val="00EA5C05"/>
    <w:rsid w:val="00EA7435"/>
    <w:rsid w:val="00EB3154"/>
    <w:rsid w:val="00EC20EA"/>
    <w:rsid w:val="00ED582B"/>
    <w:rsid w:val="00EE4441"/>
    <w:rsid w:val="00EF504B"/>
    <w:rsid w:val="00EF679E"/>
    <w:rsid w:val="00EF7212"/>
    <w:rsid w:val="00EF7E69"/>
    <w:rsid w:val="00F10DAC"/>
    <w:rsid w:val="00F3665B"/>
    <w:rsid w:val="00F370DE"/>
    <w:rsid w:val="00F435B8"/>
    <w:rsid w:val="00F46990"/>
    <w:rsid w:val="00F5787D"/>
    <w:rsid w:val="00F6073B"/>
    <w:rsid w:val="00F608B2"/>
    <w:rsid w:val="00F667DC"/>
    <w:rsid w:val="00F726EE"/>
    <w:rsid w:val="00F75CA2"/>
    <w:rsid w:val="00F77F94"/>
    <w:rsid w:val="00F86AE3"/>
    <w:rsid w:val="00FA4B4C"/>
    <w:rsid w:val="00FA4DB4"/>
    <w:rsid w:val="00FA52F0"/>
    <w:rsid w:val="00FB3FFD"/>
    <w:rsid w:val="00FB5646"/>
    <w:rsid w:val="00FB7694"/>
    <w:rsid w:val="00FB7D7D"/>
    <w:rsid w:val="00FC04EF"/>
    <w:rsid w:val="00FD27E2"/>
    <w:rsid w:val="00FD3578"/>
    <w:rsid w:val="00FD5587"/>
    <w:rsid w:val="00FD696E"/>
    <w:rsid w:val="02710BED"/>
    <w:rsid w:val="041F3391"/>
    <w:rsid w:val="045B08CF"/>
    <w:rsid w:val="070A302C"/>
    <w:rsid w:val="08912949"/>
    <w:rsid w:val="1D7F7DDB"/>
    <w:rsid w:val="1FC56823"/>
    <w:rsid w:val="20B246A3"/>
    <w:rsid w:val="20DC4B5A"/>
    <w:rsid w:val="21900B40"/>
    <w:rsid w:val="27666C23"/>
    <w:rsid w:val="2851389A"/>
    <w:rsid w:val="28F65D26"/>
    <w:rsid w:val="2B1F0458"/>
    <w:rsid w:val="2D3A16CB"/>
    <w:rsid w:val="2D542C13"/>
    <w:rsid w:val="2D911219"/>
    <w:rsid w:val="32137406"/>
    <w:rsid w:val="321C093C"/>
    <w:rsid w:val="37924049"/>
    <w:rsid w:val="3B832F22"/>
    <w:rsid w:val="3CA15C06"/>
    <w:rsid w:val="3D795402"/>
    <w:rsid w:val="3DA561B3"/>
    <w:rsid w:val="4174204C"/>
    <w:rsid w:val="43FB15E6"/>
    <w:rsid w:val="48127CAA"/>
    <w:rsid w:val="4A28777F"/>
    <w:rsid w:val="4C2F78E3"/>
    <w:rsid w:val="4D12217C"/>
    <w:rsid w:val="536274D3"/>
    <w:rsid w:val="596A1A96"/>
    <w:rsid w:val="59C5300A"/>
    <w:rsid w:val="67F56F8D"/>
    <w:rsid w:val="6C9E657C"/>
    <w:rsid w:val="6DFC3712"/>
    <w:rsid w:val="6ECB48A9"/>
    <w:rsid w:val="71526113"/>
    <w:rsid w:val="738F5AEB"/>
    <w:rsid w:val="7A4161E3"/>
    <w:rsid w:val="7F241CF0"/>
  </w:rsids>
  <m:mathPr>
    <m:mathFont m:val="Cambria Math"/>
    <m:brkBin m:val="before"/>
    <m:brkBinSub m:val="--"/>
    <m:smallFrac m:val="1"/>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1"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semiHidden="0"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Calibri" w:hAnsi="Calibri" w:eastAsia="Calibri" w:cs="Times New Roman"/>
      <w:sz w:val="22"/>
      <w:szCs w:val="22"/>
      <w:lang w:val="vi-VN" w:eastAsia="en-US" w:bidi="ar-SA"/>
    </w:rPr>
  </w:style>
  <w:style w:type="paragraph" w:styleId="2">
    <w:name w:val="heading 1"/>
    <w:basedOn w:val="1"/>
    <w:next w:val="1"/>
    <w:qFormat/>
    <w:uiPriority w:val="1"/>
    <w:pPr>
      <w:widowControl w:val="0"/>
      <w:autoSpaceDE w:val="0"/>
      <w:autoSpaceDN w:val="0"/>
      <w:spacing w:after="0" w:line="240" w:lineRule="auto"/>
      <w:ind w:left="1092"/>
      <w:outlineLvl w:val="0"/>
    </w:pPr>
    <w:rPr>
      <w:rFonts w:ascii="Times New Roman" w:hAnsi="Times New Roman" w:eastAsia="Times New Roman"/>
      <w:b/>
      <w:bCs/>
      <w:sz w:val="28"/>
      <w:szCs w:val="28"/>
      <w:lang w:val="vi"/>
    </w:rPr>
  </w:style>
  <w:style w:type="character" w:default="1" w:styleId="3">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5">
    <w:name w:val="Balloon Text"/>
    <w:basedOn w:val="1"/>
    <w:link w:val="16"/>
    <w:semiHidden/>
    <w:unhideWhenUsed/>
    <w:qFormat/>
    <w:uiPriority w:val="99"/>
    <w:pPr>
      <w:spacing w:after="0" w:line="240" w:lineRule="auto"/>
    </w:pPr>
    <w:rPr>
      <w:rFonts w:ascii="Tahoma" w:hAnsi="Tahoma" w:cs="Tahoma"/>
      <w:sz w:val="16"/>
      <w:szCs w:val="16"/>
    </w:rPr>
  </w:style>
  <w:style w:type="character" w:styleId="6">
    <w:name w:val="Emphasis"/>
    <w:basedOn w:val="3"/>
    <w:qFormat/>
    <w:uiPriority w:val="20"/>
    <w:rPr>
      <w:i/>
      <w:iCs/>
    </w:rPr>
  </w:style>
  <w:style w:type="paragraph" w:styleId="7">
    <w:name w:val="footer"/>
    <w:basedOn w:val="1"/>
    <w:link w:val="23"/>
    <w:unhideWhenUsed/>
    <w:qFormat/>
    <w:uiPriority w:val="99"/>
    <w:pPr>
      <w:tabs>
        <w:tab w:val="center" w:pos="4680"/>
        <w:tab w:val="right" w:pos="9360"/>
      </w:tabs>
    </w:pPr>
  </w:style>
  <w:style w:type="character" w:styleId="8">
    <w:name w:val="footnote reference"/>
    <w:unhideWhenUsed/>
    <w:qFormat/>
    <w:uiPriority w:val="99"/>
    <w:rPr>
      <w:vertAlign w:val="superscript"/>
    </w:rPr>
  </w:style>
  <w:style w:type="paragraph" w:styleId="9">
    <w:name w:val="footnote text"/>
    <w:basedOn w:val="1"/>
    <w:link w:val="14"/>
    <w:semiHidden/>
    <w:unhideWhenUsed/>
    <w:qFormat/>
    <w:uiPriority w:val="99"/>
    <w:pPr>
      <w:spacing w:after="0" w:line="240" w:lineRule="auto"/>
    </w:pPr>
    <w:rPr>
      <w:sz w:val="20"/>
      <w:szCs w:val="20"/>
    </w:rPr>
  </w:style>
  <w:style w:type="paragraph" w:styleId="10">
    <w:name w:val="header"/>
    <w:basedOn w:val="1"/>
    <w:link w:val="22"/>
    <w:unhideWhenUsed/>
    <w:qFormat/>
    <w:uiPriority w:val="99"/>
    <w:pPr>
      <w:tabs>
        <w:tab w:val="center" w:pos="4680"/>
        <w:tab w:val="right" w:pos="9360"/>
      </w:tabs>
    </w:pPr>
  </w:style>
  <w:style w:type="character" w:styleId="11">
    <w:name w:val="Hyperlink"/>
    <w:semiHidden/>
    <w:unhideWhenUsed/>
    <w:qFormat/>
    <w:uiPriority w:val="99"/>
    <w:rPr>
      <w:color w:val="0000FF"/>
      <w:u w:val="single"/>
    </w:rPr>
  </w:style>
  <w:style w:type="paragraph" w:styleId="12">
    <w:name w:val="Normal (Web)"/>
    <w:basedOn w:val="1"/>
    <w:semiHidden/>
    <w:unhideWhenUsed/>
    <w:qFormat/>
    <w:uiPriority w:val="99"/>
    <w:pPr>
      <w:spacing w:before="100" w:beforeAutospacing="1" w:after="100" w:afterAutospacing="1" w:line="240" w:lineRule="auto"/>
    </w:pPr>
    <w:rPr>
      <w:rFonts w:ascii="Times New Roman" w:hAnsi="Times New Roman" w:eastAsia="Times New Roman"/>
      <w:sz w:val="24"/>
      <w:szCs w:val="24"/>
      <w:lang w:val="en-US"/>
    </w:rPr>
  </w:style>
  <w:style w:type="table" w:styleId="13">
    <w:name w:val="Table Grid"/>
    <w:basedOn w:val="4"/>
    <w:qFormat/>
    <w:uiPriority w:val="39"/>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4">
    <w:name w:val="Văn bản Cước chú Char"/>
    <w:link w:val="9"/>
    <w:semiHidden/>
    <w:qFormat/>
    <w:uiPriority w:val="99"/>
    <w:rPr>
      <w:sz w:val="20"/>
      <w:szCs w:val="20"/>
    </w:rPr>
  </w:style>
  <w:style w:type="paragraph" w:styleId="15">
    <w:name w:val="List Paragraph"/>
    <w:basedOn w:val="1"/>
    <w:qFormat/>
    <w:uiPriority w:val="34"/>
    <w:pPr>
      <w:ind w:left="720"/>
      <w:contextualSpacing/>
    </w:pPr>
  </w:style>
  <w:style w:type="character" w:customStyle="1" w:styleId="16">
    <w:name w:val="Bóng chú thích Char"/>
    <w:link w:val="5"/>
    <w:semiHidden/>
    <w:qFormat/>
    <w:uiPriority w:val="99"/>
    <w:rPr>
      <w:rFonts w:ascii="Tahoma" w:hAnsi="Tahoma" w:cs="Tahoma"/>
      <w:sz w:val="16"/>
      <w:szCs w:val="16"/>
    </w:rPr>
  </w:style>
  <w:style w:type="character" w:customStyle="1" w:styleId="17">
    <w:name w:val="fontstyle01"/>
    <w:qFormat/>
    <w:uiPriority w:val="0"/>
    <w:rPr>
      <w:rFonts w:hint="default" w:ascii="TimesNewRomanPS-BoldMT" w:hAnsi="TimesNewRomanPS-BoldMT"/>
      <w:b/>
      <w:bCs/>
      <w:color w:val="833C0B"/>
      <w:sz w:val="28"/>
      <w:szCs w:val="28"/>
    </w:rPr>
  </w:style>
  <w:style w:type="character" w:customStyle="1" w:styleId="18">
    <w:name w:val="fontstyle21"/>
    <w:qFormat/>
    <w:uiPriority w:val="0"/>
    <w:rPr>
      <w:rFonts w:hint="default" w:ascii="BigApple" w:hAnsi="BigApple"/>
      <w:color w:val="1F3864"/>
      <w:sz w:val="28"/>
      <w:szCs w:val="28"/>
    </w:rPr>
  </w:style>
  <w:style w:type="character" w:customStyle="1" w:styleId="19">
    <w:name w:val="fontstyle11"/>
    <w:qFormat/>
    <w:uiPriority w:val="0"/>
    <w:rPr>
      <w:rFonts w:hint="default" w:ascii="Cambria-Bold" w:hAnsi="Cambria-Bold"/>
      <w:b/>
      <w:bCs/>
      <w:color w:val="000000"/>
      <w:sz w:val="28"/>
      <w:szCs w:val="28"/>
    </w:rPr>
  </w:style>
  <w:style w:type="character" w:customStyle="1" w:styleId="20">
    <w:name w:val="fontstyle31"/>
    <w:qFormat/>
    <w:uiPriority w:val="0"/>
    <w:rPr>
      <w:rFonts w:hint="default" w:ascii="Tisa Offc Serif Pro" w:hAnsi="Tisa Offc Serif Pro"/>
      <w:color w:val="000000"/>
      <w:sz w:val="28"/>
      <w:szCs w:val="28"/>
    </w:rPr>
  </w:style>
  <w:style w:type="character" w:customStyle="1" w:styleId="21">
    <w:name w:val="fontstyle41"/>
    <w:qFormat/>
    <w:uiPriority w:val="0"/>
    <w:rPr>
      <w:rFonts w:hint="default" w:ascii="TimesNewRomanPS-ItalicMT" w:hAnsi="TimesNewRomanPS-ItalicMT"/>
      <w:i/>
      <w:iCs/>
      <w:color w:val="000000"/>
      <w:sz w:val="28"/>
      <w:szCs w:val="28"/>
    </w:rPr>
  </w:style>
  <w:style w:type="character" w:customStyle="1" w:styleId="22">
    <w:name w:val="Đầu trang Char"/>
    <w:link w:val="10"/>
    <w:qFormat/>
    <w:uiPriority w:val="99"/>
    <w:rPr>
      <w:sz w:val="22"/>
      <w:szCs w:val="22"/>
      <w:lang w:val="vi-VN"/>
    </w:rPr>
  </w:style>
  <w:style w:type="character" w:customStyle="1" w:styleId="23">
    <w:name w:val="Chân trang Char"/>
    <w:link w:val="7"/>
    <w:qFormat/>
    <w:uiPriority w:val="99"/>
    <w:rPr>
      <w:sz w:val="22"/>
      <w:szCs w:val="22"/>
      <w:lang w:val="vi-VN"/>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9860406-BCB7-421D-AF2F-EFD629860361}">
  <ds:schemaRefs/>
</ds:datastoreItem>
</file>

<file path=docProps/app.xml><?xml version="1.0" encoding="utf-8"?>
<Properties xmlns="http://schemas.openxmlformats.org/officeDocument/2006/extended-properties" xmlns:vt="http://schemas.openxmlformats.org/officeDocument/2006/docPropsVTypes">
  <Template>Normal</Template>
  <Company>Toshiba</Company>
  <Pages>1</Pages>
  <Words>3272</Words>
  <Characters>18656</Characters>
  <Lines>155</Lines>
  <Paragraphs>43</Paragraphs>
  <TotalTime>0</TotalTime>
  <ScaleCrop>false</ScaleCrop>
  <LinksUpToDate>false</LinksUpToDate>
  <CharactersWithSpaces>21885</CharactersWithSpaces>
  <Application>WPS Office_11.2.0.10078_F1E327BC-269C-435d-A152-05C5408002CA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2021-04-08T00:32:00Z</dcterms:created>
  <dc:creator>Tam Nguyen</dc:creator>
  <cp:lastModifiedBy>Hoang Man</cp:lastModifiedBy>
  <cp:lastPrinted>2020-10-28T15:01:00Z</cp:lastPrinted>
  <dcterms:modified xsi:type="dcterms:W3CDTF">2021-04-13T03:21:27Z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1033-11.2.0.10078</vt:lpwstr>
  </property>
</Properties>
</file>